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A374A" w14:textId="77777777" w:rsidR="004F1422" w:rsidRPr="00A17BFF" w:rsidRDefault="004F1422" w:rsidP="003357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416"/>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30"/>
        <w:gridCol w:w="3889"/>
        <w:gridCol w:w="4467"/>
      </w:tblGrid>
      <w:tr w:rsidR="004F1422" w:rsidRPr="001A1A0E" w14:paraId="181DDBB5" w14:textId="77777777" w:rsidTr="00840B03">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Št.</w:t>
            </w:r>
          </w:p>
        </w:tc>
        <w:tc>
          <w:tcPr>
            <w:tcW w:w="20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Obrazec</w:t>
            </w:r>
          </w:p>
        </w:tc>
        <w:tc>
          <w:tcPr>
            <w:tcW w:w="240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B748E2">
            <w:pPr>
              <w:spacing w:after="0"/>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732941">
            <w:pPr>
              <w:spacing w:after="0"/>
            </w:pPr>
            <w:r w:rsidRPr="001A1A0E">
              <w:rPr>
                <w:rFonts w:ascii="Arial" w:hAnsi="Arial" w:cs="Arial"/>
                <w:color w:val="000000"/>
                <w:position w:val="-2"/>
                <w:sz w:val="18"/>
                <w:szCs w:val="18"/>
              </w:rPr>
              <w:t>1</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732941">
            <w:pPr>
              <w:spacing w:after="0"/>
            </w:pPr>
            <w:r w:rsidRPr="001A1A0E">
              <w:rPr>
                <w:rFonts w:ascii="Arial" w:hAnsi="Arial" w:cs="Arial"/>
                <w:color w:val="000000"/>
                <w:position w:val="-2"/>
                <w:sz w:val="18"/>
                <w:szCs w:val="18"/>
              </w:rPr>
              <w:t>Ponudba</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732941">
            <w:pPr>
              <w:spacing w:after="0"/>
              <w:rPr>
                <w:rFonts w:ascii="Arial" w:hAnsi="Arial" w:cs="Arial"/>
                <w:color w:val="000000"/>
                <w:position w:val="-2"/>
                <w:sz w:val="18"/>
                <w:szCs w:val="18"/>
              </w:rPr>
            </w:pPr>
            <w:r>
              <w:rPr>
                <w:rFonts w:ascii="Arial" w:hAnsi="Arial" w:cs="Arial"/>
                <w:color w:val="000000"/>
                <w:position w:val="-2"/>
                <w:sz w:val="18"/>
                <w:szCs w:val="18"/>
              </w:rPr>
              <w:t>2</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732941">
            <w:pPr>
              <w:spacing w:after="0"/>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732941">
            <w:pPr>
              <w:spacing w:before="135" w:after="0"/>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732941">
            <w:pPr>
              <w:spacing w:before="135" w:after="0"/>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732941">
            <w:pPr>
              <w:spacing w:after="0"/>
              <w:rPr>
                <w:rFonts w:ascii="Arial" w:hAnsi="Arial" w:cs="Arial"/>
                <w:color w:val="000000"/>
                <w:position w:val="-2"/>
                <w:sz w:val="18"/>
                <w:szCs w:val="18"/>
              </w:rPr>
            </w:pPr>
            <w:r>
              <w:rPr>
                <w:rFonts w:ascii="Arial" w:hAnsi="Arial" w:cs="Arial"/>
                <w:color w:val="000000"/>
                <w:position w:val="-2"/>
                <w:sz w:val="18"/>
                <w:szCs w:val="18"/>
              </w:rPr>
              <w:t>3</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086224BF" w:rsidR="00D63B01" w:rsidRPr="001A1A0E" w:rsidRDefault="008A0453" w:rsidP="00732941">
            <w:pPr>
              <w:spacing w:after="0"/>
              <w:rPr>
                <w:rFonts w:ascii="Arial" w:hAnsi="Arial" w:cs="Arial"/>
                <w:color w:val="000000"/>
                <w:position w:val="-2"/>
                <w:sz w:val="18"/>
                <w:szCs w:val="18"/>
              </w:rPr>
            </w:pPr>
            <w:r>
              <w:rPr>
                <w:rFonts w:ascii="Arial" w:hAnsi="Arial" w:cs="Arial"/>
                <w:color w:val="000000"/>
                <w:position w:val="-2"/>
                <w:sz w:val="18"/>
                <w:szCs w:val="18"/>
              </w:rPr>
              <w:t>Krovna izjava</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D35EC" w14:textId="77777777" w:rsidR="008A0453" w:rsidRPr="006B1E42" w:rsidRDefault="008A0453" w:rsidP="008A0453">
            <w:pPr>
              <w:spacing w:before="135" w:after="0"/>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038B1AB2" w14:textId="6A81A877" w:rsidR="00D63B01" w:rsidRPr="001A1A0E" w:rsidRDefault="00C26409"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00D63B01" w:rsidRPr="00D45137">
              <w:rPr>
                <w:rFonts w:ascii="Arial" w:hAnsi="Arial" w:cs="Arial"/>
                <w:color w:val="000000"/>
                <w:position w:val="-2"/>
                <w:sz w:val="18"/>
                <w:szCs w:val="18"/>
                <w:u w:val="single"/>
              </w:rPr>
              <w:t xml:space="preserve"> ponudnik naloži aplikacijo e-Oddaja v razdelek »</w:t>
            </w:r>
            <w:r w:rsidR="008A0453">
              <w:rPr>
                <w:rFonts w:ascii="Arial" w:hAnsi="Arial" w:cs="Arial"/>
                <w:color w:val="000000"/>
                <w:position w:val="-2"/>
                <w:sz w:val="18"/>
                <w:szCs w:val="18"/>
                <w:u w:val="single"/>
              </w:rPr>
              <w:t>Izjava</w:t>
            </w:r>
            <w:r w:rsidR="00D63B01" w:rsidRPr="00D45137">
              <w:rPr>
                <w:rFonts w:ascii="Arial" w:hAnsi="Arial" w:cs="Arial"/>
                <w:color w:val="000000"/>
                <w:position w:val="-2"/>
                <w:sz w:val="18"/>
                <w:szCs w:val="18"/>
                <w:u w:val="single"/>
              </w:rPr>
              <w:t>«.</w:t>
            </w:r>
          </w:p>
        </w:tc>
      </w:tr>
      <w:tr w:rsidR="001C6319" w:rsidRPr="001A1A0E" w14:paraId="7EF4716C"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5CEB7" w14:textId="00530C7C" w:rsidR="001C6319" w:rsidRDefault="001C6319" w:rsidP="00732941">
            <w:pPr>
              <w:spacing w:after="0"/>
              <w:rPr>
                <w:rFonts w:ascii="Arial" w:hAnsi="Arial" w:cs="Arial"/>
                <w:color w:val="000000"/>
                <w:position w:val="-2"/>
                <w:sz w:val="18"/>
                <w:szCs w:val="18"/>
              </w:rPr>
            </w:pPr>
            <w:r>
              <w:rPr>
                <w:rFonts w:ascii="Arial" w:hAnsi="Arial" w:cs="Arial"/>
                <w:color w:val="000000"/>
                <w:position w:val="-2"/>
                <w:sz w:val="18"/>
                <w:szCs w:val="18"/>
              </w:rPr>
              <w:t>3.1.</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8363F" w14:textId="77A25C60" w:rsidR="001C6319" w:rsidRDefault="001C6319" w:rsidP="00732941">
            <w:pPr>
              <w:spacing w:after="0"/>
              <w:rPr>
                <w:rFonts w:ascii="Arial" w:hAnsi="Arial" w:cs="Arial"/>
                <w:color w:val="000000"/>
                <w:position w:val="-2"/>
                <w:sz w:val="18"/>
                <w:szCs w:val="18"/>
              </w:rPr>
            </w:pPr>
            <w:r>
              <w:rPr>
                <w:rFonts w:ascii="Arial" w:hAnsi="Arial" w:cs="Arial"/>
                <w:color w:val="000000"/>
                <w:position w:val="-2"/>
                <w:sz w:val="18"/>
                <w:szCs w:val="18"/>
              </w:rPr>
              <w:t>ESPD</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9759F" w14:textId="77777777" w:rsidR="001C6319" w:rsidRDefault="001C6319" w:rsidP="008A045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uvoziti v e-Oddajo ali priložen </w:t>
            </w:r>
            <w:proofErr w:type="spellStart"/>
            <w:r>
              <w:rPr>
                <w:rFonts w:ascii="Arial" w:hAnsi="Arial" w:cs="Arial"/>
                <w:color w:val="000000"/>
                <w:position w:val="-2"/>
                <w:sz w:val="18"/>
                <w:szCs w:val="18"/>
              </w:rPr>
              <w:t>pdf</w:t>
            </w:r>
            <w:proofErr w:type="spellEnd"/>
          </w:p>
          <w:p w14:paraId="3B95DAB7" w14:textId="4704CEA4" w:rsidR="001C6319" w:rsidRPr="006B1E42" w:rsidRDefault="001C6319" w:rsidP="008A045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aplikacijo e-Oddaja v razdelek »</w:t>
            </w:r>
            <w:r>
              <w:rPr>
                <w:rFonts w:ascii="Arial" w:hAnsi="Arial" w:cs="Arial"/>
                <w:color w:val="000000"/>
                <w:position w:val="-2"/>
                <w:sz w:val="18"/>
                <w:szCs w:val="18"/>
                <w:u w:val="single"/>
              </w:rPr>
              <w:t>ESPD</w:t>
            </w:r>
            <w:r w:rsidRPr="00D45137">
              <w:rPr>
                <w:rFonts w:ascii="Arial" w:hAnsi="Arial" w:cs="Arial"/>
                <w:color w:val="000000"/>
                <w:position w:val="-2"/>
                <w:sz w:val="18"/>
                <w:szCs w:val="18"/>
                <w:u w:val="single"/>
              </w:rPr>
              <w:t>«.</w:t>
            </w:r>
          </w:p>
        </w:tc>
      </w:tr>
      <w:tr w:rsidR="0034081F" w:rsidRPr="001A1A0E" w14:paraId="196B31EA"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82776" w14:textId="509863B3" w:rsidR="0034081F" w:rsidRDefault="0034081F" w:rsidP="00732941">
            <w:pPr>
              <w:spacing w:after="0"/>
              <w:rPr>
                <w:rFonts w:ascii="Arial" w:hAnsi="Arial" w:cs="Arial"/>
                <w:color w:val="000000"/>
                <w:position w:val="-2"/>
                <w:sz w:val="18"/>
                <w:szCs w:val="18"/>
              </w:rPr>
            </w:pPr>
            <w:r>
              <w:rPr>
                <w:rFonts w:ascii="Arial" w:hAnsi="Arial" w:cs="Arial"/>
                <w:color w:val="000000"/>
                <w:position w:val="-2"/>
                <w:sz w:val="18"/>
                <w:szCs w:val="18"/>
              </w:rPr>
              <w:t>3.2.</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EDAD2" w14:textId="18AAB50E" w:rsidR="0034081F" w:rsidRDefault="0034081F" w:rsidP="00732941">
            <w:pPr>
              <w:spacing w:after="0"/>
              <w:rPr>
                <w:rFonts w:ascii="Arial" w:hAnsi="Arial" w:cs="Arial"/>
                <w:color w:val="000000"/>
                <w:position w:val="-2"/>
                <w:sz w:val="18"/>
                <w:szCs w:val="18"/>
              </w:rPr>
            </w:pPr>
            <w:r w:rsidRPr="0034081F">
              <w:rPr>
                <w:rFonts w:ascii="Arial" w:hAnsi="Arial" w:cs="Arial"/>
                <w:color w:val="000000"/>
                <w:position w:val="-2"/>
                <w:sz w:val="18"/>
                <w:szCs w:val="18"/>
              </w:rPr>
              <w:t>Izjava gospodarskega subjekta in pooblastilo za pridobitev podatkov iz kazenske evidence</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6FFC3" w14:textId="77777777" w:rsidR="0034081F" w:rsidRDefault="0034081F" w:rsidP="0034081F">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00AD74EC" w14:textId="26CEA413" w:rsidR="0034081F"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4081F" w:rsidRPr="001A1A0E" w14:paraId="209209C1"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9F00A" w14:textId="72600A24" w:rsidR="0034081F" w:rsidRDefault="0034081F" w:rsidP="00732941">
            <w:pPr>
              <w:spacing w:after="0"/>
              <w:rPr>
                <w:rFonts w:ascii="Arial" w:hAnsi="Arial" w:cs="Arial"/>
                <w:color w:val="000000"/>
                <w:position w:val="-2"/>
                <w:sz w:val="18"/>
                <w:szCs w:val="18"/>
              </w:rPr>
            </w:pPr>
            <w:r>
              <w:rPr>
                <w:rFonts w:ascii="Arial" w:hAnsi="Arial" w:cs="Arial"/>
                <w:color w:val="000000"/>
                <w:position w:val="-2"/>
                <w:sz w:val="18"/>
                <w:szCs w:val="18"/>
              </w:rPr>
              <w:t>3.3.</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8414" w14:textId="4329969D" w:rsidR="0034081F" w:rsidRPr="0034081F" w:rsidRDefault="0034081F" w:rsidP="00732941">
            <w:pPr>
              <w:spacing w:after="0"/>
              <w:rPr>
                <w:rFonts w:ascii="Arial" w:hAnsi="Arial" w:cs="Arial"/>
                <w:color w:val="000000"/>
                <w:position w:val="-2"/>
                <w:sz w:val="18"/>
                <w:szCs w:val="18"/>
              </w:rPr>
            </w:pPr>
            <w:r w:rsidRPr="0034081F">
              <w:rPr>
                <w:rFonts w:ascii="Arial" w:hAnsi="Arial" w:cs="Arial"/>
                <w:color w:val="000000"/>
                <w:position w:val="-2"/>
                <w:sz w:val="18"/>
                <w:szCs w:val="18"/>
              </w:rPr>
              <w:t>Seznam članov organov in zastopnikov gospodarskega subjekta</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79D4A" w14:textId="77777777" w:rsidR="0034081F" w:rsidRDefault="0034081F" w:rsidP="0034081F">
            <w:pPr>
              <w:spacing w:before="135" w:after="135"/>
              <w:jc w:val="both"/>
              <w:textAlignment w:val="center"/>
            </w:pPr>
            <w:r>
              <w:rPr>
                <w:rFonts w:ascii="Arial" w:hAnsi="Arial" w:cs="Arial"/>
                <w:color w:val="000000"/>
                <w:position w:val="-2"/>
                <w:sz w:val="18"/>
                <w:szCs w:val="18"/>
              </w:rPr>
              <w:t>Izpolnjen, podpisan in žigosan. </w:t>
            </w:r>
          </w:p>
          <w:p w14:paraId="0BF6A0E7" w14:textId="77777777" w:rsidR="0034081F"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Potrebno predložiti tudi za člane organov in zastopnike partnerjev in podizvajalcev.</w:t>
            </w:r>
          </w:p>
          <w:p w14:paraId="78F9C1F0" w14:textId="0F87730C" w:rsidR="0034081F" w:rsidRPr="001A1A0E" w:rsidRDefault="0034081F" w:rsidP="0034081F">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18272B" w:rsidRPr="001A1A0E" w14:paraId="61635444"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D365B" w14:textId="3AA48F38" w:rsidR="0018272B" w:rsidRPr="0018272B" w:rsidRDefault="0018272B" w:rsidP="00732941">
            <w:pPr>
              <w:spacing w:after="0"/>
              <w:rPr>
                <w:rFonts w:ascii="Arial" w:hAnsi="Arial" w:cs="Arial"/>
                <w:color w:val="000000"/>
                <w:position w:val="-2"/>
                <w:sz w:val="18"/>
                <w:szCs w:val="18"/>
              </w:rPr>
            </w:pPr>
            <w:r w:rsidRPr="0018272B">
              <w:rPr>
                <w:rFonts w:ascii="Arial" w:hAnsi="Arial" w:cs="Arial"/>
                <w:color w:val="000000"/>
                <w:position w:val="-2"/>
                <w:sz w:val="18"/>
                <w:szCs w:val="18"/>
              </w:rPr>
              <w:t>4</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B0E03" w14:textId="1292B357" w:rsidR="0018272B" w:rsidRDefault="0018272B" w:rsidP="00732941">
            <w:pPr>
              <w:spacing w:after="0"/>
              <w:rPr>
                <w:rFonts w:ascii="Arial" w:hAnsi="Arial" w:cs="Arial"/>
                <w:color w:val="000000"/>
                <w:position w:val="-2"/>
                <w:sz w:val="18"/>
                <w:szCs w:val="18"/>
              </w:rPr>
            </w:pPr>
            <w:r>
              <w:rPr>
                <w:rFonts w:ascii="Arial" w:hAnsi="Arial" w:cs="Arial"/>
                <w:color w:val="000000"/>
                <w:position w:val="-2"/>
                <w:sz w:val="18"/>
                <w:szCs w:val="18"/>
              </w:rPr>
              <w:t>Referenčna lista gospodarskega subjekta</w:t>
            </w:r>
            <w:r w:rsidR="00714240">
              <w:rPr>
                <w:rFonts w:ascii="Arial" w:hAnsi="Arial" w:cs="Arial"/>
                <w:color w:val="000000"/>
                <w:position w:val="-2"/>
                <w:sz w:val="18"/>
                <w:szCs w:val="18"/>
              </w:rPr>
              <w:t xml:space="preserve">, vključno z opisi, da gre pri posameznem referenčnem poslu za primerljivo opremo in </w:t>
            </w:r>
            <w:r w:rsidR="00714240">
              <w:rPr>
                <w:rFonts w:ascii="Arial" w:hAnsi="Arial" w:cs="Arial"/>
                <w:color w:val="000000"/>
                <w:position w:val="-2"/>
                <w:sz w:val="18"/>
                <w:szCs w:val="18"/>
              </w:rPr>
              <w:lastRenderedPageBreak/>
              <w:t xml:space="preserve">dokazili (kot npr. </w:t>
            </w:r>
            <w:proofErr w:type="spellStart"/>
            <w:r w:rsidR="00714240">
              <w:rPr>
                <w:rFonts w:ascii="Arial" w:hAnsi="Arial" w:cs="Arial"/>
                <w:color w:val="000000"/>
                <w:position w:val="-2"/>
                <w:sz w:val="18"/>
                <w:szCs w:val="18"/>
              </w:rPr>
              <w:t>prospektno</w:t>
            </w:r>
            <w:proofErr w:type="spellEnd"/>
            <w:r w:rsidR="00714240">
              <w:rPr>
                <w:rFonts w:ascii="Arial" w:hAnsi="Arial" w:cs="Arial"/>
                <w:color w:val="000000"/>
                <w:position w:val="-2"/>
                <w:sz w:val="18"/>
                <w:szCs w:val="18"/>
              </w:rPr>
              <w:t xml:space="preserve"> dokumentacijo) iz katerih bo </w:t>
            </w:r>
            <w:r w:rsidR="00714240" w:rsidRPr="00714240">
              <w:rPr>
                <w:rFonts w:ascii="Arial" w:hAnsi="Arial" w:cs="Arial"/>
                <w:color w:val="000000"/>
                <w:position w:val="-2"/>
                <w:sz w:val="18"/>
                <w:szCs w:val="18"/>
              </w:rPr>
              <w:t>jasno in nedvoumno izhajalo, da je bila v okviru referenčnega posla dobavljena primerljiva oziroma adekvatna oprema</w:t>
            </w:r>
            <w:r w:rsidR="00714240">
              <w:rPr>
                <w:rFonts w:ascii="Arial" w:hAnsi="Arial" w:cs="Arial"/>
                <w:color w:val="000000"/>
                <w:position w:val="-2"/>
                <w:sz w:val="18"/>
                <w:szCs w:val="18"/>
              </w:rPr>
              <w:t xml:space="preserve"> </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31BCA" w14:textId="77777777" w:rsidR="0018272B" w:rsidRDefault="0018272B" w:rsidP="0018272B">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lastRenderedPageBreak/>
              <w:t>Izpolnjen, podpisan in žigosan.</w:t>
            </w:r>
          </w:p>
          <w:p w14:paraId="072AD41B" w14:textId="633B6C66" w:rsidR="00714240" w:rsidRDefault="00714240" w:rsidP="0018272B">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Priložen opis in dokazila.</w:t>
            </w:r>
          </w:p>
          <w:p w14:paraId="1E955179" w14:textId="55A7B32C" w:rsidR="0018272B" w:rsidRPr="006B1E42" w:rsidRDefault="0018272B" w:rsidP="0018272B">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lastRenderedPageBreak/>
              <w:t>Obrazec</w:t>
            </w:r>
            <w:bookmarkStart w:id="0" w:name="_GoBack"/>
            <w:r w:rsidR="0033577E">
              <w:rPr>
                <w:rFonts w:ascii="Arial" w:hAnsi="Arial" w:cs="Arial"/>
                <w:color w:val="000000"/>
                <w:position w:val="-2"/>
                <w:sz w:val="18"/>
                <w:szCs w:val="18"/>
                <w:u w:val="single"/>
              </w:rPr>
              <w:t>, opise</w:t>
            </w:r>
            <w:bookmarkEnd w:id="0"/>
            <w:r w:rsidRPr="00D45137">
              <w:rPr>
                <w:rFonts w:ascii="Arial" w:hAnsi="Arial" w:cs="Arial"/>
                <w:color w:val="000000"/>
                <w:position w:val="-2"/>
                <w:sz w:val="18"/>
                <w:szCs w:val="18"/>
                <w:u w:val="single"/>
              </w:rPr>
              <w:t xml:space="preserve"> </w:t>
            </w:r>
            <w:r w:rsidR="00714240">
              <w:rPr>
                <w:rFonts w:ascii="Arial" w:hAnsi="Arial" w:cs="Arial"/>
                <w:color w:val="000000"/>
                <w:position w:val="-2"/>
                <w:sz w:val="18"/>
                <w:szCs w:val="18"/>
                <w:u w:val="single"/>
              </w:rPr>
              <w:t xml:space="preserve">in dokazila </w:t>
            </w:r>
            <w:r w:rsidRPr="00D45137">
              <w:rPr>
                <w:rFonts w:ascii="Arial" w:hAnsi="Arial" w:cs="Arial"/>
                <w:color w:val="000000"/>
                <w:position w:val="-2"/>
                <w:sz w:val="18"/>
                <w:szCs w:val="18"/>
                <w:u w:val="single"/>
              </w:rPr>
              <w:t>ponudnik naloži v aplikacijo e-Oddaja v razdelek »Drugi dokumenti«.</w:t>
            </w:r>
          </w:p>
        </w:tc>
      </w:tr>
      <w:tr w:rsidR="004F1422" w:rsidRPr="001A1A0E" w14:paraId="3BB42D00"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4F73D007" w:rsidR="004F1422" w:rsidRPr="0018272B" w:rsidRDefault="0018272B" w:rsidP="00732941">
            <w:pPr>
              <w:spacing w:after="0"/>
              <w:rPr>
                <w:rFonts w:ascii="Arial" w:hAnsi="Arial" w:cs="Arial"/>
                <w:sz w:val="18"/>
                <w:szCs w:val="18"/>
              </w:rPr>
            </w:pPr>
            <w:r w:rsidRPr="0018272B">
              <w:rPr>
                <w:rFonts w:ascii="Arial" w:hAnsi="Arial" w:cs="Arial"/>
                <w:sz w:val="18"/>
                <w:szCs w:val="18"/>
              </w:rPr>
              <w:lastRenderedPageBreak/>
              <w:t>5</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732941">
            <w:pPr>
              <w:spacing w:after="0"/>
            </w:pPr>
            <w:r w:rsidRPr="001A1A0E">
              <w:rPr>
                <w:rFonts w:ascii="Arial" w:hAnsi="Arial" w:cs="Arial"/>
                <w:color w:val="000000"/>
                <w:position w:val="-2"/>
                <w:sz w:val="18"/>
                <w:szCs w:val="18"/>
              </w:rPr>
              <w:t>Izjava o nastopu s podizvajalci</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08E2D81" w:rsidR="004F1422" w:rsidRPr="0018272B" w:rsidRDefault="0018272B" w:rsidP="00732941">
            <w:pPr>
              <w:spacing w:after="0"/>
              <w:rPr>
                <w:rFonts w:ascii="Arial" w:hAnsi="Arial" w:cs="Arial"/>
                <w:sz w:val="18"/>
                <w:szCs w:val="18"/>
              </w:rPr>
            </w:pPr>
            <w:r w:rsidRPr="0018272B">
              <w:rPr>
                <w:rFonts w:ascii="Arial" w:hAnsi="Arial" w:cs="Arial"/>
                <w:sz w:val="18"/>
                <w:szCs w:val="18"/>
              </w:rPr>
              <w:t>6</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732941">
            <w:pPr>
              <w:spacing w:after="0"/>
            </w:pPr>
            <w:r w:rsidRPr="001A1A0E">
              <w:rPr>
                <w:rFonts w:ascii="Arial" w:hAnsi="Arial" w:cs="Arial"/>
                <w:color w:val="000000"/>
                <w:position w:val="-2"/>
                <w:sz w:val="18"/>
                <w:szCs w:val="18"/>
              </w:rPr>
              <w:t xml:space="preserve">Izjava zastopnika podizvajalca v zvezi z izpolnjevanjem obveznih pogojev za podizvajalce  </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3FA7A536" w:rsidR="004F1422" w:rsidRPr="0018272B" w:rsidRDefault="0018272B" w:rsidP="00732941">
            <w:pPr>
              <w:spacing w:after="0"/>
              <w:rPr>
                <w:rFonts w:ascii="Arial" w:hAnsi="Arial" w:cs="Arial"/>
                <w:sz w:val="18"/>
                <w:szCs w:val="18"/>
              </w:rPr>
            </w:pPr>
            <w:r w:rsidRPr="0018272B">
              <w:rPr>
                <w:rFonts w:ascii="Arial" w:hAnsi="Arial" w:cs="Arial"/>
                <w:sz w:val="18"/>
                <w:szCs w:val="18"/>
              </w:rPr>
              <w:t>7</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732941">
            <w:pPr>
              <w:spacing w:after="0"/>
            </w:pPr>
            <w:r w:rsidRPr="001A1A0E">
              <w:rPr>
                <w:rFonts w:ascii="Arial" w:hAnsi="Arial" w:cs="Arial"/>
                <w:color w:val="000000"/>
                <w:position w:val="-2"/>
                <w:sz w:val="18"/>
                <w:szCs w:val="18"/>
              </w:rPr>
              <w:t>Izjava podizvajalca</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6664C605" w:rsidR="004F1422" w:rsidRPr="0018272B" w:rsidRDefault="0018272B" w:rsidP="00732941">
            <w:pPr>
              <w:spacing w:after="0"/>
              <w:rPr>
                <w:rFonts w:ascii="Arial" w:hAnsi="Arial" w:cs="Arial"/>
                <w:sz w:val="18"/>
                <w:szCs w:val="18"/>
              </w:rPr>
            </w:pPr>
            <w:r w:rsidRPr="0018272B">
              <w:rPr>
                <w:rFonts w:ascii="Arial" w:hAnsi="Arial" w:cs="Arial"/>
                <w:sz w:val="18"/>
                <w:szCs w:val="18"/>
              </w:rPr>
              <w:t>8</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732941">
            <w:pPr>
              <w:spacing w:after="0"/>
            </w:pPr>
            <w:r w:rsidRPr="001A1A0E">
              <w:rPr>
                <w:rFonts w:ascii="Arial" w:hAnsi="Arial" w:cs="Arial"/>
                <w:color w:val="000000"/>
                <w:position w:val="-2"/>
                <w:sz w:val="18"/>
                <w:szCs w:val="18"/>
              </w:rPr>
              <w:t>Izjava o lastniških deležih</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732941">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732941">
            <w:pPr>
              <w:spacing w:before="135" w:after="0"/>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E715D9" w:rsidRPr="001A1A0E" w14:paraId="3F672C2B" w14:textId="77777777" w:rsidTr="00840B03">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7E3B6" w14:textId="7DC5D3E6" w:rsidR="00E715D9" w:rsidRPr="0018272B" w:rsidRDefault="0018272B" w:rsidP="00732941">
            <w:pPr>
              <w:spacing w:after="0"/>
              <w:rPr>
                <w:rFonts w:ascii="Arial" w:hAnsi="Arial" w:cs="Arial"/>
                <w:color w:val="000000"/>
                <w:position w:val="-2"/>
                <w:sz w:val="18"/>
                <w:szCs w:val="18"/>
              </w:rPr>
            </w:pPr>
            <w:r w:rsidRPr="0018272B">
              <w:rPr>
                <w:rFonts w:ascii="Arial" w:hAnsi="Arial" w:cs="Arial"/>
                <w:color w:val="000000"/>
                <w:position w:val="-2"/>
                <w:sz w:val="18"/>
                <w:szCs w:val="18"/>
              </w:rPr>
              <w:t>9</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78115" w14:textId="6D6E9DFE" w:rsidR="00E715D9" w:rsidRDefault="00E715D9" w:rsidP="00732941">
            <w:pPr>
              <w:spacing w:after="0"/>
              <w:rPr>
                <w:rFonts w:ascii="Arial" w:hAnsi="Arial" w:cs="Arial"/>
                <w:color w:val="000000"/>
                <w:position w:val="-2"/>
                <w:sz w:val="18"/>
                <w:szCs w:val="18"/>
              </w:rPr>
            </w:pPr>
            <w:r>
              <w:rPr>
                <w:rFonts w:ascii="Arial" w:hAnsi="Arial" w:cs="Arial"/>
                <w:color w:val="000000"/>
                <w:position w:val="-2"/>
                <w:sz w:val="18"/>
                <w:szCs w:val="18"/>
              </w:rPr>
              <w:t xml:space="preserve">Izjava po 35. členu </w:t>
            </w:r>
            <w:proofErr w:type="spellStart"/>
            <w:r>
              <w:rPr>
                <w:rFonts w:ascii="Arial" w:hAnsi="Arial" w:cs="Arial"/>
                <w:color w:val="000000"/>
                <w:position w:val="-2"/>
                <w:sz w:val="18"/>
                <w:szCs w:val="18"/>
              </w:rPr>
              <w:t>ZIntPK</w:t>
            </w:r>
            <w:proofErr w:type="spellEnd"/>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6756C" w14:textId="77777777" w:rsidR="00E715D9" w:rsidRDefault="00E715D9" w:rsidP="00E715D9">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65FAC71" w14:textId="24E36104" w:rsidR="00E715D9" w:rsidRPr="001A1A0E" w:rsidRDefault="00E715D9" w:rsidP="00E715D9">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EC4629" w:rsidRPr="001A1A0E" w14:paraId="30B6A711" w14:textId="77777777" w:rsidTr="00840B03">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9C02B" w14:textId="7F605850" w:rsidR="00EC4629" w:rsidRPr="0018272B" w:rsidRDefault="00EC4629" w:rsidP="0083745F">
            <w:pPr>
              <w:spacing w:after="0"/>
              <w:rPr>
                <w:rFonts w:ascii="Arial" w:hAnsi="Arial" w:cs="Arial"/>
                <w:color w:val="000000"/>
                <w:position w:val="-2"/>
                <w:sz w:val="18"/>
                <w:szCs w:val="18"/>
              </w:rPr>
            </w:pPr>
            <w:r w:rsidRPr="0018272B">
              <w:rPr>
                <w:rFonts w:ascii="Arial" w:hAnsi="Arial" w:cs="Arial"/>
                <w:color w:val="000000"/>
                <w:position w:val="-2"/>
                <w:sz w:val="18"/>
                <w:szCs w:val="18"/>
              </w:rPr>
              <w:t>1</w:t>
            </w:r>
            <w:r w:rsidR="00B4496C">
              <w:rPr>
                <w:rFonts w:ascii="Arial" w:hAnsi="Arial" w:cs="Arial"/>
                <w:color w:val="000000"/>
                <w:position w:val="-2"/>
                <w:sz w:val="18"/>
                <w:szCs w:val="18"/>
              </w:rPr>
              <w:t>0</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017F" w14:textId="4F4D26AB" w:rsidR="00EC4629" w:rsidRDefault="00EC4629" w:rsidP="0083745F">
            <w:pPr>
              <w:spacing w:after="0"/>
              <w:rPr>
                <w:rFonts w:ascii="Arial" w:hAnsi="Arial" w:cs="Arial"/>
                <w:color w:val="000000"/>
                <w:position w:val="-2"/>
                <w:sz w:val="18"/>
                <w:szCs w:val="18"/>
              </w:rPr>
            </w:pPr>
            <w:r>
              <w:rPr>
                <w:rFonts w:ascii="Arial" w:hAnsi="Arial" w:cs="Arial"/>
                <w:color w:val="000000"/>
                <w:position w:val="-2"/>
                <w:sz w:val="18"/>
                <w:szCs w:val="18"/>
              </w:rPr>
              <w:t>Vzorec zavarovanja za dobro izvedbo</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22AFE" w14:textId="77777777" w:rsidR="00EC4629" w:rsidRDefault="00EC4629" w:rsidP="00EC462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2A0C30BE" w14:textId="705ADDF3" w:rsidR="00EC4629" w:rsidRDefault="00EC4629" w:rsidP="00EC4629">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w:t>
            </w:r>
            <w:proofErr w:type="spellStart"/>
            <w:r w:rsidRPr="005A698B">
              <w:rPr>
                <w:rFonts w:ascii="Arial" w:hAnsi="Arial" w:cs="Arial"/>
                <w:i/>
                <w:sz w:val="16"/>
                <w:szCs w:val="16"/>
              </w:rPr>
              <w:t>Obr</w:t>
            </w:r>
            <w:proofErr w:type="spellEnd"/>
            <w:r w:rsidRPr="005A698B">
              <w:rPr>
                <w:rFonts w:ascii="Arial" w:hAnsi="Arial" w:cs="Arial"/>
                <w:i/>
                <w:sz w:val="16"/>
                <w:szCs w:val="16"/>
              </w:rPr>
              <w:t xml:space="preserve">. </w:t>
            </w:r>
            <w:r>
              <w:rPr>
                <w:rFonts w:ascii="Arial" w:hAnsi="Arial" w:cs="Arial"/>
                <w:i/>
                <w:sz w:val="16"/>
                <w:szCs w:val="16"/>
              </w:rPr>
              <w:t>3:</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10</w:t>
            </w:r>
            <w:r w:rsidRPr="005A698B">
              <w:rPr>
                <w:rFonts w:ascii="Arial" w:hAnsi="Arial" w:cs="Arial"/>
                <w:i/>
                <w:sz w:val="16"/>
                <w:szCs w:val="16"/>
              </w:rPr>
              <w:t xml:space="preserve"> odstotkov (</w:t>
            </w:r>
            <w:r>
              <w:rPr>
                <w:rFonts w:ascii="Arial" w:hAnsi="Arial" w:cs="Arial"/>
                <w:i/>
                <w:sz w:val="16"/>
                <w:szCs w:val="16"/>
              </w:rPr>
              <w:t>10</w:t>
            </w:r>
            <w:r w:rsidRPr="005A698B">
              <w:rPr>
                <w:rFonts w:ascii="Arial" w:hAnsi="Arial" w:cs="Arial"/>
                <w:i/>
                <w:sz w:val="16"/>
                <w:szCs w:val="16"/>
              </w:rPr>
              <w:t xml:space="preserve">,00 %) </w:t>
            </w:r>
            <w:r>
              <w:rPr>
                <w:rFonts w:ascii="Arial" w:hAnsi="Arial" w:cs="Arial"/>
                <w:i/>
                <w:sz w:val="16"/>
                <w:szCs w:val="16"/>
              </w:rPr>
              <w:t xml:space="preserve">celotne </w:t>
            </w:r>
            <w:r w:rsidRPr="005A698B">
              <w:rPr>
                <w:rFonts w:ascii="Arial" w:hAnsi="Arial" w:cs="Arial"/>
                <w:i/>
                <w:sz w:val="16"/>
                <w:szCs w:val="16"/>
              </w:rPr>
              <w:t>pogodbene vrednosti</w:t>
            </w:r>
            <w:r>
              <w:rPr>
                <w:rFonts w:ascii="Arial" w:hAnsi="Arial" w:cs="Arial"/>
                <w:i/>
                <w:sz w:val="16"/>
                <w:szCs w:val="16"/>
              </w:rPr>
              <w:t xml:space="preserve"> brez DDV.</w:t>
            </w:r>
          </w:p>
        </w:tc>
      </w:tr>
      <w:tr w:rsidR="00F4713D" w:rsidRPr="001A1A0E" w14:paraId="5A2AFB03" w14:textId="77777777" w:rsidTr="00840B03">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48F30" w14:textId="75A094A6" w:rsidR="00F4713D" w:rsidRDefault="00F4713D" w:rsidP="00F4713D">
            <w:pPr>
              <w:spacing w:after="0"/>
              <w:rPr>
                <w:rFonts w:ascii="Arial" w:hAnsi="Arial" w:cs="Arial"/>
                <w:color w:val="000000"/>
                <w:position w:val="-2"/>
                <w:sz w:val="18"/>
                <w:szCs w:val="18"/>
              </w:rPr>
            </w:pPr>
            <w:r>
              <w:rPr>
                <w:rFonts w:ascii="Arial" w:hAnsi="Arial" w:cs="Arial"/>
                <w:color w:val="000000"/>
                <w:position w:val="-2"/>
                <w:sz w:val="18"/>
                <w:szCs w:val="18"/>
              </w:rPr>
              <w:t>1</w:t>
            </w:r>
            <w:r w:rsidR="00B4496C">
              <w:rPr>
                <w:rFonts w:ascii="Arial" w:hAnsi="Arial" w:cs="Arial"/>
                <w:color w:val="000000"/>
                <w:position w:val="-2"/>
                <w:sz w:val="18"/>
                <w:szCs w:val="18"/>
              </w:rPr>
              <w:t>1</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62BD6" w14:textId="42CCCA75" w:rsidR="00F4713D" w:rsidRDefault="00F4713D" w:rsidP="00F4713D">
            <w:pPr>
              <w:spacing w:after="0"/>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odpravo napak v garancijskem obdobju</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FCD56" w14:textId="77777777" w:rsidR="00F4713D" w:rsidRDefault="00F4713D" w:rsidP="00F4713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653C6CE8" w14:textId="229648A0" w:rsidR="00F4713D" w:rsidRDefault="00F4713D" w:rsidP="00F4713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w:t>
            </w:r>
            <w:r>
              <w:rPr>
                <w:rFonts w:ascii="Arial" w:hAnsi="Arial" w:cs="Arial"/>
                <w:i/>
                <w:sz w:val="16"/>
                <w:szCs w:val="16"/>
              </w:rPr>
              <w:t xml:space="preserve">, </w:t>
            </w:r>
            <w:r w:rsidRPr="005A698B">
              <w:rPr>
                <w:rFonts w:ascii="Arial" w:hAnsi="Arial" w:cs="Arial"/>
                <w:i/>
                <w:sz w:val="16"/>
                <w:szCs w:val="16"/>
              </w:rPr>
              <w:t xml:space="preserve">da bo v primeru, če je izbran kot ekonomsko najugodnejši, predložil zahtevano finančno zavarovanje </w:t>
            </w:r>
            <w:r w:rsidRPr="007F42CB">
              <w:rPr>
                <w:rFonts w:ascii="Arial" w:hAnsi="Arial" w:cs="Arial"/>
                <w:i/>
                <w:sz w:val="16"/>
                <w:szCs w:val="16"/>
              </w:rPr>
              <w:t xml:space="preserve">za </w:t>
            </w:r>
            <w:r w:rsidRPr="007F42CB">
              <w:rPr>
                <w:rFonts w:ascii="Arial" w:hAnsi="Arial" w:cs="Arial"/>
                <w:i/>
                <w:color w:val="000000"/>
                <w:position w:val="-2"/>
                <w:sz w:val="16"/>
                <w:szCs w:val="16"/>
              </w:rPr>
              <w:t>odpravo napak v garancijskem obdobju</w:t>
            </w:r>
            <w:r w:rsidRPr="005A698B">
              <w:rPr>
                <w:rFonts w:ascii="Arial" w:hAnsi="Arial" w:cs="Arial"/>
                <w:i/>
                <w:sz w:val="16"/>
                <w:szCs w:val="16"/>
              </w:rPr>
              <w:t xml:space="preserve"> (brezpogojno in nepreklicno bančno garancijo oz kavcijsko zavarovanje, izvr</w:t>
            </w:r>
            <w:r>
              <w:rPr>
                <w:rFonts w:ascii="Arial" w:hAnsi="Arial" w:cs="Arial"/>
                <w:i/>
                <w:sz w:val="16"/>
                <w:szCs w:val="16"/>
              </w:rPr>
              <w:t>šljivo na prvi poziv) v višini 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 xml:space="preserve">,00 %) pogodbene vrednosti, vključno </w:t>
            </w:r>
            <w:r w:rsidR="00EC4629">
              <w:rPr>
                <w:rFonts w:ascii="Arial" w:hAnsi="Arial" w:cs="Arial"/>
                <w:i/>
                <w:sz w:val="16"/>
                <w:szCs w:val="16"/>
              </w:rPr>
              <w:t>brez</w:t>
            </w:r>
            <w:r w:rsidRPr="005A698B">
              <w:rPr>
                <w:rFonts w:ascii="Arial" w:hAnsi="Arial" w:cs="Arial"/>
                <w:i/>
                <w:sz w:val="16"/>
                <w:szCs w:val="16"/>
              </w:rPr>
              <w:t xml:space="preserve"> DDV.</w:t>
            </w:r>
          </w:p>
        </w:tc>
      </w:tr>
      <w:tr w:rsidR="00130DF2" w:rsidRPr="001A1A0E" w14:paraId="1B24A334" w14:textId="77777777" w:rsidTr="00840B03">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732941">
            <w:pPr>
              <w:spacing w:after="0"/>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732941">
            <w:pPr>
              <w:spacing w:after="0"/>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732941">
            <w:pPr>
              <w:spacing w:before="135" w:after="0"/>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732941">
            <w:pPr>
              <w:spacing w:after="0"/>
              <w:rPr>
                <w:rFonts w:ascii="Arial" w:hAnsi="Arial" w:cs="Arial"/>
                <w:color w:val="000000"/>
                <w:position w:val="-2"/>
                <w:sz w:val="18"/>
                <w:szCs w:val="18"/>
              </w:rPr>
            </w:pPr>
            <w:r w:rsidRPr="00051B2B">
              <w:rPr>
                <w:rFonts w:ascii="Arial" w:hAnsi="Arial" w:cs="Arial"/>
                <w:position w:val="-2"/>
                <w:sz w:val="18"/>
                <w:szCs w:val="18"/>
              </w:rPr>
              <w:t>Priloga</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7AACF" w14:textId="1D68F395" w:rsidR="00156B9A" w:rsidRPr="0008665A" w:rsidRDefault="006B1E42" w:rsidP="00732941">
            <w:pPr>
              <w:spacing w:after="0"/>
              <w:jc w:val="both"/>
              <w:rPr>
                <w:rFonts w:ascii="Arial" w:hAnsi="Arial" w:cs="Arial"/>
                <w:color w:val="000000"/>
                <w:position w:val="-2"/>
                <w:sz w:val="18"/>
                <w:szCs w:val="18"/>
                <w:u w:val="single"/>
              </w:rPr>
            </w:pPr>
            <w:proofErr w:type="spellStart"/>
            <w:r w:rsidRPr="004B1990">
              <w:rPr>
                <w:rFonts w:ascii="Arial" w:hAnsi="Arial" w:cs="Arial"/>
                <w:sz w:val="18"/>
                <w:szCs w:val="18"/>
              </w:rPr>
              <w:t>Prospektna</w:t>
            </w:r>
            <w:proofErr w:type="spellEnd"/>
            <w:r w:rsidRPr="004B1990">
              <w:rPr>
                <w:rFonts w:ascii="Arial" w:hAnsi="Arial" w:cs="Arial"/>
                <w:sz w:val="18"/>
                <w:szCs w:val="18"/>
              </w:rPr>
              <w:t xml:space="preserve"> dokumentacija </w:t>
            </w:r>
            <w:r w:rsidR="001C6319">
              <w:rPr>
                <w:rFonts w:ascii="Arial" w:hAnsi="Arial" w:cs="Arial"/>
                <w:sz w:val="18"/>
                <w:szCs w:val="18"/>
              </w:rPr>
              <w:t>in druga dokazila kot zahtevano</w:t>
            </w:r>
            <w:r w:rsidR="00060BFE">
              <w:rPr>
                <w:rFonts w:ascii="Arial" w:hAnsi="Arial" w:cs="Arial"/>
                <w:sz w:val="18"/>
                <w:szCs w:val="18"/>
              </w:rPr>
              <w:t xml:space="preserve"> v poglavju Tehnične specifikacije</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710E8" w14:textId="09CC85F2" w:rsidR="000962BC" w:rsidRPr="000962BC" w:rsidRDefault="000962BC" w:rsidP="00732941">
            <w:pPr>
              <w:spacing w:before="135" w:after="0"/>
              <w:jc w:val="both"/>
              <w:textAlignment w:val="center"/>
              <w:rPr>
                <w:rFonts w:ascii="Arial" w:hAnsi="Arial" w:cs="Arial"/>
                <w:color w:val="000000"/>
                <w:position w:val="-2"/>
                <w:sz w:val="18"/>
                <w:szCs w:val="18"/>
              </w:rPr>
            </w:pPr>
            <w:r w:rsidRPr="000962BC">
              <w:rPr>
                <w:rFonts w:ascii="Arial" w:hAnsi="Arial" w:cs="Arial"/>
                <w:color w:val="000000"/>
                <w:position w:val="-2"/>
                <w:sz w:val="18"/>
                <w:szCs w:val="18"/>
              </w:rPr>
              <w:t xml:space="preserve">Fotokopije </w:t>
            </w:r>
          </w:p>
          <w:p w14:paraId="71108550" w14:textId="3C2FC004" w:rsidR="00156B9A" w:rsidRDefault="00156B9A" w:rsidP="00732941">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F838EC" w:rsidRPr="001A1A0E" w14:paraId="38184837"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7381A" w14:textId="78B50C0D" w:rsidR="00F838EC" w:rsidRPr="00051B2B" w:rsidRDefault="00F838EC" w:rsidP="00732941">
            <w:pPr>
              <w:spacing w:after="0"/>
              <w:rPr>
                <w:rFonts w:ascii="Arial" w:hAnsi="Arial" w:cs="Arial"/>
                <w:position w:val="-2"/>
                <w:sz w:val="18"/>
                <w:szCs w:val="18"/>
              </w:rPr>
            </w:pPr>
            <w:r>
              <w:rPr>
                <w:rFonts w:ascii="Arial" w:hAnsi="Arial" w:cs="Arial"/>
                <w:position w:val="-2"/>
                <w:sz w:val="18"/>
                <w:szCs w:val="18"/>
              </w:rPr>
              <w:t>Priloga</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00574" w14:textId="5452DBF1" w:rsidR="00F838EC" w:rsidRPr="004B1990" w:rsidRDefault="00F838EC" w:rsidP="00732941">
            <w:pPr>
              <w:spacing w:after="0"/>
              <w:jc w:val="both"/>
              <w:rPr>
                <w:rFonts w:ascii="Arial" w:hAnsi="Arial" w:cs="Arial"/>
                <w:sz w:val="18"/>
                <w:szCs w:val="18"/>
              </w:rPr>
            </w:pPr>
            <w:proofErr w:type="spellStart"/>
            <w:r w:rsidRPr="004B1990">
              <w:rPr>
                <w:rFonts w:ascii="Arial" w:hAnsi="Arial" w:cs="Arial"/>
                <w:sz w:val="18"/>
                <w:szCs w:val="18"/>
              </w:rPr>
              <w:t>Prospektna</w:t>
            </w:r>
            <w:proofErr w:type="spellEnd"/>
            <w:r w:rsidRPr="004B1990">
              <w:rPr>
                <w:rFonts w:ascii="Arial" w:hAnsi="Arial" w:cs="Arial"/>
                <w:sz w:val="18"/>
                <w:szCs w:val="18"/>
              </w:rPr>
              <w:t xml:space="preserve"> dokumentacija </w:t>
            </w:r>
            <w:r>
              <w:rPr>
                <w:rFonts w:ascii="Arial" w:hAnsi="Arial" w:cs="Arial"/>
                <w:sz w:val="18"/>
                <w:szCs w:val="18"/>
              </w:rPr>
              <w:t>in druga dokazila v zvezi z dokazovanjem meril (</w:t>
            </w:r>
            <w:proofErr w:type="spellStart"/>
            <w:r>
              <w:rPr>
                <w:rFonts w:ascii="Arial" w:hAnsi="Arial" w:cs="Arial"/>
                <w:sz w:val="18"/>
                <w:szCs w:val="18"/>
              </w:rPr>
              <w:t>ponder</w:t>
            </w:r>
            <w:proofErr w:type="spellEnd"/>
            <w:r>
              <w:rPr>
                <w:rFonts w:ascii="Arial" w:hAnsi="Arial" w:cs="Arial"/>
                <w:sz w:val="18"/>
                <w:szCs w:val="18"/>
              </w:rPr>
              <w:t xml:space="preserve"> Tehnične izboljšave (B))</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B3620" w14:textId="77777777" w:rsidR="00F838EC" w:rsidRPr="000962BC" w:rsidRDefault="00F838EC" w:rsidP="00F838EC">
            <w:pPr>
              <w:spacing w:before="135" w:after="0"/>
              <w:jc w:val="both"/>
              <w:textAlignment w:val="center"/>
              <w:rPr>
                <w:rFonts w:ascii="Arial" w:hAnsi="Arial" w:cs="Arial"/>
                <w:color w:val="000000"/>
                <w:position w:val="-2"/>
                <w:sz w:val="18"/>
                <w:szCs w:val="18"/>
              </w:rPr>
            </w:pPr>
            <w:r w:rsidRPr="000962BC">
              <w:rPr>
                <w:rFonts w:ascii="Arial" w:hAnsi="Arial" w:cs="Arial"/>
                <w:color w:val="000000"/>
                <w:position w:val="-2"/>
                <w:sz w:val="18"/>
                <w:szCs w:val="18"/>
              </w:rPr>
              <w:t xml:space="preserve">Fotokopije </w:t>
            </w:r>
          </w:p>
          <w:p w14:paraId="2DDDFBF9" w14:textId="2BF83E25" w:rsidR="00F838EC" w:rsidRPr="000962BC" w:rsidRDefault="00F838EC" w:rsidP="00F838EC">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732941">
            <w:pPr>
              <w:spacing w:after="0"/>
            </w:pPr>
            <w:r w:rsidRPr="001A1A0E">
              <w:rPr>
                <w:rFonts w:ascii="Arial" w:hAnsi="Arial" w:cs="Arial"/>
                <w:color w:val="000000"/>
                <w:position w:val="-2"/>
                <w:sz w:val="18"/>
                <w:szCs w:val="18"/>
              </w:rPr>
              <w:t>Priloga</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1C720A9" w:rsidR="00156B9A" w:rsidRPr="00EE53D3" w:rsidRDefault="00EE53D3" w:rsidP="00732941">
            <w:pPr>
              <w:spacing w:after="0"/>
              <w:jc w:val="both"/>
              <w:rPr>
                <w:rFonts w:ascii="Arial" w:hAnsi="Arial" w:cs="Arial"/>
                <w:position w:val="-2"/>
                <w:sz w:val="18"/>
                <w:szCs w:val="18"/>
              </w:rPr>
            </w:pPr>
            <w:r w:rsidRPr="00D63B01">
              <w:rPr>
                <w:rFonts w:ascii="Arial" w:hAnsi="Arial" w:cs="Arial"/>
                <w:position w:val="-2"/>
                <w:sz w:val="18"/>
                <w:szCs w:val="18"/>
              </w:rPr>
              <w:t>Vzorec pogodbe</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67040636" w:rsidR="00B25F47" w:rsidRDefault="00B25F47" w:rsidP="00732941">
            <w:pPr>
              <w:spacing w:before="135" w:after="0"/>
              <w:jc w:val="both"/>
              <w:textAlignment w:val="center"/>
              <w:rPr>
                <w:rFonts w:ascii="Arial" w:hAnsi="Arial" w:cs="Arial"/>
                <w:position w:val="-2"/>
                <w:sz w:val="18"/>
                <w:szCs w:val="18"/>
              </w:rPr>
            </w:pPr>
            <w:r w:rsidRPr="001A1A0E">
              <w:rPr>
                <w:rFonts w:ascii="Arial" w:hAnsi="Arial" w:cs="Arial"/>
                <w:position w:val="-2"/>
                <w:sz w:val="18"/>
                <w:szCs w:val="18"/>
              </w:rPr>
              <w:t>Parafirana</w:t>
            </w:r>
            <w:r w:rsidR="00EC4629">
              <w:rPr>
                <w:rFonts w:ascii="Arial" w:hAnsi="Arial" w:cs="Arial"/>
                <w:position w:val="-2"/>
                <w:sz w:val="18"/>
                <w:szCs w:val="18"/>
              </w:rPr>
              <w:t>.</w:t>
            </w:r>
          </w:p>
          <w:p w14:paraId="25E3B3C8" w14:textId="6463A99C" w:rsidR="00156B9A" w:rsidRPr="001A1A0E" w:rsidRDefault="00B25F47" w:rsidP="00732941">
            <w:pPr>
              <w:spacing w:before="135" w:after="0"/>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840B03" w:rsidRPr="001A1A0E" w14:paraId="080472B7"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D0C30" w14:textId="0A818EE9" w:rsidR="00840B03" w:rsidRPr="001A1A0E" w:rsidRDefault="00840B03" w:rsidP="00732941">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AC4FA" w14:textId="77777777" w:rsidR="00840B03" w:rsidRDefault="00840B03" w:rsidP="00732941">
            <w:pPr>
              <w:spacing w:after="0"/>
              <w:jc w:val="both"/>
              <w:rPr>
                <w:rFonts w:ascii="Arial" w:hAnsi="Arial" w:cs="Arial"/>
                <w:position w:val="-2"/>
                <w:sz w:val="18"/>
                <w:szCs w:val="18"/>
              </w:rPr>
            </w:pPr>
            <w:r>
              <w:rPr>
                <w:rFonts w:ascii="Arial" w:hAnsi="Arial" w:cs="Arial"/>
                <w:position w:val="-2"/>
                <w:sz w:val="18"/>
                <w:szCs w:val="18"/>
              </w:rPr>
              <w:t>Izjava – nekaznovanost – pravna oseba</w:t>
            </w:r>
          </w:p>
          <w:p w14:paraId="62D69719" w14:textId="77777777" w:rsidR="00840B03" w:rsidRDefault="00840B03" w:rsidP="00732941">
            <w:pPr>
              <w:spacing w:after="0"/>
              <w:jc w:val="both"/>
              <w:rPr>
                <w:rFonts w:ascii="Arial" w:hAnsi="Arial" w:cs="Arial"/>
                <w:i/>
                <w:color w:val="808080" w:themeColor="background1" w:themeShade="80"/>
                <w:position w:val="-2"/>
                <w:sz w:val="18"/>
                <w:szCs w:val="18"/>
              </w:rPr>
            </w:pPr>
            <w:r w:rsidRPr="006B1E42">
              <w:rPr>
                <w:rFonts w:ascii="Arial" w:hAnsi="Arial" w:cs="Arial"/>
                <w:i/>
                <w:color w:val="808080" w:themeColor="background1" w:themeShade="80"/>
                <w:position w:val="-2"/>
                <w:sz w:val="18"/>
                <w:szCs w:val="18"/>
              </w:rPr>
              <w:t>*</w:t>
            </w:r>
            <w:r>
              <w:rPr>
                <w:rFonts w:ascii="Arial" w:hAnsi="Arial" w:cs="Arial"/>
                <w:i/>
                <w:color w:val="808080" w:themeColor="background1" w:themeShade="80"/>
                <w:position w:val="-2"/>
                <w:sz w:val="18"/>
                <w:szCs w:val="18"/>
              </w:rPr>
              <w:t>relevantno</w:t>
            </w:r>
            <w:r w:rsidRPr="006B1E42">
              <w:rPr>
                <w:rFonts w:ascii="Arial" w:hAnsi="Arial" w:cs="Arial"/>
                <w:i/>
                <w:color w:val="808080" w:themeColor="background1" w:themeShade="80"/>
                <w:position w:val="-2"/>
                <w:sz w:val="18"/>
                <w:szCs w:val="18"/>
              </w:rPr>
              <w:t xml:space="preserve"> le za tuje ponudnike</w:t>
            </w:r>
          </w:p>
          <w:p w14:paraId="182391E2" w14:textId="77777777" w:rsidR="00840B03" w:rsidRDefault="00840B03" w:rsidP="00732941">
            <w:pPr>
              <w:spacing w:after="0"/>
              <w:jc w:val="both"/>
              <w:rPr>
                <w:rFonts w:ascii="Arial" w:hAnsi="Arial" w:cs="Arial"/>
                <w:i/>
                <w:color w:val="808080" w:themeColor="background1" w:themeShade="80"/>
                <w:position w:val="-2"/>
                <w:sz w:val="18"/>
                <w:szCs w:val="18"/>
              </w:rPr>
            </w:pPr>
          </w:p>
          <w:p w14:paraId="197961BC" w14:textId="3FE7D35E" w:rsidR="00840B03" w:rsidRPr="00D63B01" w:rsidRDefault="00840B03" w:rsidP="00732941">
            <w:pPr>
              <w:spacing w:after="0"/>
              <w:jc w:val="both"/>
              <w:rPr>
                <w:rFonts w:ascii="Arial" w:hAnsi="Arial" w:cs="Arial"/>
                <w:position w:val="-2"/>
                <w:sz w:val="18"/>
                <w:szCs w:val="18"/>
              </w:rPr>
            </w:pPr>
            <w:r w:rsidRPr="00840B03">
              <w:rPr>
                <w:rFonts w:ascii="Arial" w:hAnsi="Arial" w:cs="Arial"/>
                <w:i/>
                <w:color w:val="000000" w:themeColor="text1"/>
                <w:position w:val="-2"/>
                <w:sz w:val="18"/>
                <w:szCs w:val="18"/>
              </w:rPr>
              <w:t>Opcijsko – v kolikor izjava ne bo predložena</w:t>
            </w:r>
            <w:r>
              <w:rPr>
                <w:rFonts w:ascii="Arial" w:hAnsi="Arial" w:cs="Arial"/>
                <w:i/>
                <w:color w:val="000000" w:themeColor="text1"/>
                <w:position w:val="-2"/>
                <w:sz w:val="18"/>
                <w:szCs w:val="18"/>
              </w:rPr>
              <w:t xml:space="preserve"> v ponudbi,</w:t>
            </w:r>
            <w:r w:rsidRPr="00840B03">
              <w:rPr>
                <w:rFonts w:ascii="Arial" w:hAnsi="Arial" w:cs="Arial"/>
                <w:i/>
                <w:color w:val="000000" w:themeColor="text1"/>
                <w:position w:val="-2"/>
                <w:sz w:val="18"/>
                <w:szCs w:val="18"/>
              </w:rPr>
              <w:t xml:space="preserve"> bo naročnik naknadno pozval k predložitvi izjave.</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5D0EE" w14:textId="1F756A68" w:rsidR="00840B03" w:rsidRDefault="00840B03" w:rsidP="00840B03">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r>
              <w:rPr>
                <w:rFonts w:ascii="Arial" w:hAnsi="Arial" w:cs="Arial"/>
                <w:color w:val="000000"/>
                <w:position w:val="-2"/>
                <w:sz w:val="18"/>
                <w:szCs w:val="18"/>
              </w:rPr>
              <w:t xml:space="preserve">. </w:t>
            </w:r>
          </w:p>
          <w:p w14:paraId="54296681" w14:textId="04710CB7" w:rsidR="00840B03" w:rsidRDefault="00840B03" w:rsidP="00840B0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Izjava mora biti </w:t>
            </w:r>
            <w:r w:rsidRPr="00840B03">
              <w:rPr>
                <w:rFonts w:ascii="Arial" w:hAnsi="Arial" w:cs="Arial"/>
                <w:color w:val="000000"/>
                <w:position w:val="-2"/>
                <w:sz w:val="18"/>
                <w:szCs w:val="18"/>
              </w:rPr>
              <w:t>dan</w:t>
            </w:r>
            <w:r>
              <w:rPr>
                <w:rFonts w:ascii="Arial" w:hAnsi="Arial" w:cs="Arial"/>
                <w:color w:val="000000"/>
                <w:position w:val="-2"/>
                <w:sz w:val="18"/>
                <w:szCs w:val="18"/>
              </w:rPr>
              <w:t>a</w:t>
            </w:r>
            <w:r w:rsidRPr="00840B03">
              <w:rPr>
                <w:rFonts w:ascii="Arial" w:hAnsi="Arial" w:cs="Arial"/>
                <w:color w:val="000000"/>
                <w:position w:val="-2"/>
                <w:sz w:val="18"/>
                <w:szCs w:val="18"/>
              </w:rPr>
              <w:t xml:space="preserve"> pred pristojnim sodnim ali upravnim organom, notarjem ali pred pristojno poklicno ali trgovinsko organizacijo v matični državi te osebe ali v državi, v kateri ima sedež gospodarski subjekt</w:t>
            </w:r>
            <w:r>
              <w:rPr>
                <w:rFonts w:ascii="Arial" w:hAnsi="Arial" w:cs="Arial"/>
                <w:color w:val="000000"/>
                <w:position w:val="-2"/>
                <w:sz w:val="18"/>
                <w:szCs w:val="18"/>
              </w:rPr>
              <w:t>.</w:t>
            </w:r>
          </w:p>
          <w:p w14:paraId="60A72A09" w14:textId="0DBCF762" w:rsidR="00840B03" w:rsidRPr="001A1A0E" w:rsidRDefault="00840B03" w:rsidP="00840B03">
            <w:pPr>
              <w:spacing w:before="135" w:after="0"/>
              <w:jc w:val="both"/>
              <w:textAlignment w:val="center"/>
              <w:rPr>
                <w:rFonts w:ascii="Arial" w:hAnsi="Arial" w:cs="Arial"/>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840B03" w:rsidRPr="001A1A0E" w14:paraId="0373B0B2"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1700F" w14:textId="7D82474A" w:rsidR="00840B03" w:rsidRDefault="00840B03" w:rsidP="00732941">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04F41" w14:textId="53FDBCE0" w:rsidR="00840B03" w:rsidRDefault="00840B03" w:rsidP="00840B03">
            <w:pPr>
              <w:spacing w:after="0"/>
              <w:jc w:val="both"/>
              <w:rPr>
                <w:rFonts w:ascii="Arial" w:hAnsi="Arial" w:cs="Arial"/>
                <w:position w:val="-2"/>
                <w:sz w:val="18"/>
                <w:szCs w:val="18"/>
              </w:rPr>
            </w:pPr>
            <w:r>
              <w:rPr>
                <w:rFonts w:ascii="Arial" w:hAnsi="Arial" w:cs="Arial"/>
                <w:position w:val="-2"/>
                <w:sz w:val="18"/>
                <w:szCs w:val="18"/>
              </w:rPr>
              <w:t>Izjava – nekaznovanost – fizična oseba</w:t>
            </w:r>
          </w:p>
          <w:p w14:paraId="08ACB83A" w14:textId="77777777" w:rsidR="00840B03" w:rsidRDefault="00840B03" w:rsidP="00840B03">
            <w:pPr>
              <w:spacing w:after="0"/>
              <w:jc w:val="both"/>
              <w:rPr>
                <w:rFonts w:ascii="Arial" w:hAnsi="Arial" w:cs="Arial"/>
                <w:i/>
                <w:color w:val="808080" w:themeColor="background1" w:themeShade="80"/>
                <w:position w:val="-2"/>
                <w:sz w:val="18"/>
                <w:szCs w:val="18"/>
              </w:rPr>
            </w:pPr>
            <w:r w:rsidRPr="006B1E42">
              <w:rPr>
                <w:rFonts w:ascii="Arial" w:hAnsi="Arial" w:cs="Arial"/>
                <w:i/>
                <w:color w:val="808080" w:themeColor="background1" w:themeShade="80"/>
                <w:position w:val="-2"/>
                <w:sz w:val="18"/>
                <w:szCs w:val="18"/>
              </w:rPr>
              <w:t>*</w:t>
            </w:r>
            <w:r>
              <w:rPr>
                <w:rFonts w:ascii="Arial" w:hAnsi="Arial" w:cs="Arial"/>
                <w:i/>
                <w:color w:val="808080" w:themeColor="background1" w:themeShade="80"/>
                <w:position w:val="-2"/>
                <w:sz w:val="18"/>
                <w:szCs w:val="18"/>
              </w:rPr>
              <w:t>relevantno</w:t>
            </w:r>
            <w:r w:rsidRPr="006B1E42">
              <w:rPr>
                <w:rFonts w:ascii="Arial" w:hAnsi="Arial" w:cs="Arial"/>
                <w:i/>
                <w:color w:val="808080" w:themeColor="background1" w:themeShade="80"/>
                <w:position w:val="-2"/>
                <w:sz w:val="18"/>
                <w:szCs w:val="18"/>
              </w:rPr>
              <w:t xml:space="preserve"> le za tuje ponudnike</w:t>
            </w:r>
          </w:p>
          <w:p w14:paraId="3A58F6DA" w14:textId="77777777" w:rsidR="00840B03" w:rsidRDefault="00840B03" w:rsidP="00840B03">
            <w:pPr>
              <w:spacing w:after="0"/>
              <w:jc w:val="both"/>
              <w:rPr>
                <w:rFonts w:ascii="Arial" w:hAnsi="Arial" w:cs="Arial"/>
                <w:i/>
                <w:color w:val="808080" w:themeColor="background1" w:themeShade="80"/>
                <w:position w:val="-2"/>
                <w:sz w:val="18"/>
                <w:szCs w:val="18"/>
              </w:rPr>
            </w:pPr>
          </w:p>
          <w:p w14:paraId="7804C1F1" w14:textId="148F5F88" w:rsidR="00840B03" w:rsidRPr="00D63B01" w:rsidRDefault="00840B03" w:rsidP="00840B03">
            <w:pPr>
              <w:spacing w:after="0"/>
              <w:jc w:val="both"/>
              <w:rPr>
                <w:rFonts w:ascii="Arial" w:hAnsi="Arial" w:cs="Arial"/>
                <w:position w:val="-2"/>
                <w:sz w:val="18"/>
                <w:szCs w:val="18"/>
              </w:rPr>
            </w:pPr>
            <w:r w:rsidRPr="00840B03">
              <w:rPr>
                <w:rFonts w:ascii="Arial" w:hAnsi="Arial" w:cs="Arial"/>
                <w:i/>
                <w:color w:val="000000" w:themeColor="text1"/>
                <w:position w:val="-2"/>
                <w:sz w:val="18"/>
                <w:szCs w:val="18"/>
              </w:rPr>
              <w:t>Opcijsko – v kolikor izjava ne bo predložena</w:t>
            </w:r>
            <w:r>
              <w:rPr>
                <w:rFonts w:ascii="Arial" w:hAnsi="Arial" w:cs="Arial"/>
                <w:i/>
                <w:color w:val="000000" w:themeColor="text1"/>
                <w:position w:val="-2"/>
                <w:sz w:val="18"/>
                <w:szCs w:val="18"/>
              </w:rPr>
              <w:t xml:space="preserve"> v ponudbi,</w:t>
            </w:r>
            <w:r w:rsidRPr="00840B03">
              <w:rPr>
                <w:rFonts w:ascii="Arial" w:hAnsi="Arial" w:cs="Arial"/>
                <w:i/>
                <w:color w:val="000000" w:themeColor="text1"/>
                <w:position w:val="-2"/>
                <w:sz w:val="18"/>
                <w:szCs w:val="18"/>
              </w:rPr>
              <w:t xml:space="preserve"> bo naročnik naknadno pozval k predložitvi izjave.</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16625" w14:textId="77777777" w:rsidR="00840B03" w:rsidRDefault="00840B03" w:rsidP="00840B03">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r>
              <w:rPr>
                <w:rFonts w:ascii="Arial" w:hAnsi="Arial" w:cs="Arial"/>
                <w:color w:val="000000"/>
                <w:position w:val="-2"/>
                <w:sz w:val="18"/>
                <w:szCs w:val="18"/>
              </w:rPr>
              <w:t xml:space="preserve">. </w:t>
            </w:r>
          </w:p>
          <w:p w14:paraId="224894C7" w14:textId="77777777" w:rsidR="00840B03" w:rsidRDefault="00840B03" w:rsidP="00840B0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Izjava mora biti </w:t>
            </w:r>
            <w:r w:rsidRPr="00840B03">
              <w:rPr>
                <w:rFonts w:ascii="Arial" w:hAnsi="Arial" w:cs="Arial"/>
                <w:color w:val="000000"/>
                <w:position w:val="-2"/>
                <w:sz w:val="18"/>
                <w:szCs w:val="18"/>
              </w:rPr>
              <w:t>dan</w:t>
            </w:r>
            <w:r>
              <w:rPr>
                <w:rFonts w:ascii="Arial" w:hAnsi="Arial" w:cs="Arial"/>
                <w:color w:val="000000"/>
                <w:position w:val="-2"/>
                <w:sz w:val="18"/>
                <w:szCs w:val="18"/>
              </w:rPr>
              <w:t>a</w:t>
            </w:r>
            <w:r w:rsidRPr="00840B03">
              <w:rPr>
                <w:rFonts w:ascii="Arial" w:hAnsi="Arial" w:cs="Arial"/>
                <w:color w:val="000000"/>
                <w:position w:val="-2"/>
                <w:sz w:val="18"/>
                <w:szCs w:val="18"/>
              </w:rPr>
              <w:t xml:space="preserve"> pred pristojnim sodnim ali upravnim organom, notarjem ali pred pristojno poklicno ali trgovinsko organizacijo v matični državi te osebe ali v državi, v kateri ima sedež gospodarski subjekt</w:t>
            </w:r>
            <w:r>
              <w:rPr>
                <w:rFonts w:ascii="Arial" w:hAnsi="Arial" w:cs="Arial"/>
                <w:color w:val="000000"/>
                <w:position w:val="-2"/>
                <w:sz w:val="18"/>
                <w:szCs w:val="18"/>
              </w:rPr>
              <w:t>.</w:t>
            </w:r>
          </w:p>
          <w:p w14:paraId="69913A3A" w14:textId="55806005" w:rsidR="00840B03" w:rsidRPr="001A1A0E" w:rsidRDefault="00840B03" w:rsidP="00840B03">
            <w:pPr>
              <w:spacing w:before="135" w:after="0"/>
              <w:jc w:val="both"/>
              <w:textAlignment w:val="center"/>
              <w:rPr>
                <w:rFonts w:ascii="Arial" w:hAnsi="Arial" w:cs="Arial"/>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840B03" w:rsidRPr="001A1A0E" w14:paraId="0C9BC359" w14:textId="77777777" w:rsidTr="00840B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EF28" w14:textId="166CBCD6" w:rsidR="00840B03" w:rsidRDefault="00840B03" w:rsidP="00732941">
            <w:pPr>
              <w:spacing w:after="0"/>
              <w:rPr>
                <w:rFonts w:ascii="Arial" w:hAnsi="Arial" w:cs="Arial"/>
                <w:color w:val="000000"/>
                <w:position w:val="-2"/>
                <w:sz w:val="18"/>
                <w:szCs w:val="18"/>
              </w:rPr>
            </w:pPr>
            <w:r>
              <w:rPr>
                <w:rFonts w:ascii="Arial" w:hAnsi="Arial" w:cs="Arial"/>
                <w:color w:val="000000"/>
                <w:position w:val="-2"/>
                <w:sz w:val="18"/>
                <w:szCs w:val="18"/>
              </w:rPr>
              <w:t>Priloga</w:t>
            </w:r>
          </w:p>
        </w:tc>
        <w:tc>
          <w:tcPr>
            <w:tcW w:w="20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D515F" w14:textId="0BC9CAEC" w:rsidR="00840B03" w:rsidRDefault="00840B03" w:rsidP="00840B03">
            <w:pPr>
              <w:spacing w:after="0"/>
              <w:jc w:val="both"/>
              <w:rPr>
                <w:rFonts w:ascii="Arial" w:hAnsi="Arial" w:cs="Arial"/>
                <w:position w:val="-2"/>
                <w:sz w:val="18"/>
                <w:szCs w:val="18"/>
              </w:rPr>
            </w:pPr>
            <w:r>
              <w:rPr>
                <w:rFonts w:ascii="Arial" w:hAnsi="Arial" w:cs="Arial"/>
                <w:position w:val="-2"/>
                <w:sz w:val="18"/>
                <w:szCs w:val="18"/>
              </w:rPr>
              <w:t>Izjava – razlogi za izključitev</w:t>
            </w:r>
          </w:p>
          <w:p w14:paraId="14F100CC" w14:textId="77777777" w:rsidR="00840B03" w:rsidRDefault="00840B03" w:rsidP="00840B03">
            <w:pPr>
              <w:spacing w:after="0"/>
              <w:jc w:val="both"/>
              <w:rPr>
                <w:rFonts w:ascii="Arial" w:hAnsi="Arial" w:cs="Arial"/>
                <w:i/>
                <w:color w:val="808080" w:themeColor="background1" w:themeShade="80"/>
                <w:position w:val="-2"/>
                <w:sz w:val="18"/>
                <w:szCs w:val="18"/>
              </w:rPr>
            </w:pPr>
            <w:r w:rsidRPr="006B1E42">
              <w:rPr>
                <w:rFonts w:ascii="Arial" w:hAnsi="Arial" w:cs="Arial"/>
                <w:i/>
                <w:color w:val="808080" w:themeColor="background1" w:themeShade="80"/>
                <w:position w:val="-2"/>
                <w:sz w:val="18"/>
                <w:szCs w:val="18"/>
              </w:rPr>
              <w:t>*</w:t>
            </w:r>
            <w:r>
              <w:rPr>
                <w:rFonts w:ascii="Arial" w:hAnsi="Arial" w:cs="Arial"/>
                <w:i/>
                <w:color w:val="808080" w:themeColor="background1" w:themeShade="80"/>
                <w:position w:val="-2"/>
                <w:sz w:val="18"/>
                <w:szCs w:val="18"/>
              </w:rPr>
              <w:t>relevantno</w:t>
            </w:r>
            <w:r w:rsidRPr="006B1E42">
              <w:rPr>
                <w:rFonts w:ascii="Arial" w:hAnsi="Arial" w:cs="Arial"/>
                <w:i/>
                <w:color w:val="808080" w:themeColor="background1" w:themeShade="80"/>
                <w:position w:val="-2"/>
                <w:sz w:val="18"/>
                <w:szCs w:val="18"/>
              </w:rPr>
              <w:t xml:space="preserve"> le za tuje ponudnike</w:t>
            </w:r>
          </w:p>
          <w:p w14:paraId="45CAEC39" w14:textId="77777777" w:rsidR="00840B03" w:rsidRDefault="00840B03" w:rsidP="00840B03">
            <w:pPr>
              <w:spacing w:after="0"/>
              <w:jc w:val="both"/>
              <w:rPr>
                <w:rFonts w:ascii="Arial" w:hAnsi="Arial" w:cs="Arial"/>
                <w:i/>
                <w:color w:val="808080" w:themeColor="background1" w:themeShade="80"/>
                <w:position w:val="-2"/>
                <w:sz w:val="18"/>
                <w:szCs w:val="18"/>
              </w:rPr>
            </w:pPr>
          </w:p>
          <w:p w14:paraId="380E9844" w14:textId="15D6AB9F" w:rsidR="00840B03" w:rsidRPr="00D63B01" w:rsidRDefault="00840B03" w:rsidP="00840B03">
            <w:pPr>
              <w:spacing w:after="0"/>
              <w:jc w:val="both"/>
              <w:rPr>
                <w:rFonts w:ascii="Arial" w:hAnsi="Arial" w:cs="Arial"/>
                <w:position w:val="-2"/>
                <w:sz w:val="18"/>
                <w:szCs w:val="18"/>
              </w:rPr>
            </w:pPr>
            <w:r w:rsidRPr="00840B03">
              <w:rPr>
                <w:rFonts w:ascii="Arial" w:hAnsi="Arial" w:cs="Arial"/>
                <w:i/>
                <w:color w:val="000000" w:themeColor="text1"/>
                <w:position w:val="-2"/>
                <w:sz w:val="18"/>
                <w:szCs w:val="18"/>
              </w:rPr>
              <w:t>Opcijsko – v kolikor izjava ne bo predložena</w:t>
            </w:r>
            <w:r>
              <w:rPr>
                <w:rFonts w:ascii="Arial" w:hAnsi="Arial" w:cs="Arial"/>
                <w:i/>
                <w:color w:val="000000" w:themeColor="text1"/>
                <w:position w:val="-2"/>
                <w:sz w:val="18"/>
                <w:szCs w:val="18"/>
              </w:rPr>
              <w:t xml:space="preserve"> v ponudbi,</w:t>
            </w:r>
            <w:r w:rsidRPr="00840B03">
              <w:rPr>
                <w:rFonts w:ascii="Arial" w:hAnsi="Arial" w:cs="Arial"/>
                <w:i/>
                <w:color w:val="000000" w:themeColor="text1"/>
                <w:position w:val="-2"/>
                <w:sz w:val="18"/>
                <w:szCs w:val="18"/>
              </w:rPr>
              <w:t xml:space="preserve"> bo naročnik naknadno pozval k predložitvi izjave.</w:t>
            </w:r>
          </w:p>
        </w:tc>
        <w:tc>
          <w:tcPr>
            <w:tcW w:w="24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095D4" w14:textId="77777777" w:rsidR="00840B03" w:rsidRDefault="00840B03" w:rsidP="00840B03">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r>
              <w:rPr>
                <w:rFonts w:ascii="Arial" w:hAnsi="Arial" w:cs="Arial"/>
                <w:color w:val="000000"/>
                <w:position w:val="-2"/>
                <w:sz w:val="18"/>
                <w:szCs w:val="18"/>
              </w:rPr>
              <w:t xml:space="preserve">. </w:t>
            </w:r>
          </w:p>
          <w:p w14:paraId="00B0C315" w14:textId="77777777" w:rsidR="00840B03" w:rsidRDefault="00840B03" w:rsidP="00840B03">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Izjava mora biti </w:t>
            </w:r>
            <w:r w:rsidRPr="00840B03">
              <w:rPr>
                <w:rFonts w:ascii="Arial" w:hAnsi="Arial" w:cs="Arial"/>
                <w:color w:val="000000"/>
                <w:position w:val="-2"/>
                <w:sz w:val="18"/>
                <w:szCs w:val="18"/>
              </w:rPr>
              <w:t>dan</w:t>
            </w:r>
            <w:r>
              <w:rPr>
                <w:rFonts w:ascii="Arial" w:hAnsi="Arial" w:cs="Arial"/>
                <w:color w:val="000000"/>
                <w:position w:val="-2"/>
                <w:sz w:val="18"/>
                <w:szCs w:val="18"/>
              </w:rPr>
              <w:t>a</w:t>
            </w:r>
            <w:r w:rsidRPr="00840B03">
              <w:rPr>
                <w:rFonts w:ascii="Arial" w:hAnsi="Arial" w:cs="Arial"/>
                <w:color w:val="000000"/>
                <w:position w:val="-2"/>
                <w:sz w:val="18"/>
                <w:szCs w:val="18"/>
              </w:rPr>
              <w:t xml:space="preserve"> pred pristojnim sodnim ali upravnim organom, notarjem ali pred pristojno poklicno ali trgovinsko organizacijo v matični državi te osebe ali v državi, v kateri ima sedež gospodarski subjekt</w:t>
            </w:r>
            <w:r>
              <w:rPr>
                <w:rFonts w:ascii="Arial" w:hAnsi="Arial" w:cs="Arial"/>
                <w:color w:val="000000"/>
                <w:position w:val="-2"/>
                <w:sz w:val="18"/>
                <w:szCs w:val="18"/>
              </w:rPr>
              <w:t>.</w:t>
            </w:r>
          </w:p>
          <w:p w14:paraId="22F42E2A" w14:textId="1838A0AC" w:rsidR="00840B03" w:rsidRPr="001A1A0E" w:rsidRDefault="00840B03" w:rsidP="00840B03">
            <w:pPr>
              <w:spacing w:before="135" w:after="0"/>
              <w:jc w:val="both"/>
              <w:textAlignment w:val="center"/>
              <w:rPr>
                <w:rFonts w:ascii="Arial" w:hAnsi="Arial" w:cs="Arial"/>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w:t>
            </w:r>
            <w:r w:rsidRPr="00D45137">
              <w:rPr>
                <w:rFonts w:ascii="Arial" w:hAnsi="Arial" w:cs="Arial"/>
                <w:color w:val="000000"/>
                <w:position w:val="-2"/>
                <w:sz w:val="18"/>
                <w:szCs w:val="18"/>
                <w:u w:val="single"/>
              </w:rPr>
              <w:lastRenderedPageBreak/>
              <w:t>razdelek »Drugi dokumenti«.</w:t>
            </w:r>
          </w:p>
        </w:tc>
      </w:tr>
    </w:tbl>
    <w:p w14:paraId="39A0F326" w14:textId="77777777" w:rsidR="004F1422" w:rsidRDefault="004F1422" w:rsidP="004F1422">
      <w:pPr>
        <w:sectPr w:rsidR="004F1422" w:rsidSect="00332E91">
          <w:headerReference w:type="default" r:id="rId9"/>
          <w:footerReference w:type="default" r:id="rId10"/>
          <w:pgSz w:w="11906" w:h="16838"/>
          <w:pgMar w:top="1702"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0193935C" w:rsidR="004F1422" w:rsidRDefault="00156B9A"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osnovi povabila za naročilo z naslovom </w:t>
      </w:r>
      <w:r w:rsidR="00681224" w:rsidRPr="0074350C">
        <w:rPr>
          <w:rFonts w:ascii="Arial" w:hAnsi="Arial" w:cs="Arial"/>
          <w:b/>
          <w:bCs/>
          <w:color w:val="000000"/>
          <w:sz w:val="18"/>
          <w:szCs w:val="18"/>
        </w:rPr>
        <w:t>»</w:t>
      </w:r>
      <w:r w:rsidR="00B4496C" w:rsidRPr="0074350C">
        <w:rPr>
          <w:rFonts w:ascii="Arial" w:hAnsi="Arial" w:cs="Arial"/>
          <w:b/>
          <w:bCs/>
          <w:color w:val="222222"/>
          <w:sz w:val="18"/>
          <w:szCs w:val="18"/>
          <w:shd w:val="clear" w:color="auto" w:fill="FFFFFF"/>
        </w:rPr>
        <w:t>Nakup hidravličnega pogonskega agregata</w:t>
      </w:r>
      <w:r w:rsidR="008F0757">
        <w:rPr>
          <w:rFonts w:ascii="Arial" w:hAnsi="Arial" w:cs="Arial"/>
          <w:b/>
          <w:bCs/>
          <w:color w:val="222222"/>
          <w:sz w:val="18"/>
          <w:szCs w:val="18"/>
          <w:shd w:val="clear" w:color="auto" w:fill="FFFFFF"/>
        </w:rPr>
        <w:t xml:space="preserve"> – ponovitev postopka</w:t>
      </w:r>
      <w:r w:rsidR="00681224" w:rsidRPr="0074350C">
        <w:rPr>
          <w:rFonts w:ascii="Arial" w:hAnsi="Arial" w:cs="Arial"/>
          <w:b/>
          <w:bCs/>
          <w:color w:val="222222"/>
          <w:sz w:val="18"/>
          <w:szCs w:val="18"/>
          <w:shd w:val="clear" w:color="auto" w:fill="FFFFFF"/>
        </w:rPr>
        <w:t>«</w:t>
      </w:r>
      <w:r w:rsidR="004F1422">
        <w:rPr>
          <w:rFonts w:ascii="Arial" w:hAnsi="Arial" w:cs="Arial"/>
          <w:color w:val="000000"/>
          <w:sz w:val="18"/>
          <w:szCs w:val="18"/>
        </w:rPr>
        <w:t xml:space="preserve"> dajemo ponudbo, kot sledi:</w:t>
      </w:r>
    </w:p>
    <w:p w14:paraId="2F3BB6A3" w14:textId="3DEE93FB"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EC4629">
        <w:rPr>
          <w:rFonts w:ascii="Arial" w:hAnsi="Arial" w:cs="Arial"/>
          <w:color w:val="000000"/>
          <w:sz w:val="18"/>
          <w:szCs w:val="18"/>
          <w:u w:val="single"/>
        </w:rPr>
        <w:t xml:space="preserve"> </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007D29">
      <w:pPr>
        <w:spacing w:before="120" w:after="120" w:line="240" w:lineRule="auto"/>
        <w:jc w:val="both"/>
      </w:pPr>
      <w:r>
        <w:fldChar w:fldCharType="begin">
          <w:ffData>
            <w:name w:val="cbox15a5a322842900"/>
            <w:enabled/>
            <w:calcOnExit w:val="0"/>
            <w:checkBox>
              <w:sizeAuto/>
              <w:default w:val="0"/>
            </w:checkBox>
          </w:ffData>
        </w:fldChar>
      </w:r>
      <w:bookmarkStart w:id="1" w:name="cbox15a5a322842900"/>
      <w:r>
        <w:instrText xml:space="preserve"> FORMCHECKBOX </w:instrText>
      </w:r>
      <w:r w:rsidR="0029144F">
        <w:fldChar w:fldCharType="separate"/>
      </w:r>
      <w:r>
        <w:fldChar w:fldCharType="end"/>
      </w:r>
      <w:bookmarkEnd w:id="1"/>
      <w:r>
        <w:rPr>
          <w:rFonts w:ascii="Arial" w:hAnsi="Arial" w:cs="Arial"/>
          <w:color w:val="000000"/>
          <w:sz w:val="18"/>
          <w:szCs w:val="18"/>
        </w:rPr>
        <w:t> samostojno</w:t>
      </w:r>
    </w:p>
    <w:p w14:paraId="170AB6E2" w14:textId="77777777" w:rsidR="004F1422" w:rsidRDefault="004F1422" w:rsidP="00007D29">
      <w:pPr>
        <w:spacing w:before="120" w:after="120" w:line="240" w:lineRule="auto"/>
        <w:jc w:val="both"/>
      </w:pPr>
      <w:r>
        <w:fldChar w:fldCharType="begin">
          <w:ffData>
            <w:name w:val="cbox15a5a322842bc3"/>
            <w:enabled/>
            <w:calcOnExit w:val="0"/>
            <w:checkBox>
              <w:sizeAuto/>
              <w:default w:val="0"/>
            </w:checkBox>
          </w:ffData>
        </w:fldChar>
      </w:r>
      <w:bookmarkStart w:id="2" w:name="cbox15a5a322842bc3"/>
      <w:r>
        <w:instrText xml:space="preserve"> FORMCHECKBOX </w:instrText>
      </w:r>
      <w:r w:rsidR="0029144F">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116B666" w14:textId="77777777" w:rsidR="004F1422" w:rsidRDefault="004F1422" w:rsidP="00007D29">
      <w:pPr>
        <w:spacing w:before="120" w:after="120" w:line="240" w:lineRule="auto"/>
        <w:jc w:val="both"/>
      </w:pPr>
      <w:r>
        <w:fldChar w:fldCharType="begin">
          <w:ffData>
            <w:name w:val="cbox15a5a322842ea6"/>
            <w:enabled/>
            <w:calcOnExit w:val="0"/>
            <w:checkBox>
              <w:sizeAuto/>
              <w:default w:val="0"/>
            </w:checkBox>
          </w:ffData>
        </w:fldChar>
      </w:r>
      <w:bookmarkStart w:id="3" w:name="cbox15a5a322842ea6"/>
      <w:r>
        <w:instrText xml:space="preserve"> FORMCHECKBOX </w:instrText>
      </w:r>
      <w:r w:rsidR="0029144F">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6D8DB88C" w14:textId="25704EAF" w:rsidR="004F1422" w:rsidRPr="0034081F" w:rsidRDefault="004F1422" w:rsidP="00007D29">
      <w:pPr>
        <w:spacing w:before="120" w:after="120" w:line="240" w:lineRule="auto"/>
        <w:jc w:val="both"/>
        <w:rPr>
          <w:rFonts w:ascii="Arial" w:hAnsi="Arial" w:cs="Arial"/>
          <w:sz w:val="18"/>
          <w:szCs w:val="18"/>
        </w:rPr>
      </w:pPr>
      <w:r>
        <w:fldChar w:fldCharType="begin">
          <w:ffData>
            <w:name w:val="cbox15a5a322843189"/>
            <w:enabled/>
            <w:calcOnExit w:val="0"/>
            <w:checkBox>
              <w:sizeAuto/>
              <w:default w:val="0"/>
            </w:checkBox>
          </w:ffData>
        </w:fldChar>
      </w:r>
      <w:bookmarkStart w:id="4" w:name="cbox15a5a322843189"/>
      <w:r>
        <w:instrText xml:space="preserve"> FORMCHECKBOX </w:instrText>
      </w:r>
      <w:r w:rsidR="0029144F">
        <w:fldChar w:fldCharType="separate"/>
      </w:r>
      <w:r>
        <w:fldChar w:fldCharType="end"/>
      </w:r>
      <w:bookmarkEnd w:id="4"/>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r w:rsidR="00130DF2">
        <w:rPr>
          <w:rFonts w:ascii="Arial" w:hAnsi="Arial" w:cs="Arial"/>
          <w:sz w:val="18"/>
          <w:szCs w:val="18"/>
        </w:rPr>
        <w:tab/>
      </w:r>
      <w:r w:rsidR="00130DF2">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04AFD6FC" w:rsidR="004F1422" w:rsidRPr="00F10B1B" w:rsidRDefault="004F1422" w:rsidP="004F1422">
      <w:pPr>
        <w:spacing w:before="225" w:after="225" w:line="240" w:lineRule="auto"/>
        <w:jc w:val="both"/>
        <w:rPr>
          <w:sz w:val="18"/>
          <w:szCs w:val="18"/>
        </w:rPr>
      </w:pP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0A7FAFDA" w14:textId="77777777" w:rsidR="0034081F" w:rsidRPr="00F10B1B" w:rsidRDefault="0034081F" w:rsidP="004F1422">
      <w:pPr>
        <w:spacing w:after="0"/>
        <w:jc w:val="both"/>
        <w:rPr>
          <w:rFonts w:ascii="Arial" w:hAnsi="Arial" w:cs="Arial"/>
          <w:b/>
          <w:sz w:val="18"/>
          <w:szCs w:val="18"/>
        </w:rPr>
      </w:pPr>
    </w:p>
    <w:p w14:paraId="41D2E7C7" w14:textId="67D46C4E" w:rsidR="004F1422"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 xml:space="preserve">ostali stroški, ki vplivajo na izračun, </w:t>
      </w:r>
    </w:p>
    <w:p w14:paraId="5B4BD2C3" w14:textId="533D43C6" w:rsidR="00B02068" w:rsidRPr="00F10B1B" w:rsidRDefault="00B02068" w:rsidP="006409C9">
      <w:pPr>
        <w:numPr>
          <w:ilvl w:val="0"/>
          <w:numId w:val="29"/>
        </w:numPr>
        <w:spacing w:after="0"/>
        <w:jc w:val="both"/>
        <w:rPr>
          <w:rFonts w:ascii="Arial" w:hAnsi="Arial" w:cs="Arial"/>
          <w:sz w:val="18"/>
          <w:szCs w:val="18"/>
        </w:rPr>
      </w:pPr>
      <w:r>
        <w:rPr>
          <w:rFonts w:ascii="Arial" w:hAnsi="Arial" w:cs="Arial"/>
          <w:sz w:val="18"/>
          <w:szCs w:val="18"/>
        </w:rPr>
        <w:t>bomo v primeru, da smo izbrani, naročniku ob dobavi opreme priložili izjavo o tem, da je dobavljena oprema nova,</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0E45019"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41956FD6" w:rsidR="001520A6" w:rsidRDefault="001520A6">
      <w:pPr>
        <w:rPr>
          <w:rFonts w:ascii="Arial" w:hAnsi="Arial" w:cs="Arial"/>
          <w:sz w:val="18"/>
          <w:szCs w:val="18"/>
        </w:rPr>
      </w:pPr>
      <w:r>
        <w:rPr>
          <w:rFonts w:ascii="Arial" w:hAnsi="Arial" w:cs="Arial"/>
          <w:sz w:val="18"/>
          <w:szCs w:val="18"/>
        </w:rPr>
        <w:br w:type="page"/>
      </w:r>
    </w:p>
    <w:p w14:paraId="5C2FAAB0" w14:textId="2CBD11E4" w:rsidR="00D56B35" w:rsidRDefault="00D56B35" w:rsidP="00D56B35">
      <w:pPr>
        <w:spacing w:before="225" w:after="225" w:line="240" w:lineRule="auto"/>
        <w:jc w:val="both"/>
        <w:rPr>
          <w:rFonts w:ascii="Arial" w:hAnsi="Arial" w:cs="Arial"/>
          <w:b/>
          <w:bCs/>
          <w:color w:val="000000"/>
          <w:sz w:val="18"/>
          <w:szCs w:val="18"/>
        </w:rPr>
      </w:pPr>
      <w:r w:rsidRPr="00F10B1B">
        <w:rPr>
          <w:rFonts w:ascii="Arial" w:hAnsi="Arial" w:cs="Arial"/>
          <w:b/>
          <w:bCs/>
          <w:color w:val="000000"/>
          <w:sz w:val="18"/>
          <w:szCs w:val="18"/>
        </w:rPr>
        <w:lastRenderedPageBreak/>
        <w:t>II</w:t>
      </w:r>
      <w:r>
        <w:rPr>
          <w:rFonts w:ascii="Arial" w:hAnsi="Arial" w:cs="Arial"/>
          <w:b/>
          <w:bCs/>
          <w:color w:val="000000"/>
          <w:sz w:val="18"/>
          <w:szCs w:val="18"/>
        </w:rPr>
        <w:t>I</w:t>
      </w:r>
      <w:r w:rsidRPr="00F10B1B">
        <w:rPr>
          <w:rFonts w:ascii="Arial" w:hAnsi="Arial" w:cs="Arial"/>
          <w:b/>
          <w:bCs/>
          <w:color w:val="000000"/>
          <w:sz w:val="18"/>
          <w:szCs w:val="18"/>
        </w:rPr>
        <w:t xml:space="preserve">. </w:t>
      </w:r>
      <w:r>
        <w:rPr>
          <w:rFonts w:ascii="Arial" w:hAnsi="Arial" w:cs="Arial"/>
          <w:b/>
          <w:bCs/>
          <w:color w:val="000000"/>
          <w:sz w:val="18"/>
          <w:szCs w:val="18"/>
        </w:rPr>
        <w:t>Merila za izbor najugodnejše ponudbe</w:t>
      </w:r>
    </w:p>
    <w:p w14:paraId="584B7BE4" w14:textId="152FCFC3" w:rsidR="00D56B35" w:rsidRDefault="00007D29" w:rsidP="00D56B3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A: Ek</w:t>
      </w:r>
      <w:r w:rsidR="00746C04">
        <w:rPr>
          <w:rFonts w:ascii="Arial" w:hAnsi="Arial" w:cs="Arial"/>
          <w:b/>
          <w:bCs/>
          <w:color w:val="000000"/>
          <w:sz w:val="18"/>
          <w:szCs w:val="18"/>
        </w:rPr>
        <w:t>onomsk</w:t>
      </w:r>
      <w:r>
        <w:rPr>
          <w:rFonts w:ascii="Arial" w:hAnsi="Arial" w:cs="Arial"/>
          <w:b/>
          <w:bCs/>
          <w:color w:val="000000"/>
          <w:sz w:val="18"/>
          <w:szCs w:val="18"/>
        </w:rPr>
        <w:t>a ponudba:</w:t>
      </w:r>
    </w:p>
    <w:tbl>
      <w:tblPr>
        <w:tblW w:w="90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993"/>
        <w:gridCol w:w="1984"/>
        <w:gridCol w:w="1587"/>
        <w:gridCol w:w="2099"/>
      </w:tblGrid>
      <w:tr w:rsidR="00D56B35" w:rsidRPr="008911B8" w14:paraId="12626FD5" w14:textId="77777777" w:rsidTr="00B61AC8">
        <w:trPr>
          <w:trHeight w:val="796"/>
        </w:trPr>
        <w:tc>
          <w:tcPr>
            <w:tcW w:w="2376" w:type="dxa"/>
            <w:shd w:val="clear" w:color="auto" w:fill="BFBFBF" w:themeFill="background1" w:themeFillShade="BF"/>
            <w:vAlign w:val="center"/>
          </w:tcPr>
          <w:p w14:paraId="0B031325" w14:textId="77777777" w:rsidR="00D56B35" w:rsidRPr="008911B8" w:rsidRDefault="00D56B35" w:rsidP="00B61AC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993" w:type="dxa"/>
            <w:shd w:val="clear" w:color="auto" w:fill="BFBFBF" w:themeFill="background1" w:themeFillShade="BF"/>
            <w:vAlign w:val="center"/>
          </w:tcPr>
          <w:p w14:paraId="10023535" w14:textId="77777777" w:rsidR="00D56B35" w:rsidRPr="008911B8" w:rsidRDefault="00D56B35" w:rsidP="00B61AC8">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984" w:type="dxa"/>
            <w:shd w:val="clear" w:color="auto" w:fill="BFBFBF" w:themeFill="background1" w:themeFillShade="BF"/>
            <w:vAlign w:val="center"/>
          </w:tcPr>
          <w:p w14:paraId="3FBFDFA9" w14:textId="77777777" w:rsidR="00D56B35" w:rsidRPr="008911B8" w:rsidRDefault="00D56B35" w:rsidP="00B61AC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1587" w:type="dxa"/>
            <w:shd w:val="clear" w:color="auto" w:fill="BFBFBF" w:themeFill="background1" w:themeFillShade="BF"/>
            <w:vAlign w:val="center"/>
          </w:tcPr>
          <w:p w14:paraId="3EF43315" w14:textId="77777777" w:rsidR="00D56B35" w:rsidRDefault="00D56B35" w:rsidP="00B61AC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EUR)</w:t>
            </w:r>
          </w:p>
        </w:tc>
        <w:tc>
          <w:tcPr>
            <w:tcW w:w="2099" w:type="dxa"/>
            <w:shd w:val="clear" w:color="auto" w:fill="BFBFBF" w:themeFill="background1" w:themeFillShade="BF"/>
            <w:vAlign w:val="center"/>
          </w:tcPr>
          <w:p w14:paraId="39587A8E" w14:textId="77777777" w:rsidR="00D56B35" w:rsidRPr="008911B8" w:rsidRDefault="00D56B35" w:rsidP="00B61AC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D56B35" w:rsidRPr="008911B8" w14:paraId="34F5D67A" w14:textId="77777777" w:rsidTr="00B61AC8">
        <w:trPr>
          <w:trHeight w:val="796"/>
        </w:trPr>
        <w:tc>
          <w:tcPr>
            <w:tcW w:w="2376" w:type="dxa"/>
            <w:shd w:val="clear" w:color="auto" w:fill="auto"/>
            <w:vAlign w:val="center"/>
          </w:tcPr>
          <w:p w14:paraId="6568F47A" w14:textId="48184840" w:rsidR="00D56B35" w:rsidRPr="00430851" w:rsidRDefault="00B4496C" w:rsidP="00B61AC8">
            <w:pPr>
              <w:spacing w:after="0" w:line="260" w:lineRule="atLeast"/>
              <w:jc w:val="center"/>
              <w:rPr>
                <w:rFonts w:ascii="Arial" w:eastAsia="Times New Roman" w:hAnsi="Arial" w:cs="Arial"/>
                <w:sz w:val="18"/>
                <w:szCs w:val="18"/>
              </w:rPr>
            </w:pPr>
            <w:r w:rsidRPr="00B4496C">
              <w:rPr>
                <w:rFonts w:ascii="Arial" w:hAnsi="Arial" w:cs="Arial"/>
                <w:sz w:val="18"/>
                <w:szCs w:val="18"/>
              </w:rPr>
              <w:t>Nakup hidravličnega pogonskega agregata</w:t>
            </w:r>
          </w:p>
        </w:tc>
        <w:tc>
          <w:tcPr>
            <w:tcW w:w="993" w:type="dxa"/>
            <w:shd w:val="clear" w:color="auto" w:fill="auto"/>
            <w:vAlign w:val="center"/>
          </w:tcPr>
          <w:p w14:paraId="0677CBB5" w14:textId="77777777" w:rsidR="00D56B35" w:rsidRPr="00430851" w:rsidRDefault="00D56B35" w:rsidP="00B61AC8">
            <w:pPr>
              <w:spacing w:after="0" w:line="260" w:lineRule="atLeast"/>
              <w:jc w:val="center"/>
              <w:rPr>
                <w:rFonts w:ascii="Arial" w:eastAsia="Times New Roman" w:hAnsi="Arial" w:cs="Arial"/>
                <w:bCs/>
                <w:sz w:val="18"/>
                <w:szCs w:val="18"/>
              </w:rPr>
            </w:pPr>
            <w:r w:rsidRPr="00430851">
              <w:rPr>
                <w:rFonts w:ascii="Arial" w:eastAsia="Times New Roman" w:hAnsi="Arial" w:cs="Arial"/>
                <w:bCs/>
                <w:sz w:val="18"/>
                <w:szCs w:val="18"/>
              </w:rPr>
              <w:t>komplet</w:t>
            </w:r>
          </w:p>
        </w:tc>
        <w:tc>
          <w:tcPr>
            <w:tcW w:w="1984" w:type="dxa"/>
            <w:shd w:val="clear" w:color="auto" w:fill="auto"/>
            <w:vAlign w:val="center"/>
          </w:tcPr>
          <w:p w14:paraId="3CCE9AFF" w14:textId="77777777" w:rsidR="00D56B35" w:rsidRPr="008911B8" w:rsidRDefault="00D56B35" w:rsidP="00B61AC8">
            <w:pPr>
              <w:spacing w:after="0" w:line="260" w:lineRule="atLeast"/>
              <w:jc w:val="center"/>
              <w:rPr>
                <w:rFonts w:ascii="Arial" w:eastAsia="Times New Roman" w:hAnsi="Arial" w:cs="Arial"/>
                <w:b/>
                <w:sz w:val="18"/>
                <w:szCs w:val="18"/>
              </w:rPr>
            </w:pPr>
          </w:p>
        </w:tc>
        <w:tc>
          <w:tcPr>
            <w:tcW w:w="1587" w:type="dxa"/>
            <w:vAlign w:val="center"/>
          </w:tcPr>
          <w:p w14:paraId="5D1D03F9" w14:textId="77777777" w:rsidR="00D56B35" w:rsidRPr="008911B8" w:rsidRDefault="00D56B35" w:rsidP="00B61AC8">
            <w:pPr>
              <w:spacing w:after="0" w:line="260" w:lineRule="atLeast"/>
              <w:jc w:val="center"/>
              <w:rPr>
                <w:rFonts w:ascii="Arial" w:eastAsia="Times New Roman" w:hAnsi="Arial" w:cs="Arial"/>
                <w:b/>
                <w:sz w:val="18"/>
                <w:szCs w:val="18"/>
              </w:rPr>
            </w:pPr>
          </w:p>
        </w:tc>
        <w:tc>
          <w:tcPr>
            <w:tcW w:w="2099" w:type="dxa"/>
            <w:shd w:val="clear" w:color="auto" w:fill="auto"/>
            <w:vAlign w:val="center"/>
          </w:tcPr>
          <w:p w14:paraId="3D2E5168" w14:textId="77777777" w:rsidR="00D56B35" w:rsidRPr="008911B8" w:rsidRDefault="00D56B35" w:rsidP="00B61AC8">
            <w:pPr>
              <w:spacing w:after="0" w:line="260" w:lineRule="atLeast"/>
              <w:jc w:val="center"/>
              <w:rPr>
                <w:rFonts w:ascii="Arial" w:eastAsia="Times New Roman" w:hAnsi="Arial" w:cs="Arial"/>
                <w:b/>
                <w:sz w:val="18"/>
                <w:szCs w:val="18"/>
              </w:rPr>
            </w:pPr>
          </w:p>
        </w:tc>
      </w:tr>
    </w:tbl>
    <w:p w14:paraId="16B84AA6" w14:textId="77777777" w:rsidR="00746C04" w:rsidRDefault="00746C04" w:rsidP="00746C04">
      <w:pPr>
        <w:jc w:val="both"/>
        <w:rPr>
          <w:rFonts w:ascii="Arial" w:hAnsi="Arial" w:cs="Arial"/>
          <w:b/>
          <w:sz w:val="18"/>
          <w:szCs w:val="18"/>
        </w:rPr>
      </w:pPr>
    </w:p>
    <w:p w14:paraId="37147688" w14:textId="0B58FC22" w:rsidR="00746C04" w:rsidRDefault="00551E09" w:rsidP="00746C04">
      <w:pPr>
        <w:spacing w:before="225" w:after="225" w:line="240" w:lineRule="auto"/>
        <w:jc w:val="both"/>
        <w:rPr>
          <w:b/>
          <w:bCs/>
          <w:sz w:val="18"/>
          <w:szCs w:val="18"/>
        </w:rPr>
      </w:pPr>
      <w:r>
        <w:rPr>
          <w:b/>
          <w:bCs/>
          <w:sz w:val="18"/>
          <w:szCs w:val="18"/>
        </w:rPr>
        <w:t>B</w:t>
      </w:r>
      <w:r w:rsidR="00746C04" w:rsidRPr="00007D29">
        <w:rPr>
          <w:b/>
          <w:bCs/>
          <w:sz w:val="18"/>
          <w:szCs w:val="18"/>
        </w:rPr>
        <w:t xml:space="preserve">: </w:t>
      </w:r>
      <w:r w:rsidR="00746C04">
        <w:rPr>
          <w:b/>
          <w:bCs/>
          <w:sz w:val="18"/>
          <w:szCs w:val="18"/>
        </w:rPr>
        <w:t>Tehnične izboljšave</w:t>
      </w:r>
      <w:r w:rsidR="00746C04" w:rsidRPr="00007D29">
        <w:rPr>
          <w:b/>
          <w:bCs/>
          <w:sz w:val="18"/>
          <w:szCs w:val="18"/>
        </w:rPr>
        <w:t>:</w:t>
      </w:r>
    </w:p>
    <w:p w14:paraId="63C7203C" w14:textId="641A17E1" w:rsidR="00746C04" w:rsidRPr="00746C04" w:rsidRDefault="00746C04" w:rsidP="00746C04">
      <w:pPr>
        <w:jc w:val="both"/>
        <w:rPr>
          <w:rFonts w:ascii="Arial" w:hAnsi="Arial" w:cs="Arial"/>
          <w:sz w:val="18"/>
          <w:szCs w:val="18"/>
        </w:rPr>
      </w:pPr>
      <w:r w:rsidRPr="00746C04">
        <w:rPr>
          <w:rFonts w:ascii="Arial" w:hAnsi="Arial" w:cs="Arial"/>
          <w:sz w:val="18"/>
          <w:szCs w:val="18"/>
        </w:rPr>
        <w:t xml:space="preserve">B1 – HPU je opremljen s tremi enotami motor/črpalka </w:t>
      </w:r>
      <w:r>
        <w:rPr>
          <w:rFonts w:ascii="Arial" w:hAnsi="Arial" w:cs="Arial"/>
          <w:sz w:val="18"/>
          <w:szCs w:val="18"/>
        </w:rPr>
        <w:t>DA / NE</w:t>
      </w:r>
    </w:p>
    <w:p w14:paraId="692C7F0D" w14:textId="0A9DE785" w:rsidR="00746C04" w:rsidRPr="00746C04" w:rsidRDefault="00746C04" w:rsidP="00746C04">
      <w:pPr>
        <w:jc w:val="both"/>
        <w:rPr>
          <w:rFonts w:ascii="Arial" w:hAnsi="Arial" w:cs="Arial"/>
          <w:sz w:val="18"/>
          <w:szCs w:val="18"/>
        </w:rPr>
      </w:pPr>
      <w:r w:rsidRPr="00746C04">
        <w:rPr>
          <w:rFonts w:ascii="Arial" w:hAnsi="Arial" w:cs="Arial"/>
          <w:sz w:val="18"/>
          <w:szCs w:val="18"/>
        </w:rPr>
        <w:t xml:space="preserve">B2 – HPU je pripravljen za nadgradnjo na pretok do 500 l/min </w:t>
      </w:r>
      <w:r>
        <w:rPr>
          <w:rFonts w:ascii="Arial" w:hAnsi="Arial" w:cs="Arial"/>
          <w:sz w:val="18"/>
          <w:szCs w:val="18"/>
        </w:rPr>
        <w:t>DA / NE</w:t>
      </w:r>
    </w:p>
    <w:p w14:paraId="6B130D15" w14:textId="19B82798" w:rsidR="00746C04" w:rsidRPr="00746C04" w:rsidRDefault="00746C04" w:rsidP="00746C04">
      <w:pPr>
        <w:jc w:val="both"/>
        <w:rPr>
          <w:rFonts w:ascii="Arial" w:hAnsi="Arial" w:cs="Arial"/>
          <w:sz w:val="18"/>
          <w:szCs w:val="18"/>
        </w:rPr>
      </w:pPr>
      <w:r w:rsidRPr="00746C04">
        <w:rPr>
          <w:rFonts w:ascii="Arial" w:hAnsi="Arial" w:cs="Arial"/>
          <w:sz w:val="18"/>
          <w:szCs w:val="18"/>
        </w:rPr>
        <w:t xml:space="preserve">B3 – Nadzorni sistem HPU je pripravljen na povečanje pretoka v smislu dodatnih enot motor/črpalka </w:t>
      </w:r>
      <w:r>
        <w:rPr>
          <w:rFonts w:ascii="Arial" w:hAnsi="Arial" w:cs="Arial"/>
          <w:sz w:val="18"/>
          <w:szCs w:val="18"/>
        </w:rPr>
        <w:t>DA / NE</w:t>
      </w:r>
    </w:p>
    <w:p w14:paraId="54E9C607" w14:textId="7BC780FA" w:rsidR="00746C04" w:rsidRPr="00746C04" w:rsidRDefault="00746C04" w:rsidP="00746C04">
      <w:pPr>
        <w:jc w:val="both"/>
        <w:rPr>
          <w:rFonts w:ascii="Arial" w:hAnsi="Arial" w:cs="Arial"/>
          <w:sz w:val="18"/>
          <w:szCs w:val="18"/>
        </w:rPr>
      </w:pPr>
      <w:r w:rsidRPr="00746C04">
        <w:rPr>
          <w:rFonts w:ascii="Arial" w:hAnsi="Arial" w:cs="Arial"/>
          <w:sz w:val="18"/>
          <w:szCs w:val="18"/>
        </w:rPr>
        <w:t xml:space="preserve">B4 – HPU ima samodejni sistem za prilagajanje pretoka </w:t>
      </w:r>
      <w:r>
        <w:rPr>
          <w:rFonts w:ascii="Arial" w:hAnsi="Arial" w:cs="Arial"/>
          <w:sz w:val="18"/>
          <w:szCs w:val="18"/>
        </w:rPr>
        <w:t>DA / NE</w:t>
      </w:r>
    </w:p>
    <w:p w14:paraId="275EEDDC" w14:textId="738F4E95" w:rsidR="00746C04" w:rsidRPr="00746C04" w:rsidRDefault="00746C04" w:rsidP="00746C04">
      <w:pPr>
        <w:spacing w:after="0"/>
        <w:jc w:val="both"/>
        <w:rPr>
          <w:rFonts w:ascii="Arial" w:hAnsi="Arial" w:cs="Arial"/>
          <w:sz w:val="18"/>
          <w:szCs w:val="18"/>
        </w:rPr>
      </w:pPr>
      <w:r w:rsidRPr="00746C04">
        <w:rPr>
          <w:rFonts w:ascii="Arial" w:hAnsi="Arial" w:cs="Arial"/>
          <w:sz w:val="18"/>
          <w:szCs w:val="18"/>
        </w:rPr>
        <w:t xml:space="preserve">B5 – Dimenzije HPU so znotraj določenih okvirov </w:t>
      </w:r>
      <w:r>
        <w:rPr>
          <w:rFonts w:ascii="Arial" w:hAnsi="Arial" w:cs="Arial"/>
          <w:sz w:val="18"/>
          <w:szCs w:val="18"/>
        </w:rPr>
        <w:t>DA / NE</w:t>
      </w:r>
    </w:p>
    <w:p w14:paraId="18E351D5" w14:textId="77777777" w:rsidR="00746C04" w:rsidRDefault="00746C04" w:rsidP="00D56B35">
      <w:pPr>
        <w:spacing w:before="225" w:after="225" w:line="240" w:lineRule="auto"/>
        <w:jc w:val="both"/>
        <w:rPr>
          <w:b/>
          <w:bCs/>
          <w:sz w:val="18"/>
          <w:szCs w:val="18"/>
        </w:rPr>
      </w:pPr>
    </w:p>
    <w:p w14:paraId="0810E3E2" w14:textId="28A9A0F3" w:rsidR="00D56B35" w:rsidRDefault="00007D29" w:rsidP="00D56B35">
      <w:pPr>
        <w:spacing w:before="225" w:after="225" w:line="240" w:lineRule="auto"/>
        <w:jc w:val="both"/>
        <w:rPr>
          <w:b/>
          <w:bCs/>
          <w:sz w:val="18"/>
          <w:szCs w:val="18"/>
        </w:rPr>
      </w:pPr>
      <w:r w:rsidRPr="00007D29">
        <w:rPr>
          <w:b/>
          <w:bCs/>
          <w:sz w:val="18"/>
          <w:szCs w:val="18"/>
        </w:rPr>
        <w:t>C: Prodajni pogoji:</w:t>
      </w:r>
    </w:p>
    <w:p w14:paraId="571681AC" w14:textId="581066AE" w:rsidR="00007D29" w:rsidRDefault="00007D29" w:rsidP="00D56B35">
      <w:pPr>
        <w:spacing w:before="225" w:after="225" w:line="240" w:lineRule="auto"/>
        <w:jc w:val="both"/>
        <w:rPr>
          <w:b/>
          <w:bCs/>
          <w:sz w:val="18"/>
          <w:szCs w:val="18"/>
        </w:rPr>
      </w:pPr>
      <w:r>
        <w:rPr>
          <w:b/>
          <w:bCs/>
          <w:sz w:val="18"/>
          <w:szCs w:val="18"/>
        </w:rPr>
        <w:t xml:space="preserve">C1 – </w:t>
      </w:r>
      <w:r w:rsidR="00B4496C">
        <w:rPr>
          <w:b/>
          <w:bCs/>
          <w:sz w:val="18"/>
          <w:szCs w:val="18"/>
        </w:rPr>
        <w:t>Dodatna s</w:t>
      </w:r>
      <w:r>
        <w:rPr>
          <w:b/>
          <w:bCs/>
          <w:sz w:val="18"/>
          <w:szCs w:val="18"/>
        </w:rPr>
        <w:t>plošna garancija</w:t>
      </w:r>
    </w:p>
    <w:p w14:paraId="1CE75EB5" w14:textId="4FB1CD04" w:rsidR="002F2EA2" w:rsidRPr="002F2EA2" w:rsidRDefault="002F2EA2" w:rsidP="00D56B35">
      <w:pPr>
        <w:spacing w:before="225" w:after="225" w:line="240" w:lineRule="auto"/>
        <w:jc w:val="both"/>
        <w:rPr>
          <w:sz w:val="18"/>
          <w:szCs w:val="18"/>
        </w:rPr>
      </w:pPr>
      <w:r w:rsidRPr="002F2EA2">
        <w:rPr>
          <w:sz w:val="18"/>
          <w:szCs w:val="18"/>
        </w:rPr>
        <w:t>Ponudnik ponuja garancijo v obsegu ______ let.</w:t>
      </w:r>
    </w:p>
    <w:p w14:paraId="21736BDD" w14:textId="4C11BA8C" w:rsidR="00D56B35" w:rsidRDefault="002F2EA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C2 – </w:t>
      </w:r>
      <w:r w:rsidR="00B4496C">
        <w:rPr>
          <w:rFonts w:ascii="Arial" w:hAnsi="Arial" w:cs="Arial"/>
          <w:b/>
          <w:bCs/>
          <w:color w:val="000000"/>
          <w:sz w:val="18"/>
          <w:szCs w:val="18"/>
        </w:rPr>
        <w:t>Zajamčeno obdobje servisiranja</w:t>
      </w:r>
    </w:p>
    <w:p w14:paraId="4DD13843" w14:textId="247FF749" w:rsidR="002F2EA2" w:rsidRPr="002F2EA2" w:rsidRDefault="002F2EA2" w:rsidP="004F1422">
      <w:pPr>
        <w:spacing w:before="225" w:after="225" w:line="240" w:lineRule="auto"/>
        <w:jc w:val="both"/>
        <w:rPr>
          <w:rFonts w:ascii="Arial" w:hAnsi="Arial" w:cs="Arial"/>
          <w:color w:val="000000"/>
          <w:sz w:val="18"/>
          <w:szCs w:val="18"/>
        </w:rPr>
      </w:pPr>
      <w:r w:rsidRPr="002F2EA2">
        <w:rPr>
          <w:rFonts w:ascii="Arial" w:hAnsi="Arial" w:cs="Arial"/>
          <w:color w:val="000000"/>
          <w:sz w:val="18"/>
          <w:szCs w:val="18"/>
        </w:rPr>
        <w:t xml:space="preserve">Ponudnik se zavezuje, da </w:t>
      </w:r>
      <w:r w:rsidR="00B4496C">
        <w:rPr>
          <w:rFonts w:ascii="Arial" w:hAnsi="Arial" w:cs="Arial"/>
          <w:color w:val="000000"/>
          <w:sz w:val="18"/>
          <w:szCs w:val="18"/>
        </w:rPr>
        <w:t xml:space="preserve">ponuja zajamčeno obdobje servisiranja </w:t>
      </w:r>
      <w:r w:rsidRPr="002F2EA2">
        <w:rPr>
          <w:rFonts w:ascii="Arial" w:hAnsi="Arial" w:cs="Arial"/>
          <w:color w:val="000000"/>
          <w:sz w:val="18"/>
          <w:szCs w:val="18"/>
        </w:rPr>
        <w:t xml:space="preserve">________ </w:t>
      </w:r>
      <w:r w:rsidR="00B4496C">
        <w:rPr>
          <w:rFonts w:ascii="Arial" w:hAnsi="Arial" w:cs="Arial"/>
          <w:color w:val="000000"/>
          <w:sz w:val="18"/>
          <w:szCs w:val="18"/>
        </w:rPr>
        <w:t>let</w:t>
      </w:r>
      <w:r w:rsidRPr="002F2EA2">
        <w:rPr>
          <w:rFonts w:ascii="Arial" w:hAnsi="Arial" w:cs="Arial"/>
          <w:color w:val="000000"/>
          <w:sz w:val="18"/>
          <w:szCs w:val="18"/>
        </w:rPr>
        <w:t>.</w:t>
      </w:r>
    </w:p>
    <w:p w14:paraId="5629208E" w14:textId="77777777" w:rsidR="002F2EA2" w:rsidRDefault="002F2EA2" w:rsidP="004F1422">
      <w:pPr>
        <w:spacing w:before="225" w:after="225" w:line="240" w:lineRule="auto"/>
        <w:jc w:val="both"/>
        <w:rPr>
          <w:rFonts w:ascii="Arial" w:hAnsi="Arial" w:cs="Arial"/>
          <w:b/>
          <w:bCs/>
          <w:color w:val="000000"/>
          <w:sz w:val="18"/>
          <w:szCs w:val="18"/>
        </w:rPr>
      </w:pPr>
    </w:p>
    <w:p w14:paraId="739F3091" w14:textId="1E8A7A13" w:rsidR="00902B8D" w:rsidRDefault="004F1422" w:rsidP="004F1422">
      <w:pPr>
        <w:spacing w:before="225" w:after="225" w:line="240" w:lineRule="auto"/>
        <w:jc w:val="both"/>
        <w:rPr>
          <w:rFonts w:ascii="Arial" w:hAnsi="Arial" w:cs="Arial"/>
          <w:color w:val="000000"/>
          <w:sz w:val="18"/>
          <w:szCs w:val="18"/>
        </w:rPr>
      </w:pPr>
      <w:r>
        <w:rPr>
          <w:rFonts w:ascii="Arial" w:hAnsi="Arial" w:cs="Arial"/>
          <w:b/>
          <w:bCs/>
          <w:color w:val="000000"/>
          <w:sz w:val="18"/>
          <w:szCs w:val="18"/>
        </w:rPr>
        <w:t>I</w:t>
      </w:r>
      <w:r w:rsidR="002F2EA2">
        <w:rPr>
          <w:rFonts w:ascii="Arial" w:hAnsi="Arial" w:cs="Arial"/>
          <w:b/>
          <w:bCs/>
          <w:color w:val="000000"/>
          <w:sz w:val="18"/>
          <w:szCs w:val="18"/>
        </w:rPr>
        <w:t>V</w:t>
      </w:r>
      <w:r>
        <w:rPr>
          <w:rFonts w:ascii="Arial" w:hAnsi="Arial" w:cs="Arial"/>
          <w:b/>
          <w:bCs/>
          <w:color w:val="000000"/>
          <w:sz w:val="18"/>
          <w:szCs w:val="18"/>
        </w:rPr>
        <w:t>. Rok veljavnosti ponudb</w:t>
      </w:r>
      <w:r w:rsidRPr="00152815">
        <w:rPr>
          <w:rFonts w:ascii="Arial" w:hAnsi="Arial" w:cs="Arial"/>
          <w:b/>
          <w:color w:val="000000"/>
          <w:sz w:val="18"/>
          <w:szCs w:val="18"/>
        </w:rPr>
        <w:t>e</w:t>
      </w:r>
      <w:r w:rsidR="00495039">
        <w:rPr>
          <w:rFonts w:ascii="Arial" w:hAnsi="Arial" w:cs="Arial"/>
          <w:color w:val="000000"/>
          <w:sz w:val="18"/>
          <w:szCs w:val="18"/>
        </w:rPr>
        <w:t> </w:t>
      </w:r>
    </w:p>
    <w:p w14:paraId="0761448D" w14:textId="679FAC3B" w:rsidR="004F1422" w:rsidRDefault="00495039" w:rsidP="004F1422">
      <w:pPr>
        <w:spacing w:before="225" w:after="225" w:line="240" w:lineRule="auto"/>
        <w:jc w:val="both"/>
      </w:pPr>
      <w:r>
        <w:rPr>
          <w:rFonts w:ascii="Arial" w:hAnsi="Arial" w:cs="Arial"/>
          <w:color w:val="000000"/>
          <w:sz w:val="18"/>
          <w:szCs w:val="18"/>
        </w:rPr>
        <w:t xml:space="preserve">Ponudba velja najmanj </w:t>
      </w:r>
      <w:r w:rsidR="00D77C17">
        <w:rPr>
          <w:rFonts w:ascii="Arial" w:hAnsi="Arial" w:cs="Arial"/>
          <w:color w:val="000000"/>
          <w:sz w:val="18"/>
          <w:szCs w:val="18"/>
        </w:rPr>
        <w:t>9</w:t>
      </w:r>
      <w:r>
        <w:rPr>
          <w:rFonts w:ascii="Arial" w:hAnsi="Arial" w:cs="Arial"/>
          <w:color w:val="000000"/>
          <w:sz w:val="18"/>
          <w:szCs w:val="18"/>
        </w:rPr>
        <w:t>0</w:t>
      </w:r>
      <w:r w:rsidR="004F1422">
        <w:rPr>
          <w:rFonts w:ascii="Arial" w:hAnsi="Arial" w:cs="Arial"/>
          <w:color w:val="000000"/>
          <w:sz w:val="18"/>
          <w:szCs w:val="18"/>
        </w:rPr>
        <w:t xml:space="preserve"> dni od roka za predložitev ponudb.</w:t>
      </w:r>
    </w:p>
    <w:p w14:paraId="1C43008E" w14:textId="77777777" w:rsidR="002B1BD9"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674CB1B" w14:textId="461F6B63" w:rsidR="001520A6" w:rsidRDefault="001520A6">
      <w:pPr>
        <w:rPr>
          <w:rFonts w:ascii="Arial" w:hAnsi="Arial" w:cs="Arial"/>
          <w:b/>
          <w:bCs/>
          <w:color w:val="000000"/>
          <w:sz w:val="18"/>
          <w:szCs w:val="18"/>
        </w:rPr>
      </w:pPr>
      <w:r>
        <w:rPr>
          <w:rFonts w:ascii="Arial" w:hAnsi="Arial" w:cs="Arial"/>
          <w:b/>
          <w:bCs/>
          <w:color w:val="000000"/>
          <w:sz w:val="18"/>
          <w:szCs w:val="18"/>
        </w:rPr>
        <w:br w:type="page"/>
      </w:r>
    </w:p>
    <w:p w14:paraId="4A6A28C5" w14:textId="4179E57F" w:rsidR="004F1422" w:rsidRDefault="004F142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855"/>
        <w:gridCol w:w="4890"/>
      </w:tblGrid>
      <w:tr w:rsidR="0034081F" w14:paraId="197FC38E"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22FC2" w14:textId="77777777" w:rsidR="0034081F" w:rsidRDefault="0034081F" w:rsidP="00B61AC8">
            <w:pPr>
              <w:jc w:val="right"/>
            </w:pPr>
            <w:r>
              <w:rPr>
                <w:rFonts w:ascii="Arial" w:hAnsi="Arial" w:cs="Arial"/>
                <w:b/>
                <w:bCs/>
                <w:color w:val="000000"/>
                <w:position w:val="-2"/>
                <w:sz w:val="18"/>
                <w:szCs w:val="18"/>
                <w:shd w:val="clear" w:color="auto" w:fill="CCCCCC"/>
              </w:rPr>
              <w:t>KONTAKTNA OSEBA:</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EE623" w14:textId="77777777" w:rsidR="0034081F" w:rsidRDefault="0034081F" w:rsidP="00B61AC8">
            <w:r>
              <w:rPr>
                <w:rFonts w:ascii="Arial" w:hAnsi="Arial" w:cs="Arial"/>
                <w:color w:val="000000"/>
                <w:position w:val="-2"/>
                <w:sz w:val="18"/>
                <w:szCs w:val="18"/>
              </w:rPr>
              <w:t> </w:t>
            </w:r>
          </w:p>
        </w:tc>
      </w:tr>
      <w:tr w:rsidR="0034081F" w14:paraId="7B31AAD7"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DD535" w14:textId="77777777" w:rsidR="0034081F" w:rsidRDefault="0034081F" w:rsidP="00B61AC8">
            <w:pPr>
              <w:jc w:val="right"/>
            </w:pPr>
            <w:r>
              <w:rPr>
                <w:rFonts w:ascii="Arial" w:hAnsi="Arial" w:cs="Arial"/>
                <w:b/>
                <w:bCs/>
                <w:color w:val="000000"/>
                <w:position w:val="-2"/>
                <w:sz w:val="18"/>
                <w:szCs w:val="18"/>
                <w:shd w:val="clear" w:color="auto" w:fill="CCCCCC"/>
              </w:rPr>
              <w:t>E-POŠTA KONTAKTNE OSEBE:</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93C0D" w14:textId="77777777" w:rsidR="0034081F" w:rsidRDefault="0034081F" w:rsidP="00B61AC8">
            <w:r>
              <w:rPr>
                <w:rFonts w:ascii="Arial" w:hAnsi="Arial" w:cs="Arial"/>
                <w:color w:val="000000"/>
                <w:position w:val="-2"/>
                <w:sz w:val="18"/>
                <w:szCs w:val="18"/>
              </w:rPr>
              <w:t> </w:t>
            </w:r>
          </w:p>
        </w:tc>
      </w:tr>
      <w:tr w:rsidR="0034081F" w14:paraId="20C7E7A2"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73FE6E" w14:textId="77777777" w:rsidR="0034081F" w:rsidRDefault="0034081F" w:rsidP="00B61AC8">
            <w:pPr>
              <w:jc w:val="right"/>
            </w:pPr>
            <w:r>
              <w:rPr>
                <w:rFonts w:ascii="Arial" w:hAnsi="Arial" w:cs="Arial"/>
                <w:b/>
                <w:bCs/>
                <w:color w:val="000000"/>
                <w:position w:val="-2"/>
                <w:sz w:val="18"/>
                <w:szCs w:val="18"/>
                <w:shd w:val="clear" w:color="auto" w:fill="CCCCCC"/>
              </w:rPr>
              <w:t>TELEFON:</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49368" w14:textId="77777777" w:rsidR="0034081F" w:rsidRDefault="0034081F" w:rsidP="00B61AC8">
            <w:r>
              <w:rPr>
                <w:rFonts w:ascii="Arial" w:hAnsi="Arial" w:cs="Arial"/>
                <w:color w:val="000000"/>
                <w:position w:val="-2"/>
                <w:sz w:val="18"/>
                <w:szCs w:val="18"/>
              </w:rPr>
              <w:t> </w:t>
            </w:r>
          </w:p>
        </w:tc>
      </w:tr>
      <w:tr w:rsidR="0034081F" w14:paraId="3C059684"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0DE63A" w14:textId="77777777" w:rsidR="0034081F" w:rsidRDefault="0034081F" w:rsidP="00B61AC8">
            <w:pPr>
              <w:jc w:val="right"/>
            </w:pPr>
            <w:r>
              <w:rPr>
                <w:rFonts w:ascii="Arial" w:hAnsi="Arial" w:cs="Arial"/>
                <w:b/>
                <w:bCs/>
                <w:color w:val="000000"/>
                <w:position w:val="-2"/>
                <w:sz w:val="18"/>
                <w:szCs w:val="18"/>
                <w:shd w:val="clear" w:color="auto" w:fill="CCCCCC"/>
              </w:rPr>
              <w:t>ID ZA DDV:</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617A3" w14:textId="77777777" w:rsidR="0034081F" w:rsidRDefault="0034081F" w:rsidP="00B61AC8">
            <w:r>
              <w:rPr>
                <w:rFonts w:ascii="Arial" w:hAnsi="Arial" w:cs="Arial"/>
                <w:color w:val="000000"/>
                <w:position w:val="-2"/>
                <w:sz w:val="18"/>
                <w:szCs w:val="18"/>
              </w:rPr>
              <w:t> </w:t>
            </w:r>
          </w:p>
        </w:tc>
      </w:tr>
      <w:tr w:rsidR="0034081F" w14:paraId="268616A6"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C18AD" w14:textId="77777777" w:rsidR="0034081F" w:rsidRDefault="0034081F" w:rsidP="00B61AC8">
            <w:pPr>
              <w:jc w:val="right"/>
            </w:pPr>
            <w:r>
              <w:rPr>
                <w:rFonts w:ascii="Arial" w:hAnsi="Arial" w:cs="Arial"/>
                <w:b/>
                <w:bCs/>
                <w:color w:val="000000"/>
                <w:position w:val="-2"/>
                <w:sz w:val="18"/>
                <w:szCs w:val="18"/>
                <w:shd w:val="clear" w:color="auto" w:fill="CCCCCC"/>
              </w:rPr>
              <w:t>PRISTOJNI FINANČNI URAD:</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6CB3" w14:textId="77777777" w:rsidR="0034081F" w:rsidRDefault="0034081F" w:rsidP="00B61AC8">
            <w:r>
              <w:rPr>
                <w:rFonts w:ascii="Arial" w:hAnsi="Arial" w:cs="Arial"/>
                <w:color w:val="000000"/>
                <w:position w:val="-2"/>
                <w:sz w:val="18"/>
                <w:szCs w:val="18"/>
              </w:rPr>
              <w:t> </w:t>
            </w:r>
          </w:p>
        </w:tc>
      </w:tr>
      <w:tr w:rsidR="0034081F" w14:paraId="4762779C"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AF75" w14:textId="77777777" w:rsidR="0034081F" w:rsidRDefault="0034081F" w:rsidP="00B61AC8">
            <w:pPr>
              <w:jc w:val="right"/>
            </w:pPr>
            <w:r>
              <w:rPr>
                <w:rFonts w:ascii="Arial" w:hAnsi="Arial" w:cs="Arial"/>
                <w:b/>
                <w:bCs/>
                <w:color w:val="000000"/>
                <w:position w:val="-2"/>
                <w:sz w:val="18"/>
                <w:szCs w:val="18"/>
                <w:shd w:val="clear" w:color="auto" w:fill="CCCCCC"/>
              </w:rPr>
              <w:t>MATIČNA ŠTEVILKA:</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AC41E" w14:textId="77777777" w:rsidR="0034081F" w:rsidRDefault="0034081F" w:rsidP="00B61AC8">
            <w:r>
              <w:rPr>
                <w:rFonts w:ascii="Arial" w:hAnsi="Arial" w:cs="Arial"/>
                <w:color w:val="000000"/>
                <w:position w:val="-2"/>
                <w:sz w:val="18"/>
                <w:szCs w:val="18"/>
              </w:rPr>
              <w:t> </w:t>
            </w:r>
          </w:p>
        </w:tc>
      </w:tr>
      <w:tr w:rsidR="0034081F" w14:paraId="5AD99362"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937045" w14:textId="77777777" w:rsidR="0034081F" w:rsidRDefault="0034081F" w:rsidP="00B61AC8">
            <w:pPr>
              <w:jc w:val="right"/>
            </w:pPr>
            <w:r>
              <w:rPr>
                <w:rFonts w:ascii="Arial" w:hAnsi="Arial" w:cs="Arial"/>
                <w:b/>
                <w:bCs/>
                <w:color w:val="000000"/>
                <w:position w:val="-2"/>
                <w:sz w:val="18"/>
                <w:szCs w:val="18"/>
                <w:shd w:val="clear" w:color="auto" w:fill="CCCCCC"/>
              </w:rPr>
              <w:t>ŠTEVILKE TRANSAKCIJSKIH RAČUNOV:</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6BD50" w14:textId="77777777" w:rsidR="0034081F" w:rsidRDefault="0034081F" w:rsidP="00B61AC8">
            <w:r>
              <w:rPr>
                <w:rFonts w:ascii="Arial" w:hAnsi="Arial" w:cs="Arial"/>
                <w:color w:val="000000"/>
                <w:position w:val="-2"/>
                <w:sz w:val="18"/>
                <w:szCs w:val="18"/>
              </w:rPr>
              <w:t> </w:t>
            </w:r>
          </w:p>
        </w:tc>
      </w:tr>
      <w:tr w:rsidR="0034081F" w14:paraId="213FA7D5" w14:textId="77777777" w:rsidTr="00B4496C">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7F0F7" w14:textId="77777777" w:rsidR="0034081F" w:rsidRDefault="0034081F" w:rsidP="00B61AC8">
            <w:pPr>
              <w:jc w:val="right"/>
            </w:pPr>
            <w:r>
              <w:rPr>
                <w:rFonts w:ascii="Arial" w:hAnsi="Arial" w:cs="Arial"/>
                <w:b/>
                <w:bCs/>
                <w:color w:val="000000"/>
                <w:position w:val="-2"/>
                <w:sz w:val="18"/>
                <w:szCs w:val="18"/>
                <w:shd w:val="clear" w:color="auto" w:fill="CCCCCC"/>
              </w:rPr>
              <w:t>POOBLAŠČENA OSEBA ZA PODPIS PONUDBE IN POGODBE:</w:t>
            </w:r>
          </w:p>
        </w:tc>
        <w:tc>
          <w:tcPr>
            <w:tcW w:w="4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40FD2" w14:textId="77777777" w:rsidR="0034081F" w:rsidRDefault="0034081F" w:rsidP="00B61AC8">
            <w:r>
              <w:rPr>
                <w:rFonts w:ascii="Arial" w:hAnsi="Arial" w:cs="Arial"/>
                <w:color w:val="000000"/>
                <w:position w:val="-2"/>
                <w:sz w:val="18"/>
                <w:szCs w:val="18"/>
              </w:rPr>
              <w:t> </w:t>
            </w:r>
          </w:p>
        </w:tc>
      </w:tr>
      <w:tr w:rsidR="0034081F" w14:paraId="4B125DF6" w14:textId="77777777" w:rsidTr="00B4496C">
        <w:tc>
          <w:tcPr>
            <w:tcW w:w="3855"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2216673B" w14:textId="77777777" w:rsidR="0034081F" w:rsidRDefault="0034081F" w:rsidP="00B61AC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90" w:type="dxa"/>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5082F589" w14:textId="77777777" w:rsidR="0034081F" w:rsidRDefault="0034081F" w:rsidP="00B61AC8">
            <w:r>
              <w:rPr>
                <w:rFonts w:ascii="Arial" w:hAnsi="Arial" w:cs="Arial"/>
                <w:color w:val="000000"/>
                <w:position w:val="-2"/>
                <w:sz w:val="18"/>
                <w:szCs w:val="18"/>
              </w:rPr>
              <w:t> </w:t>
            </w:r>
          </w:p>
        </w:tc>
      </w:tr>
      <w:tr w:rsidR="0034081F" w14:paraId="74AB9C13" w14:textId="77777777" w:rsidTr="00B4496C">
        <w:tc>
          <w:tcPr>
            <w:tcW w:w="3855"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1AAB945D" w14:textId="77777777" w:rsidR="0034081F" w:rsidRDefault="0034081F" w:rsidP="00B61AC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90" w:type="dxa"/>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43678023" w14:textId="77777777" w:rsidR="0034081F" w:rsidRDefault="0034081F" w:rsidP="00B61AC8">
            <w:r>
              <w:rPr>
                <w:rFonts w:ascii="Arial" w:hAnsi="Arial" w:cs="Arial"/>
                <w:color w:val="000000"/>
                <w:position w:val="-2"/>
                <w:sz w:val="18"/>
                <w:szCs w:val="18"/>
              </w:rPr>
              <w:t> </w:t>
            </w:r>
          </w:p>
        </w:tc>
      </w:tr>
    </w:tbl>
    <w:tbl>
      <w:tblPr>
        <w:tblW w:w="8355" w:type="dxa"/>
        <w:tblInd w:w="114" w:type="dxa"/>
        <w:tblLook w:val="04A0" w:firstRow="1" w:lastRow="0" w:firstColumn="1" w:lastColumn="0" w:noHBand="0" w:noVBand="1"/>
      </w:tblPr>
      <w:tblGrid>
        <w:gridCol w:w="3891"/>
        <w:gridCol w:w="4464"/>
      </w:tblGrid>
      <w:tr w:rsidR="004F1422" w14:paraId="4D066D7C" w14:textId="77777777" w:rsidTr="0034081F">
        <w:tc>
          <w:tcPr>
            <w:tcW w:w="8355" w:type="dxa"/>
            <w:gridSpan w:val="2"/>
            <w:tcMar>
              <w:top w:w="75" w:type="dxa"/>
              <w:bottom w:w="75" w:type="dxa"/>
            </w:tcMar>
            <w:vAlign w:val="center"/>
          </w:tcPr>
          <w:p w14:paraId="6AE0CC31" w14:textId="2F871F73" w:rsidR="004F1422" w:rsidRDefault="004F1422" w:rsidP="002B1BD9">
            <w:pPr>
              <w:spacing w:before="135" w:after="0"/>
              <w:jc w:val="both"/>
              <w:textAlignment w:val="center"/>
            </w:pPr>
          </w:p>
        </w:tc>
      </w:tr>
      <w:tr w:rsidR="004F1422" w14:paraId="6BD205FA" w14:textId="77777777" w:rsidTr="0034081F">
        <w:tc>
          <w:tcPr>
            <w:tcW w:w="3891" w:type="dxa"/>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34081F">
        <w:tc>
          <w:tcPr>
            <w:tcW w:w="3891" w:type="dxa"/>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332E91">
          <w:footerReference w:type="default" r:id="rId11"/>
          <w:pgSz w:w="11906" w:h="16838"/>
          <w:pgMar w:top="1985" w:right="1418" w:bottom="1418" w:left="1418" w:header="567" w:footer="596" w:gutter="0"/>
          <w:cols w:space="708"/>
          <w:docGrid w:linePitch="360"/>
        </w:sectPr>
      </w:pPr>
    </w:p>
    <w:p w14:paraId="3124C56F" w14:textId="1C0610CA" w:rsidR="00A33E59" w:rsidRDefault="00A33E59" w:rsidP="00A33E59">
      <w:pPr>
        <w:spacing w:after="0"/>
        <w:jc w:val="right"/>
        <w:rPr>
          <w:rFonts w:ascii="Arial" w:hAnsi="Arial" w:cs="Arial"/>
          <w:sz w:val="18"/>
          <w:szCs w:val="18"/>
        </w:rPr>
      </w:pPr>
      <w:r w:rsidRPr="00E532E1">
        <w:rPr>
          <w:rFonts w:ascii="Arial" w:hAnsi="Arial" w:cs="Arial"/>
          <w:sz w:val="18"/>
          <w:szCs w:val="18"/>
        </w:rPr>
        <w:lastRenderedPageBreak/>
        <w:t xml:space="preserve">Obrazec št: </w:t>
      </w:r>
      <w:r>
        <w:rPr>
          <w:rFonts w:ascii="Arial" w:hAnsi="Arial" w:cs="Arial"/>
          <w:sz w:val="18"/>
          <w:szCs w:val="18"/>
        </w:rPr>
        <w:t>3</w:t>
      </w:r>
    </w:p>
    <w:p w14:paraId="2FBED719" w14:textId="77777777" w:rsidR="00EC4629" w:rsidRPr="00E532E1" w:rsidRDefault="00EC4629" w:rsidP="00A33E59">
      <w:pPr>
        <w:spacing w:after="0"/>
        <w:jc w:val="right"/>
        <w:rPr>
          <w:rFonts w:ascii="Arial" w:hAnsi="Arial" w:cs="Arial"/>
          <w:sz w:val="18"/>
          <w:szCs w:val="18"/>
        </w:rPr>
      </w:pPr>
    </w:p>
    <w:p w14:paraId="6AB712EE" w14:textId="77777777" w:rsidR="00A33E59" w:rsidRPr="00E532E1" w:rsidRDefault="00A33E59" w:rsidP="00A33E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E532E1">
        <w:rPr>
          <w:rFonts w:ascii="Arial" w:hAnsi="Arial" w:cs="Arial"/>
        </w:rPr>
        <w:t>Krovna izjava</w:t>
      </w:r>
    </w:p>
    <w:p w14:paraId="0C5E2BFA" w14:textId="38C2FDA9" w:rsidR="00A33E59" w:rsidRPr="00E532E1" w:rsidRDefault="00A33E59" w:rsidP="00A33E59">
      <w:pPr>
        <w:jc w:val="both"/>
        <w:rPr>
          <w:rFonts w:ascii="Arial" w:hAnsi="Arial" w:cs="Arial"/>
          <w:sz w:val="18"/>
          <w:szCs w:val="18"/>
        </w:rPr>
      </w:pPr>
      <w:r w:rsidRPr="00E532E1">
        <w:rPr>
          <w:rFonts w:ascii="Arial" w:hAnsi="Arial" w:cs="Arial"/>
          <w:color w:val="000000"/>
          <w:sz w:val="18"/>
          <w:szCs w:val="18"/>
        </w:rPr>
        <w:t xml:space="preserve">V zvezi z javnim naročilom </w:t>
      </w:r>
      <w:r w:rsidR="0074350C" w:rsidRPr="0074350C">
        <w:rPr>
          <w:rFonts w:ascii="Arial" w:hAnsi="Arial" w:cs="Arial"/>
          <w:b/>
          <w:bCs/>
          <w:color w:val="000000"/>
          <w:sz w:val="18"/>
          <w:szCs w:val="18"/>
        </w:rPr>
        <w:t>»</w:t>
      </w:r>
      <w:r w:rsidR="0074350C" w:rsidRPr="0074350C">
        <w:rPr>
          <w:rFonts w:ascii="Arial" w:hAnsi="Arial" w:cs="Arial"/>
          <w:b/>
          <w:bCs/>
          <w:color w:val="222222"/>
          <w:sz w:val="18"/>
          <w:szCs w:val="18"/>
          <w:shd w:val="clear" w:color="auto" w:fill="FFFFFF"/>
        </w:rPr>
        <w:t>Nakup hidravličnega pogonskega agregata</w:t>
      </w:r>
      <w:r w:rsidR="008F0757">
        <w:rPr>
          <w:rFonts w:ascii="Arial" w:hAnsi="Arial" w:cs="Arial"/>
          <w:b/>
          <w:bCs/>
          <w:color w:val="222222"/>
          <w:sz w:val="18"/>
          <w:szCs w:val="18"/>
          <w:shd w:val="clear" w:color="auto" w:fill="FFFFFF"/>
        </w:rPr>
        <w:t xml:space="preserve"> – ponovitev postopka</w:t>
      </w:r>
      <w:r w:rsidR="0074350C" w:rsidRPr="0074350C">
        <w:rPr>
          <w:rFonts w:ascii="Arial" w:hAnsi="Arial" w:cs="Arial"/>
          <w:b/>
          <w:bCs/>
          <w:color w:val="222222"/>
          <w:sz w:val="18"/>
          <w:szCs w:val="18"/>
          <w:shd w:val="clear" w:color="auto" w:fill="FFFFFF"/>
        </w:rPr>
        <w:t>«</w:t>
      </w:r>
      <w:r w:rsidRPr="00E532E1">
        <w:rPr>
          <w:rFonts w:ascii="Arial" w:hAnsi="Arial" w:cs="Arial"/>
          <w:color w:val="000000"/>
          <w:sz w:val="18"/>
          <w:szCs w:val="18"/>
        </w:rPr>
        <w:t>,</w:t>
      </w:r>
    </w:p>
    <w:p w14:paraId="13C9BE6F" w14:textId="77777777" w:rsidR="00A33E59" w:rsidRPr="00E532E1" w:rsidRDefault="00A33E59" w:rsidP="00A33E59">
      <w:pPr>
        <w:spacing w:before="225" w:after="225" w:line="240" w:lineRule="auto"/>
        <w:jc w:val="both"/>
        <w:rPr>
          <w:rFonts w:ascii="Arial" w:hAnsi="Arial" w:cs="Arial"/>
        </w:rPr>
      </w:pPr>
      <w:r w:rsidRPr="00E532E1">
        <w:rPr>
          <w:rFonts w:ascii="Arial" w:hAnsi="Arial" w:cs="Arial"/>
          <w:color w:val="000000"/>
          <w:sz w:val="18"/>
          <w:szCs w:val="18"/>
          <w:u w:val="single"/>
        </w:rPr>
        <w:t>_______________________________________________________________________</w:t>
      </w:r>
      <w:r w:rsidRPr="00E532E1">
        <w:rPr>
          <w:rFonts w:ascii="Arial" w:hAnsi="Arial" w:cs="Arial"/>
          <w:color w:val="000000"/>
          <w:sz w:val="18"/>
          <w:szCs w:val="18"/>
        </w:rPr>
        <w:t>,</w:t>
      </w:r>
    </w:p>
    <w:p w14:paraId="3D9B6D09" w14:textId="77777777" w:rsidR="00A33E59" w:rsidRPr="00E532E1" w:rsidRDefault="00A33E59" w:rsidP="00A33E59">
      <w:pPr>
        <w:spacing w:before="225" w:after="225" w:line="240" w:lineRule="auto"/>
        <w:jc w:val="both"/>
        <w:rPr>
          <w:rFonts w:ascii="Arial" w:hAnsi="Arial" w:cs="Arial"/>
        </w:rPr>
      </w:pPr>
      <w:r w:rsidRPr="00E532E1">
        <w:rPr>
          <w:rFonts w:ascii="Arial" w:hAnsi="Arial" w:cs="Arial"/>
          <w:i/>
          <w:iCs/>
          <w:color w:val="000000"/>
          <w:sz w:val="18"/>
          <w:szCs w:val="18"/>
        </w:rPr>
        <w:t>(naziv in naslov ponudnika</w:t>
      </w:r>
      <w:r>
        <w:rPr>
          <w:rFonts w:ascii="Arial" w:hAnsi="Arial" w:cs="Arial"/>
          <w:i/>
          <w:iCs/>
          <w:color w:val="000000"/>
          <w:sz w:val="18"/>
          <w:szCs w:val="18"/>
        </w:rPr>
        <w:t xml:space="preserve"> /</w:t>
      </w:r>
      <w:r w:rsidRPr="00E532E1">
        <w:rPr>
          <w:rFonts w:ascii="Arial" w:hAnsi="Arial" w:cs="Arial"/>
          <w:i/>
          <w:iCs/>
          <w:color w:val="000000"/>
          <w:sz w:val="18"/>
          <w:szCs w:val="18"/>
        </w:rPr>
        <w:t xml:space="preserve"> partnerja v skupni ponudbi)</w:t>
      </w:r>
    </w:p>
    <w:p w14:paraId="0EB2BB67" w14:textId="77777777" w:rsidR="00A33E59" w:rsidRPr="00F24268" w:rsidRDefault="00A33E59" w:rsidP="00A33E59">
      <w:pPr>
        <w:spacing w:before="225" w:after="225" w:line="240" w:lineRule="auto"/>
        <w:jc w:val="both"/>
        <w:rPr>
          <w:rFonts w:ascii="Arial" w:hAnsi="Arial" w:cs="Arial"/>
          <w:sz w:val="18"/>
          <w:szCs w:val="18"/>
        </w:rPr>
      </w:pPr>
      <w:r w:rsidRPr="00E532E1">
        <w:rPr>
          <w:rFonts w:ascii="Arial" w:hAnsi="Arial" w:cs="Arial"/>
          <w:color w:val="000000"/>
          <w:sz w:val="18"/>
          <w:szCs w:val="18"/>
        </w:rPr>
        <w:t xml:space="preserve">s polno odgovornostjo </w:t>
      </w:r>
      <w:r w:rsidRPr="00F24268">
        <w:rPr>
          <w:rFonts w:ascii="Arial" w:hAnsi="Arial" w:cs="Arial"/>
          <w:color w:val="000000"/>
          <w:sz w:val="18"/>
          <w:szCs w:val="18"/>
        </w:rPr>
        <w:t>izjavljamo, da:</w:t>
      </w:r>
    </w:p>
    <w:tbl>
      <w:tblPr>
        <w:tblStyle w:val="NormalTablePHPDOCX"/>
        <w:tblW w:w="0" w:type="auto"/>
        <w:tblInd w:w="108" w:type="dxa"/>
        <w:tblLook w:val="04A0" w:firstRow="1" w:lastRow="0" w:firstColumn="1" w:lastColumn="0" w:noHBand="0" w:noVBand="1"/>
      </w:tblPr>
      <w:tblGrid>
        <w:gridCol w:w="9178"/>
      </w:tblGrid>
      <w:tr w:rsidR="00A33E59" w:rsidRPr="00F24268" w14:paraId="1DDB7ED4" w14:textId="77777777" w:rsidTr="00CB2824">
        <w:tc>
          <w:tcPr>
            <w:tcW w:w="0" w:type="auto"/>
            <w:tcMar>
              <w:top w:w="0" w:type="auto"/>
              <w:bottom w:w="0" w:type="auto"/>
            </w:tcMar>
          </w:tcPr>
          <w:tbl>
            <w:tblPr>
              <w:tblStyle w:val="NormalTablePHPDOCX"/>
              <w:tblW w:w="0" w:type="auto"/>
              <w:tblInd w:w="108" w:type="dxa"/>
              <w:tblLook w:val="04A0" w:firstRow="1" w:lastRow="0" w:firstColumn="1" w:lastColumn="0" w:noHBand="0" w:noVBand="1"/>
            </w:tblPr>
            <w:tblGrid>
              <w:gridCol w:w="8854"/>
            </w:tblGrid>
            <w:tr w:rsidR="00A33E59" w:rsidRPr="00F24268" w14:paraId="74E6A373" w14:textId="77777777" w:rsidTr="00CB2824">
              <w:tc>
                <w:tcPr>
                  <w:tcW w:w="0" w:type="auto"/>
                  <w:tcMar>
                    <w:top w:w="0" w:type="auto"/>
                    <w:bottom w:w="0" w:type="auto"/>
                  </w:tcMar>
                </w:tcPr>
                <w:p w14:paraId="79CC1CAE"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vse kopije dokumentov, ki so priloženi ponudbi, ustrezajo originalom;</w:t>
                  </w:r>
                </w:p>
                <w:p w14:paraId="26753D3E"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BB3B14"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BD65A02"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94806B8" w14:textId="77777777" w:rsidR="00A33E59" w:rsidRPr="001B5D4B" w:rsidRDefault="00A33E59" w:rsidP="00A33E59">
                  <w:pPr>
                    <w:numPr>
                      <w:ilvl w:val="0"/>
                      <w:numId w:val="41"/>
                    </w:numPr>
                    <w:jc w:val="both"/>
                    <w:rPr>
                      <w:rFonts w:ascii="Arial" w:hAnsi="Arial" w:cs="Arial"/>
                      <w:bCs/>
                      <w:iCs/>
                      <w:color w:val="000000"/>
                      <w:sz w:val="18"/>
                      <w:szCs w:val="18"/>
                    </w:rPr>
                  </w:pPr>
                  <w:r w:rsidRPr="001B5D4B">
                    <w:rPr>
                      <w:rFonts w:ascii="Arial" w:hAnsi="Arial" w:cs="Arial"/>
                      <w:bCs/>
                      <w:iCs/>
                      <w:sz w:val="18"/>
                      <w:szCs w:val="18"/>
                    </w:rPr>
                    <w:t>da ponujena oprema ustreza vsem zahtevam iz razpisne dokumentacije,</w:t>
                  </w:r>
                </w:p>
                <w:p w14:paraId="0B36B4C3"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CC1503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F30253A"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10FF94"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javno naročilo izvajali s strokovno usposobljenimi delavci oziroma kadrom;</w:t>
                  </w:r>
                </w:p>
                <w:p w14:paraId="5829C4FA"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 primeru zamenjave priglašenih podizvajalcev ali priglašenih kadrov pred njihovo menjavo pridobili pisno soglasje naročnika;</w:t>
                  </w:r>
                </w:p>
                <w:p w14:paraId="5576A075"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 primeru uvedbe novih podizvajalcev, ki niso priglašeni v ponudbi, predhodno pridobili pisno soglasje naročnika;</w:t>
                  </w:r>
                </w:p>
                <w:p w14:paraId="42F68916"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novi podizvajalci, ki niso navedeni v ponudbi, izpolnjevali vse naročnikove pogoje, ki jih morajo izpolnjevati podizvajalci;</w:t>
                  </w:r>
                </w:p>
                <w:p w14:paraId="06F5F00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05162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bodo vsi zamenjani kadri ob morebitni menjavi izpolnjevali kadrovske pogoje, ki jih je določil naročnik v razpisni dokumentaciji;</w:t>
                  </w:r>
                </w:p>
                <w:p w14:paraId="722EB99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se v celoti strinjamo in sprejemamo pogoje naročnika, navedene v tej razpisni dokumentaciji, da po njih dajemo svojo ponudbo za izvedbo razpis</w:t>
                  </w:r>
                  <w:r>
                    <w:rPr>
                      <w:rFonts w:ascii="Arial" w:hAnsi="Arial" w:cs="Arial"/>
                      <w:color w:val="000000"/>
                      <w:sz w:val="18"/>
                      <w:szCs w:val="18"/>
                    </w:rPr>
                    <w:t>a</w:t>
                  </w:r>
                  <w:r w:rsidRPr="00F24268">
                    <w:rPr>
                      <w:rFonts w:ascii="Arial" w:hAnsi="Arial" w:cs="Arial"/>
                      <w:color w:val="000000"/>
                      <w:sz w:val="18"/>
                      <w:szCs w:val="18"/>
                    </w:rPr>
                    <w:t xml:space="preserve">nih </w:t>
                  </w:r>
                  <w:r>
                    <w:rPr>
                      <w:rFonts w:ascii="Arial" w:hAnsi="Arial" w:cs="Arial"/>
                      <w:color w:val="000000"/>
                      <w:sz w:val="18"/>
                      <w:szCs w:val="18"/>
                    </w:rPr>
                    <w:t>storitev</w:t>
                  </w:r>
                  <w:r w:rsidRPr="00F24268">
                    <w:rPr>
                      <w:rFonts w:ascii="Arial" w:hAnsi="Arial" w:cs="Arial"/>
                      <w:color w:val="000000"/>
                      <w:sz w:val="18"/>
                      <w:szCs w:val="18"/>
                    </w:rPr>
                    <w:t xml:space="preserve"> ter da pod navedenimi pogoji pristopamo k izvedbi predmeta javnega naročila;</w:t>
                  </w:r>
                </w:p>
                <w:p w14:paraId="0591D7C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predložili vsa zahtevana zavarovanja posla;</w:t>
                  </w:r>
                </w:p>
                <w:p w14:paraId="470EC621"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ob izdelavi ponudbe pregledali vso razpoložljivo razpisno dokumentacijo;</w:t>
                  </w:r>
                </w:p>
                <w:p w14:paraId="1CD3B09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v celoti seznanjeni z vso relevantno zakonodajo, ki se upošteva pri oddaji tega javnega naročila;</w:t>
                  </w:r>
                </w:p>
                <w:p w14:paraId="002B3B99"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v celoti seznanjeni z obsegom in zahtevnostjo javnega naročila;</w:t>
                  </w:r>
                </w:p>
                <w:p w14:paraId="159A17C7"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bomo vse prevzete obveznosti izpolnili v predpisani količini, kvaliteti in rokih, kot to izhaja iz razpisne dokumentacije za oddajo tega javnega naročila;</w:t>
                  </w:r>
                </w:p>
                <w:p w14:paraId="538EF3CD"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smo pri sestavi ponudbe upoštevali obveznosti do svojih morebitnih podizvajalcev;</w:t>
                  </w:r>
                </w:p>
                <w:p w14:paraId="2E2BE4C2"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 xml:space="preserve">za nas ne obstaja absolutna prepoved poslovanja z naročnikom, kot izhaja iz 35. člena </w:t>
                  </w:r>
                  <w:proofErr w:type="spellStart"/>
                  <w:r w:rsidRPr="00F24268">
                    <w:rPr>
                      <w:rFonts w:ascii="Arial" w:hAnsi="Arial" w:cs="Arial"/>
                      <w:color w:val="000000"/>
                      <w:sz w:val="18"/>
                      <w:szCs w:val="18"/>
                    </w:rPr>
                    <w:t>ZIntPK</w:t>
                  </w:r>
                  <w:proofErr w:type="spellEnd"/>
                  <w:r w:rsidRPr="00F24268">
                    <w:rPr>
                      <w:rFonts w:ascii="Arial" w:hAnsi="Arial" w:cs="Arial"/>
                      <w:color w:val="000000"/>
                      <w:sz w:val="18"/>
                      <w:szCs w:val="18"/>
                    </w:rPr>
                    <w:t>;</w:t>
                  </w:r>
                </w:p>
                <w:p w14:paraId="64F3B7FF" w14:textId="77777777" w:rsidR="00A33E59" w:rsidRPr="00F24268" w:rsidRDefault="00A33E59" w:rsidP="00A33E59">
                  <w:pPr>
                    <w:numPr>
                      <w:ilvl w:val="0"/>
                      <w:numId w:val="41"/>
                    </w:numPr>
                    <w:jc w:val="both"/>
                    <w:rPr>
                      <w:rFonts w:ascii="Arial" w:hAnsi="Arial" w:cs="Arial"/>
                      <w:color w:val="000000"/>
                      <w:sz w:val="18"/>
                      <w:szCs w:val="18"/>
                    </w:rPr>
                  </w:pPr>
                  <w:r w:rsidRPr="00F24268">
                    <w:rPr>
                      <w:rFonts w:ascii="Arial" w:hAnsi="Arial" w:cs="Arial"/>
                      <w:color w:val="000000"/>
                      <w:sz w:val="18"/>
                      <w:szCs w:val="18"/>
                    </w:rPr>
                    <w:t>so navedeni podatki v ponudbi in prilogah resnični in verodostojni.</w:t>
                  </w:r>
                </w:p>
              </w:tc>
            </w:tr>
          </w:tbl>
          <w:p w14:paraId="4F196F9B" w14:textId="77777777" w:rsidR="00A33E59" w:rsidRPr="00F24268" w:rsidRDefault="00A33E59" w:rsidP="00CB2824">
            <w:pPr>
              <w:ind w:left="720"/>
              <w:jc w:val="both"/>
              <w:rPr>
                <w:rFonts w:ascii="Arial" w:hAnsi="Arial" w:cs="Arial"/>
                <w:color w:val="000000"/>
                <w:sz w:val="18"/>
                <w:szCs w:val="18"/>
              </w:rPr>
            </w:pPr>
          </w:p>
        </w:tc>
      </w:tr>
    </w:tbl>
    <w:p w14:paraId="089D459D" w14:textId="77777777" w:rsidR="00A33E59" w:rsidRPr="00E532E1" w:rsidRDefault="00A33E59" w:rsidP="00A33E59">
      <w:pPr>
        <w:pageBreakBefore/>
        <w:spacing w:before="225" w:after="225" w:line="240" w:lineRule="auto"/>
        <w:jc w:val="both"/>
        <w:rPr>
          <w:rFonts w:ascii="Arial" w:hAnsi="Arial" w:cs="Arial"/>
        </w:rPr>
      </w:pPr>
      <w:r w:rsidRPr="00E532E1">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A33E59" w:rsidRPr="00E532E1" w14:paraId="47BC1D2F" w14:textId="77777777" w:rsidTr="00CB2824">
        <w:tc>
          <w:tcPr>
            <w:tcW w:w="0" w:type="auto"/>
            <w:tcMar>
              <w:top w:w="0" w:type="auto"/>
              <w:bottom w:w="0" w:type="auto"/>
            </w:tcMar>
          </w:tcPr>
          <w:p w14:paraId="14844D2A"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imamo dovoljenje za opravljanje dejavnosti, ki je predmet javnega naročila,</w:t>
            </w:r>
          </w:p>
          <w:p w14:paraId="3290EF6B"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smo vpisani v poklicni oziroma poslovni register v državi sedeža,</w:t>
            </w:r>
          </w:p>
          <w:p w14:paraId="7D3DA752"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nismo bili pravnomočno obsojeni zaradi storitve kaznivega dejanja naštetega v prvem odstavku 75. člena ZJN-3,</w:t>
            </w:r>
          </w:p>
          <w:p w14:paraId="4148F19F" w14:textId="16F539A1"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 xml:space="preserve">nismo izločeni iz postopkov javnih naročil zaradi uvrstitve v </w:t>
            </w:r>
            <w:r w:rsidRPr="002B1BD9">
              <w:rPr>
                <w:rFonts w:ascii="Arial" w:hAnsi="Arial" w:cs="Arial"/>
                <w:color w:val="000000"/>
                <w:sz w:val="18"/>
                <w:szCs w:val="18"/>
              </w:rPr>
              <w:t xml:space="preserve">evidenco </w:t>
            </w:r>
            <w:r w:rsidR="002B1BD9" w:rsidRPr="002B1BD9">
              <w:rPr>
                <w:rFonts w:ascii="Arial" w:hAnsi="Arial" w:cs="Arial"/>
                <w:color w:val="000000"/>
                <w:sz w:val="18"/>
                <w:szCs w:val="18"/>
                <w:shd w:val="clear" w:color="auto" w:fill="FFFFFF"/>
              </w:rPr>
              <w:t>gospodarskih subjektov z izrečenimi stranskimi sankcijami izločitve iz postopkov javnega naročanja</w:t>
            </w:r>
            <w:r w:rsidRPr="00E532E1">
              <w:rPr>
                <w:rFonts w:ascii="Arial" w:hAnsi="Arial" w:cs="Arial"/>
                <w:color w:val="000000"/>
                <w:sz w:val="18"/>
                <w:szCs w:val="18"/>
              </w:rPr>
              <w:t>,</w:t>
            </w:r>
          </w:p>
          <w:p w14:paraId="266A2BEB"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22390F7"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 xml:space="preserve">na dan oddaje ponudbe ali prijave nimamo </w:t>
            </w:r>
            <w:proofErr w:type="spellStart"/>
            <w:r w:rsidRPr="00E532E1">
              <w:rPr>
                <w:rFonts w:ascii="Arial" w:hAnsi="Arial" w:cs="Arial"/>
                <w:color w:val="000000"/>
                <w:sz w:val="18"/>
                <w:szCs w:val="18"/>
              </w:rPr>
              <w:t>nepredloženih</w:t>
            </w:r>
            <w:proofErr w:type="spellEnd"/>
            <w:r w:rsidRPr="00E532E1">
              <w:rPr>
                <w:rFonts w:ascii="Arial" w:hAnsi="Arial" w:cs="Arial"/>
                <w:color w:val="000000"/>
                <w:sz w:val="18"/>
                <w:szCs w:val="18"/>
              </w:rPr>
              <w:t xml:space="preserve"> obračunov davčnih odtegljajev za dohodke iz delovnega razmerja za obdobje zadnjih petih let do dne oddaje ponudbe ali prijave,</w:t>
            </w:r>
          </w:p>
          <w:p w14:paraId="397D2F38"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948DE"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z drugimi gospodarskimi subjekti nismo sklenili dogovora, katerega cilj ali učinek je preprečevati, omejevati ali izkrivljati konkurenco,</w:t>
            </w:r>
          </w:p>
          <w:p w14:paraId="37BD381A"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nismo bili s pravnomočno sodbo v katerikoli državi obsojeni za prestopek v zvezi s poklicnim ravnanjem,</w:t>
            </w:r>
          </w:p>
          <w:p w14:paraId="711E13E9"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pri dajanju informacij v tem ali predhodnih postopkih, nismo namerno podali zavajajoče razlage ali teh informacij nismo zagotovili,</w:t>
            </w:r>
          </w:p>
          <w:p w14:paraId="29EEC303" w14:textId="77777777" w:rsidR="00A33E59" w:rsidRPr="00E532E1" w:rsidRDefault="00A33E59" w:rsidP="00A33E59">
            <w:pPr>
              <w:numPr>
                <w:ilvl w:val="0"/>
                <w:numId w:val="40"/>
              </w:numPr>
              <w:jc w:val="both"/>
              <w:rPr>
                <w:rFonts w:ascii="Arial" w:hAnsi="Arial" w:cs="Arial"/>
                <w:color w:val="000000"/>
                <w:sz w:val="18"/>
                <w:szCs w:val="18"/>
              </w:rPr>
            </w:pPr>
            <w:r w:rsidRPr="00E532E1">
              <w:rPr>
                <w:rFonts w:ascii="Arial" w:hAnsi="Arial" w:cs="Arial"/>
                <w:color w:val="000000"/>
                <w:sz w:val="18"/>
                <w:szCs w:val="18"/>
              </w:rPr>
              <w:t>izpolnjujemo vse ostale pogoje za izvedbo naročila, ki jih določa razpisna dokumentacija.</w:t>
            </w:r>
          </w:p>
        </w:tc>
      </w:tr>
    </w:tbl>
    <w:p w14:paraId="27999871" w14:textId="77777777" w:rsidR="0034081F" w:rsidRDefault="0034081F" w:rsidP="0034081F">
      <w:pPr>
        <w:spacing w:before="225" w:after="225" w:line="240" w:lineRule="auto"/>
        <w:jc w:val="both"/>
        <w:rPr>
          <w:rFonts w:ascii="Arial" w:hAnsi="Arial" w:cs="Arial"/>
          <w:color w:val="000000"/>
          <w:sz w:val="18"/>
          <w:szCs w:val="18"/>
        </w:rPr>
      </w:pPr>
    </w:p>
    <w:p w14:paraId="75B17409" w14:textId="46DDE265" w:rsidR="0034081F" w:rsidRDefault="0034081F" w:rsidP="0034081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GRADBENIŠTVO SLOVENIJE, Dimičeva ulica 12, 1000 Ljubljana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sidR="0074350C" w:rsidRPr="0074350C">
        <w:rPr>
          <w:rFonts w:ascii="Arial" w:hAnsi="Arial" w:cs="Arial"/>
          <w:b/>
          <w:bCs/>
          <w:color w:val="000000"/>
          <w:sz w:val="18"/>
          <w:szCs w:val="18"/>
        </w:rPr>
        <w:t>»</w:t>
      </w:r>
      <w:r w:rsidR="0074350C" w:rsidRPr="0074350C">
        <w:rPr>
          <w:rFonts w:ascii="Arial" w:hAnsi="Arial" w:cs="Arial"/>
          <w:b/>
          <w:bCs/>
          <w:color w:val="222222"/>
          <w:sz w:val="18"/>
          <w:szCs w:val="18"/>
          <w:shd w:val="clear" w:color="auto" w:fill="FFFFFF"/>
        </w:rPr>
        <w:t>Nakup hidravličnega pogonskega agregata</w:t>
      </w:r>
      <w:r w:rsidR="008F0757">
        <w:rPr>
          <w:rFonts w:ascii="Arial" w:hAnsi="Arial" w:cs="Arial"/>
          <w:b/>
          <w:bCs/>
          <w:color w:val="222222"/>
          <w:sz w:val="18"/>
          <w:szCs w:val="18"/>
          <w:shd w:val="clear" w:color="auto" w:fill="FFFFFF"/>
        </w:rPr>
        <w:t xml:space="preserve"> – ponovitev postopka</w:t>
      </w:r>
      <w:r w:rsidR="0074350C" w:rsidRPr="0074350C">
        <w:rPr>
          <w:rFonts w:ascii="Arial" w:hAnsi="Arial" w:cs="Arial"/>
          <w:b/>
          <w:bCs/>
          <w:color w:val="222222"/>
          <w:sz w:val="18"/>
          <w:szCs w:val="18"/>
          <w:shd w:val="clear" w:color="auto" w:fill="FFFFFF"/>
        </w:rPr>
        <w:t>«</w:t>
      </w:r>
      <w:r w:rsidRPr="0034081F">
        <w:rPr>
          <w:rFonts w:ascii="Arial" w:hAnsi="Arial" w:cs="Arial"/>
          <w:b/>
          <w:bCs/>
          <w:color w:val="000000"/>
          <w:sz w:val="18"/>
          <w:szCs w:val="18"/>
        </w:rPr>
        <w:t>,</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14:paraId="33BD7561" w14:textId="77777777" w:rsidR="0034081F" w:rsidRDefault="0034081F" w:rsidP="0034081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081F" w14:paraId="03B6CAF6" w14:textId="77777777" w:rsidTr="00B61AC8">
        <w:tc>
          <w:tcPr>
            <w:tcW w:w="2500" w:type="pct"/>
            <w:tcMar>
              <w:top w:w="75" w:type="dxa"/>
              <w:bottom w:w="75" w:type="dxa"/>
            </w:tcMar>
            <w:vAlign w:val="center"/>
          </w:tcPr>
          <w:p w14:paraId="064CEAAD" w14:textId="77777777" w:rsidR="0034081F" w:rsidRDefault="0034081F" w:rsidP="00B61AC8">
            <w:r>
              <w:rPr>
                <w:rFonts w:ascii="Arial" w:hAnsi="Arial" w:cs="Arial"/>
                <w:color w:val="000000"/>
                <w:position w:val="-2"/>
                <w:sz w:val="18"/>
                <w:szCs w:val="18"/>
              </w:rPr>
              <w:t>Kraj in datum:</w:t>
            </w:r>
          </w:p>
        </w:tc>
        <w:tc>
          <w:tcPr>
            <w:tcW w:w="0" w:type="auto"/>
            <w:tcMar>
              <w:top w:w="75" w:type="dxa"/>
              <w:bottom w:w="75" w:type="dxa"/>
            </w:tcMar>
            <w:vAlign w:val="center"/>
          </w:tcPr>
          <w:p w14:paraId="4FD3998E" w14:textId="77777777" w:rsidR="0034081F" w:rsidRDefault="0034081F" w:rsidP="00B61AC8">
            <w:r>
              <w:rPr>
                <w:rFonts w:ascii="Arial" w:hAnsi="Arial" w:cs="Arial"/>
                <w:color w:val="000000"/>
                <w:position w:val="-2"/>
                <w:sz w:val="18"/>
                <w:szCs w:val="18"/>
              </w:rPr>
              <w:t>Ime in priimek: _____________________</w:t>
            </w:r>
          </w:p>
        </w:tc>
      </w:tr>
      <w:tr w:rsidR="0034081F" w14:paraId="002B9BCC" w14:textId="77777777" w:rsidTr="00B61AC8">
        <w:tc>
          <w:tcPr>
            <w:tcW w:w="2500" w:type="pct"/>
            <w:tcMar>
              <w:top w:w="75" w:type="dxa"/>
              <w:bottom w:w="75" w:type="dxa"/>
            </w:tcMar>
            <w:vAlign w:val="center"/>
          </w:tcPr>
          <w:p w14:paraId="1694E1D6" w14:textId="77777777" w:rsidR="0034081F" w:rsidRDefault="0034081F" w:rsidP="00B61AC8">
            <w:r>
              <w:rPr>
                <w:rFonts w:ascii="Arial" w:hAnsi="Arial" w:cs="Arial"/>
                <w:color w:val="000000"/>
                <w:position w:val="-2"/>
                <w:sz w:val="18"/>
                <w:szCs w:val="18"/>
              </w:rPr>
              <w:t> </w:t>
            </w:r>
          </w:p>
        </w:tc>
        <w:tc>
          <w:tcPr>
            <w:tcW w:w="0" w:type="auto"/>
            <w:tcMar>
              <w:top w:w="75" w:type="dxa"/>
              <w:bottom w:w="75" w:type="dxa"/>
            </w:tcMar>
            <w:vAlign w:val="center"/>
          </w:tcPr>
          <w:p w14:paraId="68A8977F" w14:textId="77777777" w:rsidR="0034081F" w:rsidRDefault="0034081F" w:rsidP="00B61AC8"/>
          <w:p w14:paraId="26C8CB4A" w14:textId="77777777" w:rsidR="0034081F" w:rsidRDefault="0034081F" w:rsidP="00B61AC8">
            <w:pPr>
              <w:jc w:val="center"/>
            </w:pPr>
            <w:r>
              <w:rPr>
                <w:rFonts w:ascii="Arial" w:hAnsi="Arial" w:cs="Arial"/>
                <w:color w:val="A9A9A9"/>
                <w:position w:val="-2"/>
                <w:sz w:val="18"/>
                <w:szCs w:val="18"/>
              </w:rPr>
              <w:t>(žig in podpis)</w:t>
            </w:r>
          </w:p>
        </w:tc>
      </w:tr>
    </w:tbl>
    <w:p w14:paraId="24048048" w14:textId="77777777" w:rsidR="0034081F" w:rsidRDefault="0034081F" w:rsidP="0034081F">
      <w:pPr>
        <w:spacing w:before="225" w:after="225" w:line="240" w:lineRule="auto"/>
        <w:jc w:val="both"/>
      </w:pPr>
      <w:r>
        <w:rPr>
          <w:rFonts w:ascii="Arial" w:hAnsi="Arial" w:cs="Arial"/>
          <w:color w:val="000000"/>
          <w:sz w:val="18"/>
          <w:szCs w:val="18"/>
        </w:rPr>
        <w:t> </w:t>
      </w: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3590DC0" w14:textId="6C391228" w:rsidR="000536A6" w:rsidRDefault="000536A6" w:rsidP="004F1422">
      <w:pPr>
        <w:spacing w:after="0"/>
        <w:jc w:val="right"/>
        <w:rPr>
          <w:rFonts w:ascii="Arial" w:hAnsi="Arial" w:cs="Arial"/>
          <w:sz w:val="18"/>
          <w:szCs w:val="18"/>
        </w:rPr>
      </w:pPr>
    </w:p>
    <w:p w14:paraId="647A78FF" w14:textId="77777777" w:rsidR="00A33E59" w:rsidRDefault="00A33E59"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24A4FC9" w14:textId="77777777" w:rsidR="0074350C" w:rsidRDefault="0074350C" w:rsidP="0034081F">
      <w:pPr>
        <w:spacing w:after="0"/>
        <w:jc w:val="right"/>
        <w:rPr>
          <w:rFonts w:ascii="Arial" w:hAnsi="Arial" w:cs="Arial"/>
          <w:sz w:val="18"/>
          <w:szCs w:val="18"/>
        </w:rPr>
      </w:pPr>
    </w:p>
    <w:p w14:paraId="54FCE051" w14:textId="77777777" w:rsidR="0074350C" w:rsidRDefault="0074350C" w:rsidP="0034081F">
      <w:pPr>
        <w:spacing w:after="0"/>
        <w:jc w:val="right"/>
        <w:rPr>
          <w:rFonts w:ascii="Arial" w:hAnsi="Arial" w:cs="Arial"/>
          <w:sz w:val="18"/>
          <w:szCs w:val="18"/>
        </w:rPr>
      </w:pPr>
    </w:p>
    <w:p w14:paraId="602E0F10" w14:textId="57E3B0A7" w:rsidR="0034081F" w:rsidRPr="00590863" w:rsidRDefault="0034081F" w:rsidP="0034081F">
      <w:pPr>
        <w:spacing w:after="0"/>
        <w:jc w:val="right"/>
        <w:rPr>
          <w:rFonts w:ascii="Arial" w:hAnsi="Arial" w:cs="Arial"/>
          <w:sz w:val="18"/>
          <w:szCs w:val="18"/>
        </w:rPr>
      </w:pPr>
      <w:r w:rsidRPr="00590863">
        <w:rPr>
          <w:rFonts w:ascii="Arial" w:hAnsi="Arial" w:cs="Arial"/>
          <w:sz w:val="18"/>
          <w:szCs w:val="18"/>
        </w:rPr>
        <w:lastRenderedPageBreak/>
        <w:t>Obrazec št: 3</w:t>
      </w:r>
      <w:r>
        <w:rPr>
          <w:rFonts w:ascii="Arial" w:hAnsi="Arial" w:cs="Arial"/>
          <w:sz w:val="18"/>
          <w:szCs w:val="18"/>
        </w:rPr>
        <w:t>.1.</w:t>
      </w:r>
    </w:p>
    <w:p w14:paraId="6204CFF2" w14:textId="77777777" w:rsidR="0034081F" w:rsidRPr="00252358" w:rsidRDefault="0034081F" w:rsidP="0034081F"/>
    <w:p w14:paraId="6DAA6FC5" w14:textId="77777777" w:rsidR="0034081F" w:rsidRDefault="0034081F" w:rsidP="003408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E8ED83F" w14:textId="77777777" w:rsidR="0034081F" w:rsidRDefault="0034081F" w:rsidP="0034081F">
      <w:pPr>
        <w:spacing w:after="120"/>
        <w:rPr>
          <w:rFonts w:ascii="Arial" w:hAnsi="Arial" w:cs="Arial"/>
        </w:rPr>
      </w:pPr>
    </w:p>
    <w:p w14:paraId="090AB026" w14:textId="77777777" w:rsidR="0034081F" w:rsidRDefault="0034081F" w:rsidP="0034081F">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A144B50" w14:textId="77777777" w:rsidR="0034081F" w:rsidRDefault="0034081F" w:rsidP="0034081F">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w:t>
      </w:r>
      <w:proofErr w:type="spellEnd"/>
      <w:r>
        <w:rPr>
          <w:rFonts w:ascii="Arial" w:hAnsi="Arial" w:cs="Arial"/>
          <w:color w:val="000000"/>
          <w:sz w:val="18"/>
          <w:szCs w:val="18"/>
        </w:rPr>
        <w:t xml:space="preserve">̌na elektronska storitev ESPD. Gospodarski subjekt v to aplikacijo uvozi s strani </w:t>
      </w:r>
      <w:proofErr w:type="spellStart"/>
      <w:r>
        <w:rPr>
          <w:rFonts w:ascii="Arial" w:hAnsi="Arial" w:cs="Arial"/>
          <w:color w:val="000000"/>
          <w:sz w:val="18"/>
          <w:szCs w:val="18"/>
        </w:rPr>
        <w:t>naroc</w:t>
      </w:r>
      <w:proofErr w:type="spellEnd"/>
      <w:r>
        <w:rPr>
          <w:rFonts w:ascii="Arial" w:hAnsi="Arial" w:cs="Arial"/>
          <w:color w:val="000000"/>
          <w:sz w:val="18"/>
          <w:szCs w:val="18"/>
        </w:rPr>
        <w:t xml:space="preserve">̌nika pripravljen ESPD ali enega od svojih predhodno izpolnjenih ESPD, ga izpolni s svojimi osnovnimi poslovnimi podatki in podatki o </w:t>
      </w:r>
      <w:proofErr w:type="spellStart"/>
      <w:r>
        <w:rPr>
          <w:rFonts w:ascii="Arial" w:hAnsi="Arial" w:cs="Arial"/>
          <w:color w:val="000000"/>
          <w:sz w:val="18"/>
          <w:szCs w:val="18"/>
        </w:rPr>
        <w:t>nac</w:t>
      </w:r>
      <w:proofErr w:type="spellEnd"/>
      <w:r>
        <w:rPr>
          <w:rFonts w:ascii="Arial" w:hAnsi="Arial" w:cs="Arial"/>
          <w:color w:val="000000"/>
          <w:sz w:val="18"/>
          <w:szCs w:val="18"/>
        </w:rPr>
        <w:t xml:space="preserve">̌inu </w:t>
      </w:r>
      <w:proofErr w:type="spellStart"/>
      <w:r>
        <w:rPr>
          <w:rFonts w:ascii="Arial" w:hAnsi="Arial" w:cs="Arial"/>
          <w:color w:val="000000"/>
          <w:sz w:val="18"/>
          <w:szCs w:val="18"/>
        </w:rPr>
        <w:t>predloz</w:t>
      </w:r>
      <w:proofErr w:type="spellEnd"/>
      <w:r>
        <w:rPr>
          <w:rFonts w:ascii="Arial" w:hAnsi="Arial" w:cs="Arial"/>
          <w:color w:val="000000"/>
          <w:sz w:val="18"/>
          <w:szCs w:val="18"/>
        </w:rPr>
        <w:t xml:space="preserve">̌itve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w:t>
      </w:r>
      <w:proofErr w:type="spellEnd"/>
      <w:r>
        <w:rPr>
          <w:rFonts w:ascii="Arial" w:hAnsi="Arial" w:cs="Arial"/>
          <w:color w:val="000000"/>
          <w:sz w:val="18"/>
          <w:szCs w:val="18"/>
        </w:rPr>
        <w:t xml:space="preserve">̌itev. Gospodarski subjekt z ESPD </w:t>
      </w:r>
      <w:proofErr w:type="spellStart"/>
      <w:r>
        <w:rPr>
          <w:rFonts w:ascii="Arial" w:hAnsi="Arial" w:cs="Arial"/>
          <w:color w:val="000000"/>
          <w:sz w:val="18"/>
          <w:szCs w:val="18"/>
        </w:rPr>
        <w:t>soglas</w:t>
      </w:r>
      <w:proofErr w:type="spellEnd"/>
      <w:r>
        <w:rPr>
          <w:rFonts w:ascii="Arial" w:hAnsi="Arial" w:cs="Arial"/>
          <w:color w:val="000000"/>
          <w:sz w:val="18"/>
          <w:szCs w:val="18"/>
        </w:rPr>
        <w:t>̌a tudi, da se njegov status preveri v posamezni uradni evidenci in da se preverjanje izvede v enotnem informacijskem sistemu (aplikacija e-Dosje).</w:t>
      </w:r>
    </w:p>
    <w:p w14:paraId="779A2E06" w14:textId="77777777" w:rsidR="0034081F" w:rsidRDefault="0034081F" w:rsidP="0034081F">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w:t>
      </w:r>
      <w:proofErr w:type="spellEnd"/>
      <w:r>
        <w:rPr>
          <w:rFonts w:ascii="Arial" w:hAnsi="Arial" w:cs="Arial"/>
          <w:color w:val="000000"/>
          <w:sz w:val="18"/>
          <w:szCs w:val="18"/>
        </w:rPr>
        <w:t xml:space="preserve">̌il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w:t>
      </w:r>
      <w:proofErr w:type="spellEnd"/>
      <w:r>
        <w:rPr>
          <w:rFonts w:ascii="Arial" w:hAnsi="Arial" w:cs="Arial"/>
          <w:color w:val="000000"/>
          <w:sz w:val="18"/>
          <w:szCs w:val="18"/>
        </w:rPr>
        <w:t xml:space="preserve">̌irjenih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w:t>
      </w:r>
      <w:proofErr w:type="spellStart"/>
      <w:r>
        <w:rPr>
          <w:rFonts w:ascii="Arial" w:hAnsi="Arial" w:cs="Arial"/>
          <w:color w:val="000000"/>
          <w:sz w:val="18"/>
          <w:szCs w:val="18"/>
        </w:rPr>
        <w:t>Firefox</w:t>
      </w:r>
      <w:proofErr w:type="spellEnd"/>
      <w:r>
        <w:rPr>
          <w:rFonts w:ascii="Arial" w:hAnsi="Arial" w:cs="Arial"/>
          <w:color w:val="000000"/>
          <w:sz w:val="18"/>
          <w:szCs w:val="18"/>
        </w:rPr>
        <w:t xml:space="preserve">). Gospodarski subjekt lahko ESPD pripravlja oziroma izpolnjuje postopoma. To stori tako, da ESPD po </w:t>
      </w:r>
      <w:proofErr w:type="spellStart"/>
      <w:r>
        <w:rPr>
          <w:rFonts w:ascii="Arial" w:hAnsi="Arial" w:cs="Arial"/>
          <w:color w:val="000000"/>
          <w:sz w:val="18"/>
          <w:szCs w:val="18"/>
        </w:rPr>
        <w:t>zakljuc</w:t>
      </w:r>
      <w:proofErr w:type="spellEnd"/>
      <w:r>
        <w:rPr>
          <w:rFonts w:ascii="Arial" w:hAnsi="Arial" w:cs="Arial"/>
          <w:color w:val="000000"/>
          <w:sz w:val="18"/>
          <w:szCs w:val="18"/>
        </w:rPr>
        <w:t>̌ku vsakokratne priprave oziroma izpolnjevanja izvozi in shrani na svojem računalniku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BAA0FD6" w14:textId="248B4AC1" w:rsidR="0034081F" w:rsidRDefault="0034081F">
      <w:pPr>
        <w:rPr>
          <w:rFonts w:ascii="Arial" w:hAnsi="Arial" w:cs="Arial"/>
          <w:sz w:val="18"/>
          <w:szCs w:val="18"/>
        </w:rPr>
      </w:pPr>
      <w:r>
        <w:rPr>
          <w:rFonts w:ascii="Arial" w:hAnsi="Arial" w:cs="Arial"/>
          <w:sz w:val="18"/>
          <w:szCs w:val="18"/>
        </w:rPr>
        <w:br w:type="page"/>
      </w:r>
    </w:p>
    <w:p w14:paraId="0EBF8C88" w14:textId="77777777" w:rsidR="0091092E" w:rsidRDefault="0091092E" w:rsidP="004F1422">
      <w:pPr>
        <w:spacing w:after="0"/>
        <w:jc w:val="right"/>
        <w:rPr>
          <w:rFonts w:ascii="Arial" w:hAnsi="Arial" w:cs="Arial"/>
          <w:sz w:val="18"/>
          <w:szCs w:val="18"/>
        </w:rPr>
      </w:pPr>
    </w:p>
    <w:p w14:paraId="71F082CD" w14:textId="17437B1E" w:rsidR="0034081F" w:rsidRPr="00590863" w:rsidRDefault="0034081F" w:rsidP="0034081F">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3.2.</w:t>
      </w:r>
    </w:p>
    <w:p w14:paraId="32D6E351" w14:textId="77777777" w:rsidR="0034081F" w:rsidRPr="00252358" w:rsidRDefault="0034081F" w:rsidP="0034081F"/>
    <w:p w14:paraId="78DB632E" w14:textId="77777777" w:rsidR="0034081F" w:rsidRDefault="0034081F" w:rsidP="003408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378C3DD" w14:textId="77777777" w:rsidR="0034081F" w:rsidRDefault="0034081F" w:rsidP="0034081F">
      <w:pPr>
        <w:spacing w:after="120"/>
        <w:rPr>
          <w:rFonts w:ascii="Arial" w:hAnsi="Arial" w:cs="Arial"/>
        </w:rPr>
      </w:pPr>
    </w:p>
    <w:p w14:paraId="1AFEBB58" w14:textId="77777777" w:rsidR="0034081F" w:rsidRDefault="0034081F" w:rsidP="0034081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34081F" w14:paraId="4DD32E68" w14:textId="77777777" w:rsidTr="00B61AC8">
        <w:tc>
          <w:tcPr>
            <w:tcW w:w="0" w:type="auto"/>
            <w:tcMar>
              <w:top w:w="0" w:type="auto"/>
              <w:bottom w:w="0" w:type="auto"/>
            </w:tcMar>
          </w:tcPr>
          <w:p w14:paraId="3965F271"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71299DE"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FA591B2" w14:textId="77777777" w:rsidR="0034081F" w:rsidRDefault="0034081F" w:rsidP="0034081F">
            <w:pPr>
              <w:numPr>
                <w:ilvl w:val="0"/>
                <w:numId w:val="4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9A83654" w14:textId="77777777" w:rsidR="0034081F" w:rsidRDefault="0034081F" w:rsidP="0034081F">
      <w:pPr>
        <w:spacing w:before="225" w:after="225" w:line="240" w:lineRule="auto"/>
        <w:jc w:val="center"/>
      </w:pPr>
      <w:r>
        <w:rPr>
          <w:rFonts w:ascii="Arial" w:hAnsi="Arial" w:cs="Arial"/>
          <w:b/>
          <w:bCs/>
          <w:color w:val="000000"/>
          <w:sz w:val="21"/>
          <w:szCs w:val="21"/>
        </w:rPr>
        <w:t>POOBLASTILO</w:t>
      </w:r>
    </w:p>
    <w:p w14:paraId="05391999" w14:textId="67BEDD17" w:rsidR="0034081F" w:rsidRDefault="0034081F" w:rsidP="0034081F">
      <w:pPr>
        <w:spacing w:before="225" w:after="225" w:line="240" w:lineRule="auto"/>
        <w:jc w:val="both"/>
      </w:pPr>
      <w:r>
        <w:rPr>
          <w:rFonts w:ascii="Arial" w:hAnsi="Arial" w:cs="Arial"/>
          <w:color w:val="000000"/>
          <w:sz w:val="18"/>
          <w:szCs w:val="18"/>
        </w:rPr>
        <w:t xml:space="preserve">Pooblaščamo naročnika </w:t>
      </w:r>
      <w:r w:rsidR="00AC0C1B" w:rsidRPr="00AC0C1B">
        <w:rPr>
          <w:rFonts w:ascii="Arial" w:hAnsi="Arial" w:cs="Arial"/>
          <w:color w:val="000000"/>
          <w:sz w:val="18"/>
          <w:szCs w:val="18"/>
        </w:rPr>
        <w:t>ZAVOD ZA GRADBENIŠTVO SLOVENIJE, Dimičeva ulica 12, 1000 Ljubljana</w:t>
      </w:r>
      <w:r>
        <w:rPr>
          <w:rFonts w:ascii="Arial" w:hAnsi="Arial" w:cs="Arial"/>
          <w:color w:val="000000"/>
          <w:sz w:val="18"/>
          <w:szCs w:val="18"/>
        </w:rPr>
        <w:t>,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4081F" w14:paraId="0B3999DF"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7B754" w14:textId="77777777" w:rsidR="0034081F" w:rsidRDefault="0034081F" w:rsidP="00B61AC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10CED" w14:textId="77777777" w:rsidR="0034081F" w:rsidRDefault="0034081F" w:rsidP="00B61AC8">
            <w:r>
              <w:rPr>
                <w:rFonts w:ascii="Arial" w:hAnsi="Arial" w:cs="Arial"/>
                <w:color w:val="000000"/>
                <w:position w:val="-2"/>
                <w:sz w:val="18"/>
                <w:szCs w:val="18"/>
              </w:rPr>
              <w:t> </w:t>
            </w:r>
          </w:p>
        </w:tc>
      </w:tr>
      <w:tr w:rsidR="0034081F" w14:paraId="24CB4681"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0B536" w14:textId="77777777" w:rsidR="0034081F" w:rsidRDefault="0034081F" w:rsidP="00B61AC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4B11B" w14:textId="77777777" w:rsidR="0034081F" w:rsidRDefault="0034081F" w:rsidP="00B61AC8">
            <w:r>
              <w:rPr>
                <w:rFonts w:ascii="Arial" w:hAnsi="Arial" w:cs="Arial"/>
                <w:color w:val="000000"/>
                <w:position w:val="-2"/>
                <w:sz w:val="18"/>
                <w:szCs w:val="18"/>
              </w:rPr>
              <w:t> </w:t>
            </w:r>
          </w:p>
        </w:tc>
      </w:tr>
      <w:tr w:rsidR="0034081F" w14:paraId="3E87EE93"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C99B5" w14:textId="77777777" w:rsidR="0034081F" w:rsidRDefault="0034081F" w:rsidP="00B61AC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17C3C" w14:textId="77777777" w:rsidR="0034081F" w:rsidRDefault="0034081F" w:rsidP="00B61AC8">
            <w:r>
              <w:rPr>
                <w:rFonts w:ascii="Arial" w:hAnsi="Arial" w:cs="Arial"/>
                <w:color w:val="000000"/>
                <w:position w:val="-2"/>
                <w:sz w:val="18"/>
                <w:szCs w:val="18"/>
              </w:rPr>
              <w:t> </w:t>
            </w:r>
          </w:p>
        </w:tc>
      </w:tr>
      <w:tr w:rsidR="0034081F" w14:paraId="4BD12D47"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86314" w14:textId="77777777" w:rsidR="0034081F" w:rsidRDefault="0034081F" w:rsidP="00B61AC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2C3" w14:textId="77777777" w:rsidR="0034081F" w:rsidRDefault="0034081F" w:rsidP="00B61AC8">
            <w:r>
              <w:rPr>
                <w:rFonts w:ascii="Arial" w:hAnsi="Arial" w:cs="Arial"/>
                <w:color w:val="000000"/>
                <w:position w:val="-2"/>
                <w:sz w:val="18"/>
                <w:szCs w:val="18"/>
              </w:rPr>
              <w:t> </w:t>
            </w:r>
          </w:p>
        </w:tc>
      </w:tr>
    </w:tbl>
    <w:p w14:paraId="32C2DFD9" w14:textId="77777777" w:rsidR="0034081F" w:rsidRDefault="0034081F" w:rsidP="0034081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34081F" w14:paraId="20DA85B5" w14:textId="77777777" w:rsidTr="00B61AC8">
        <w:tc>
          <w:tcPr>
            <w:tcW w:w="2500" w:type="pct"/>
            <w:tcMar>
              <w:top w:w="75" w:type="dxa"/>
              <w:bottom w:w="75" w:type="dxa"/>
            </w:tcMar>
            <w:vAlign w:val="center"/>
          </w:tcPr>
          <w:p w14:paraId="7912669D" w14:textId="77777777" w:rsidR="0034081F" w:rsidRDefault="0034081F" w:rsidP="00B61AC8">
            <w:r>
              <w:rPr>
                <w:rFonts w:ascii="Arial" w:hAnsi="Arial" w:cs="Arial"/>
                <w:color w:val="000000"/>
                <w:position w:val="-2"/>
                <w:sz w:val="18"/>
                <w:szCs w:val="18"/>
              </w:rPr>
              <w:t>Kraj in datum:</w:t>
            </w:r>
          </w:p>
        </w:tc>
        <w:tc>
          <w:tcPr>
            <w:tcW w:w="0" w:type="auto"/>
            <w:tcMar>
              <w:top w:w="75" w:type="dxa"/>
              <w:bottom w:w="75" w:type="dxa"/>
            </w:tcMar>
            <w:vAlign w:val="center"/>
          </w:tcPr>
          <w:p w14:paraId="51F78C9F" w14:textId="77777777" w:rsidR="0034081F" w:rsidRDefault="0034081F" w:rsidP="00B61AC8">
            <w:r>
              <w:rPr>
                <w:rFonts w:ascii="Arial" w:hAnsi="Arial" w:cs="Arial"/>
                <w:color w:val="000000"/>
                <w:position w:val="-2"/>
                <w:sz w:val="18"/>
                <w:szCs w:val="18"/>
              </w:rPr>
              <w:t>Ime in priimek: _____________________</w:t>
            </w:r>
          </w:p>
        </w:tc>
      </w:tr>
      <w:tr w:rsidR="0034081F" w14:paraId="77B2BC1B" w14:textId="77777777" w:rsidTr="00B61AC8">
        <w:tc>
          <w:tcPr>
            <w:tcW w:w="2500" w:type="pct"/>
            <w:tcMar>
              <w:top w:w="75" w:type="dxa"/>
              <w:bottom w:w="75" w:type="dxa"/>
            </w:tcMar>
            <w:vAlign w:val="center"/>
          </w:tcPr>
          <w:p w14:paraId="7A483157" w14:textId="77777777" w:rsidR="0034081F" w:rsidRDefault="0034081F" w:rsidP="00B61AC8">
            <w:r>
              <w:rPr>
                <w:rFonts w:ascii="Arial" w:hAnsi="Arial" w:cs="Arial"/>
                <w:color w:val="000000"/>
                <w:position w:val="-2"/>
                <w:sz w:val="18"/>
                <w:szCs w:val="18"/>
              </w:rPr>
              <w:t> </w:t>
            </w:r>
          </w:p>
        </w:tc>
        <w:tc>
          <w:tcPr>
            <w:tcW w:w="0" w:type="auto"/>
            <w:tcMar>
              <w:top w:w="75" w:type="dxa"/>
              <w:bottom w:w="75" w:type="dxa"/>
            </w:tcMar>
            <w:vAlign w:val="center"/>
          </w:tcPr>
          <w:p w14:paraId="3E99C679" w14:textId="77777777" w:rsidR="0034081F" w:rsidRDefault="0034081F" w:rsidP="00B61AC8"/>
          <w:p w14:paraId="2C5FF124" w14:textId="77777777" w:rsidR="0034081F" w:rsidRDefault="0034081F" w:rsidP="00B61AC8">
            <w:pPr>
              <w:jc w:val="center"/>
            </w:pPr>
            <w:r>
              <w:rPr>
                <w:rFonts w:ascii="Arial" w:hAnsi="Arial" w:cs="Arial"/>
                <w:color w:val="A9A9A9"/>
                <w:position w:val="-2"/>
                <w:sz w:val="18"/>
                <w:szCs w:val="18"/>
              </w:rPr>
              <w:t>(žig in podpis)</w:t>
            </w:r>
          </w:p>
        </w:tc>
      </w:tr>
    </w:tbl>
    <w:p w14:paraId="1EE74355" w14:textId="77777777" w:rsidR="0034081F" w:rsidRDefault="0034081F" w:rsidP="0034081F">
      <w:pPr>
        <w:spacing w:before="225" w:after="225" w:line="240" w:lineRule="auto"/>
        <w:jc w:val="both"/>
      </w:pPr>
      <w:r>
        <w:rPr>
          <w:rFonts w:ascii="Arial" w:hAnsi="Arial" w:cs="Arial"/>
          <w:color w:val="000000"/>
          <w:sz w:val="18"/>
          <w:szCs w:val="18"/>
        </w:rPr>
        <w:t> </w:t>
      </w:r>
    </w:p>
    <w:p w14:paraId="7E25B50E" w14:textId="48A90466" w:rsidR="0034081F" w:rsidRDefault="0034081F">
      <w:pPr>
        <w:rPr>
          <w:rFonts w:ascii="Arial" w:hAnsi="Arial" w:cs="Arial"/>
          <w:sz w:val="18"/>
          <w:szCs w:val="18"/>
        </w:rPr>
      </w:pPr>
      <w:r>
        <w:rPr>
          <w:rFonts w:ascii="Arial" w:hAnsi="Arial" w:cs="Arial"/>
          <w:sz w:val="18"/>
          <w:szCs w:val="18"/>
        </w:rPr>
        <w:br w:type="page"/>
      </w:r>
    </w:p>
    <w:p w14:paraId="3A4C7A46" w14:textId="5BCD8BDA" w:rsidR="00AC0C1B" w:rsidRPr="00590863" w:rsidRDefault="00AC0C1B" w:rsidP="00AC0C1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3.3.</w:t>
      </w:r>
    </w:p>
    <w:p w14:paraId="22FBB436" w14:textId="77777777" w:rsidR="00AC0C1B" w:rsidRPr="00252358" w:rsidRDefault="00AC0C1B" w:rsidP="00AC0C1B"/>
    <w:p w14:paraId="2D3D3ADC" w14:textId="77777777" w:rsidR="00AC0C1B" w:rsidRDefault="00AC0C1B" w:rsidP="00AC0C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107C917" w14:textId="77777777" w:rsidR="00AC0C1B" w:rsidRDefault="00AC0C1B" w:rsidP="00AC0C1B">
      <w:pPr>
        <w:spacing w:after="120"/>
        <w:rPr>
          <w:rFonts w:ascii="Arial" w:hAnsi="Arial" w:cs="Arial"/>
        </w:rPr>
      </w:pPr>
    </w:p>
    <w:p w14:paraId="42BA2F8D" w14:textId="77777777" w:rsidR="00AC0C1B" w:rsidRDefault="00AC0C1B" w:rsidP="00AC0C1B">
      <w:pPr>
        <w:spacing w:before="225" w:after="225" w:line="240" w:lineRule="auto"/>
        <w:jc w:val="center"/>
      </w:pPr>
      <w:r>
        <w:rPr>
          <w:rFonts w:ascii="Arial" w:hAnsi="Arial" w:cs="Arial"/>
          <w:b/>
          <w:bCs/>
          <w:color w:val="000000"/>
          <w:sz w:val="18"/>
          <w:szCs w:val="18"/>
        </w:rPr>
        <w:t>SEZNAM ČLANOV ORGANOV IN ZASTOPNIKOV GOSPODARSKEGA SUBJEKTA</w:t>
      </w:r>
    </w:p>
    <w:p w14:paraId="7BBF16E6" w14:textId="77777777" w:rsidR="00AC0C1B" w:rsidRDefault="00AC0C1B" w:rsidP="00AC0C1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C0C1B" w14:paraId="6041F9EA"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E7E39" w14:textId="77777777" w:rsidR="00AC0C1B" w:rsidRDefault="00AC0C1B" w:rsidP="00B61AC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D3689" w14:textId="77777777" w:rsidR="00AC0C1B" w:rsidRDefault="00AC0C1B" w:rsidP="00B61AC8">
            <w:r>
              <w:rPr>
                <w:rFonts w:ascii="Arial" w:hAnsi="Arial" w:cs="Arial"/>
                <w:color w:val="000000"/>
                <w:position w:val="-2"/>
                <w:sz w:val="18"/>
                <w:szCs w:val="18"/>
              </w:rPr>
              <w:t> </w:t>
            </w:r>
          </w:p>
        </w:tc>
      </w:tr>
      <w:tr w:rsidR="00AC0C1B" w14:paraId="4A154A3D"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D5F2C" w14:textId="77777777" w:rsidR="00AC0C1B" w:rsidRDefault="00AC0C1B" w:rsidP="00B61AC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8FAAB" w14:textId="77777777" w:rsidR="00AC0C1B" w:rsidRDefault="00AC0C1B" w:rsidP="00B61AC8">
            <w:r>
              <w:rPr>
                <w:rFonts w:ascii="Arial" w:hAnsi="Arial" w:cs="Arial"/>
                <w:color w:val="000000"/>
                <w:position w:val="-2"/>
                <w:sz w:val="18"/>
                <w:szCs w:val="18"/>
              </w:rPr>
              <w:t> </w:t>
            </w:r>
          </w:p>
        </w:tc>
      </w:tr>
      <w:tr w:rsidR="00AC0C1B" w14:paraId="43D6B2BE"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DD104" w14:textId="77777777" w:rsidR="00AC0C1B" w:rsidRDefault="00AC0C1B" w:rsidP="00B61AC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84B89" w14:textId="77777777" w:rsidR="00AC0C1B" w:rsidRDefault="00AC0C1B" w:rsidP="00B61AC8">
            <w:r>
              <w:rPr>
                <w:rFonts w:ascii="Arial" w:hAnsi="Arial" w:cs="Arial"/>
                <w:color w:val="000000"/>
                <w:position w:val="-2"/>
                <w:sz w:val="18"/>
                <w:szCs w:val="18"/>
              </w:rPr>
              <w:t> </w:t>
            </w:r>
          </w:p>
        </w:tc>
      </w:tr>
      <w:tr w:rsidR="00AC0C1B" w14:paraId="25900FB8" w14:textId="77777777" w:rsidTr="00B61A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3F30D" w14:textId="77777777" w:rsidR="00AC0C1B" w:rsidRDefault="00AC0C1B" w:rsidP="00B61AC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ECE6" w14:textId="77777777" w:rsidR="00AC0C1B" w:rsidRDefault="00AC0C1B" w:rsidP="00B61AC8">
            <w:r>
              <w:rPr>
                <w:rFonts w:ascii="Arial" w:hAnsi="Arial" w:cs="Arial"/>
                <w:color w:val="000000"/>
                <w:position w:val="-2"/>
                <w:sz w:val="18"/>
                <w:szCs w:val="18"/>
              </w:rPr>
              <w:t> </w:t>
            </w:r>
          </w:p>
        </w:tc>
      </w:tr>
    </w:tbl>
    <w:p w14:paraId="22B7C95B" w14:textId="77777777" w:rsidR="00AC0C1B" w:rsidRDefault="00AC0C1B" w:rsidP="00AC0C1B">
      <w:pPr>
        <w:spacing w:before="225" w:after="225" w:line="240" w:lineRule="auto"/>
        <w:jc w:val="both"/>
      </w:pPr>
      <w:r>
        <w:rPr>
          <w:rFonts w:ascii="Arial" w:hAnsi="Arial" w:cs="Arial"/>
          <w:color w:val="000000"/>
          <w:sz w:val="18"/>
          <w:szCs w:val="18"/>
        </w:rPr>
        <w:t> </w:t>
      </w:r>
    </w:p>
    <w:p w14:paraId="7FB474C8" w14:textId="77777777" w:rsidR="00AC0C1B" w:rsidRDefault="00AC0C1B" w:rsidP="00AC0C1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C0C1B" w14:paraId="290915CA"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11CDC" w14:textId="77777777" w:rsidR="00AC0C1B" w:rsidRDefault="00AC0C1B" w:rsidP="00B61AC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ECF5AB" w14:textId="77777777" w:rsidR="00AC0C1B" w:rsidRDefault="00AC0C1B" w:rsidP="00B61AC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9817A" w14:textId="77777777" w:rsidR="00AC0C1B" w:rsidRDefault="00AC0C1B" w:rsidP="00B61AC8">
            <w:r>
              <w:rPr>
                <w:rFonts w:ascii="Arial" w:hAnsi="Arial" w:cs="Arial"/>
                <w:color w:val="000000"/>
                <w:position w:val="-2"/>
                <w:sz w:val="18"/>
                <w:szCs w:val="18"/>
              </w:rPr>
              <w:t>EMŠO*</w:t>
            </w:r>
          </w:p>
        </w:tc>
      </w:tr>
      <w:tr w:rsidR="00AC0C1B" w14:paraId="66007FE2"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5B295"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0F3EA"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A4687" w14:textId="77777777" w:rsidR="00AC0C1B" w:rsidRDefault="00AC0C1B" w:rsidP="00B61AC8">
            <w:r>
              <w:rPr>
                <w:rFonts w:ascii="Arial" w:hAnsi="Arial" w:cs="Arial"/>
                <w:color w:val="000000"/>
                <w:position w:val="-2"/>
                <w:sz w:val="18"/>
                <w:szCs w:val="18"/>
              </w:rPr>
              <w:t> </w:t>
            </w:r>
          </w:p>
        </w:tc>
      </w:tr>
      <w:tr w:rsidR="00AC0C1B" w14:paraId="0F867073"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6EEF2"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99EB2"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9D1E8" w14:textId="77777777" w:rsidR="00AC0C1B" w:rsidRDefault="00AC0C1B" w:rsidP="00B61AC8">
            <w:r>
              <w:rPr>
                <w:rFonts w:ascii="Arial" w:hAnsi="Arial" w:cs="Arial"/>
                <w:color w:val="000000"/>
                <w:position w:val="-2"/>
                <w:sz w:val="18"/>
                <w:szCs w:val="18"/>
              </w:rPr>
              <w:t> </w:t>
            </w:r>
          </w:p>
        </w:tc>
      </w:tr>
      <w:tr w:rsidR="00AC0C1B" w14:paraId="12D9DCA6"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4A3FA"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36A23"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EBA305" w14:textId="77777777" w:rsidR="00AC0C1B" w:rsidRDefault="00AC0C1B" w:rsidP="00B61AC8">
            <w:r>
              <w:rPr>
                <w:rFonts w:ascii="Arial" w:hAnsi="Arial" w:cs="Arial"/>
                <w:color w:val="000000"/>
                <w:position w:val="-2"/>
                <w:sz w:val="18"/>
                <w:szCs w:val="18"/>
              </w:rPr>
              <w:t> </w:t>
            </w:r>
          </w:p>
        </w:tc>
      </w:tr>
      <w:tr w:rsidR="00AC0C1B" w14:paraId="74A1DAE4"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F27A03"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F9749"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BAF53" w14:textId="77777777" w:rsidR="00AC0C1B" w:rsidRDefault="00AC0C1B" w:rsidP="00B61AC8">
            <w:r>
              <w:rPr>
                <w:rFonts w:ascii="Arial" w:hAnsi="Arial" w:cs="Arial"/>
                <w:color w:val="000000"/>
                <w:position w:val="-2"/>
                <w:sz w:val="18"/>
                <w:szCs w:val="18"/>
              </w:rPr>
              <w:t> </w:t>
            </w:r>
          </w:p>
        </w:tc>
      </w:tr>
      <w:tr w:rsidR="00AC0C1B" w14:paraId="0A193FE8"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5192"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10184"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3F6A0" w14:textId="77777777" w:rsidR="00AC0C1B" w:rsidRDefault="00AC0C1B" w:rsidP="00B61AC8">
            <w:r>
              <w:rPr>
                <w:rFonts w:ascii="Arial" w:hAnsi="Arial" w:cs="Arial"/>
                <w:color w:val="000000"/>
                <w:position w:val="-2"/>
                <w:sz w:val="18"/>
                <w:szCs w:val="18"/>
              </w:rPr>
              <w:t> </w:t>
            </w:r>
          </w:p>
        </w:tc>
      </w:tr>
      <w:tr w:rsidR="00AC0C1B" w14:paraId="353CF4FC"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54A5A"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21279"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B7323" w14:textId="77777777" w:rsidR="00AC0C1B" w:rsidRDefault="00AC0C1B" w:rsidP="00B61AC8">
            <w:r>
              <w:rPr>
                <w:rFonts w:ascii="Arial" w:hAnsi="Arial" w:cs="Arial"/>
                <w:color w:val="000000"/>
                <w:position w:val="-2"/>
                <w:sz w:val="18"/>
                <w:szCs w:val="18"/>
              </w:rPr>
              <w:t> </w:t>
            </w:r>
          </w:p>
        </w:tc>
      </w:tr>
      <w:tr w:rsidR="00AC0C1B" w14:paraId="056C6F09"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F3744"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483618"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02372" w14:textId="77777777" w:rsidR="00AC0C1B" w:rsidRDefault="00AC0C1B" w:rsidP="00B61AC8">
            <w:r>
              <w:rPr>
                <w:rFonts w:ascii="Arial" w:hAnsi="Arial" w:cs="Arial"/>
                <w:color w:val="000000"/>
                <w:position w:val="-2"/>
                <w:sz w:val="18"/>
                <w:szCs w:val="18"/>
              </w:rPr>
              <w:t> </w:t>
            </w:r>
          </w:p>
        </w:tc>
      </w:tr>
      <w:tr w:rsidR="00AC0C1B" w14:paraId="308029D1"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C5C9A"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A9397E"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F5D6E" w14:textId="77777777" w:rsidR="00AC0C1B" w:rsidRDefault="00AC0C1B" w:rsidP="00B61AC8">
            <w:r>
              <w:rPr>
                <w:rFonts w:ascii="Arial" w:hAnsi="Arial" w:cs="Arial"/>
                <w:color w:val="000000"/>
                <w:position w:val="-2"/>
                <w:sz w:val="18"/>
                <w:szCs w:val="18"/>
              </w:rPr>
              <w:t> </w:t>
            </w:r>
          </w:p>
        </w:tc>
      </w:tr>
      <w:tr w:rsidR="00AC0C1B" w14:paraId="0BCD9A4F" w14:textId="77777777" w:rsidTr="00B61A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D0FD22" w14:textId="77777777" w:rsidR="00AC0C1B" w:rsidRDefault="00AC0C1B" w:rsidP="00B61A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BE2C2" w14:textId="77777777" w:rsidR="00AC0C1B" w:rsidRDefault="00AC0C1B" w:rsidP="00B61A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70B69" w14:textId="77777777" w:rsidR="00AC0C1B" w:rsidRDefault="00AC0C1B" w:rsidP="00B61AC8">
            <w:r>
              <w:rPr>
                <w:rFonts w:ascii="Arial" w:hAnsi="Arial" w:cs="Arial"/>
                <w:color w:val="000000"/>
                <w:position w:val="-2"/>
                <w:sz w:val="18"/>
                <w:szCs w:val="18"/>
              </w:rPr>
              <w:t> </w:t>
            </w:r>
          </w:p>
        </w:tc>
      </w:tr>
    </w:tbl>
    <w:p w14:paraId="69A57009" w14:textId="77777777" w:rsidR="00AC0C1B" w:rsidRDefault="00AC0C1B" w:rsidP="00AC0C1B">
      <w:pPr>
        <w:spacing w:before="225" w:after="225" w:line="240" w:lineRule="auto"/>
        <w:jc w:val="both"/>
      </w:pPr>
      <w:r>
        <w:rPr>
          <w:rFonts w:ascii="Arial" w:hAnsi="Arial" w:cs="Arial"/>
          <w:color w:val="000000"/>
          <w:sz w:val="18"/>
          <w:szCs w:val="18"/>
        </w:rPr>
        <w:t>* podatek je potreben za preverbo v e-Dosje</w:t>
      </w:r>
    </w:p>
    <w:p w14:paraId="0AC7F0F9" w14:textId="77777777" w:rsidR="00AC0C1B" w:rsidRDefault="00AC0C1B" w:rsidP="00AC0C1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AC0C1B" w14:paraId="17BC80A9" w14:textId="77777777" w:rsidTr="00B61AC8">
        <w:tc>
          <w:tcPr>
            <w:tcW w:w="2500" w:type="pct"/>
            <w:tcMar>
              <w:top w:w="75" w:type="dxa"/>
              <w:bottom w:w="75" w:type="dxa"/>
            </w:tcMar>
            <w:vAlign w:val="center"/>
          </w:tcPr>
          <w:p w14:paraId="337442EB" w14:textId="77777777" w:rsidR="00AC0C1B" w:rsidRDefault="00AC0C1B" w:rsidP="00B61AC8">
            <w:r>
              <w:rPr>
                <w:rFonts w:ascii="Arial" w:hAnsi="Arial" w:cs="Arial"/>
                <w:color w:val="000000"/>
                <w:position w:val="-2"/>
                <w:sz w:val="18"/>
                <w:szCs w:val="18"/>
              </w:rPr>
              <w:t>Kraj in datum:</w:t>
            </w:r>
          </w:p>
        </w:tc>
        <w:tc>
          <w:tcPr>
            <w:tcW w:w="0" w:type="auto"/>
            <w:tcMar>
              <w:top w:w="75" w:type="dxa"/>
              <w:bottom w:w="75" w:type="dxa"/>
            </w:tcMar>
            <w:vAlign w:val="center"/>
          </w:tcPr>
          <w:p w14:paraId="0E380FA2" w14:textId="77777777" w:rsidR="00AC0C1B" w:rsidRDefault="00AC0C1B" w:rsidP="00B61AC8">
            <w:r>
              <w:rPr>
                <w:rFonts w:ascii="Arial" w:hAnsi="Arial" w:cs="Arial"/>
                <w:color w:val="000000"/>
                <w:position w:val="-2"/>
                <w:sz w:val="18"/>
                <w:szCs w:val="18"/>
              </w:rPr>
              <w:t>Ime in priimek: _____________________</w:t>
            </w:r>
          </w:p>
        </w:tc>
      </w:tr>
      <w:tr w:rsidR="00AC0C1B" w14:paraId="6169D28E" w14:textId="77777777" w:rsidTr="00B61AC8">
        <w:tc>
          <w:tcPr>
            <w:tcW w:w="2500" w:type="pct"/>
            <w:tcMar>
              <w:top w:w="75" w:type="dxa"/>
              <w:bottom w:w="75" w:type="dxa"/>
            </w:tcMar>
            <w:vAlign w:val="center"/>
          </w:tcPr>
          <w:p w14:paraId="35A09FD3" w14:textId="77777777" w:rsidR="00AC0C1B" w:rsidRDefault="00AC0C1B" w:rsidP="00B61AC8">
            <w:r>
              <w:rPr>
                <w:rFonts w:ascii="Arial" w:hAnsi="Arial" w:cs="Arial"/>
                <w:color w:val="000000"/>
                <w:position w:val="-2"/>
                <w:sz w:val="18"/>
                <w:szCs w:val="18"/>
              </w:rPr>
              <w:t> </w:t>
            </w:r>
          </w:p>
        </w:tc>
        <w:tc>
          <w:tcPr>
            <w:tcW w:w="0" w:type="auto"/>
            <w:tcMar>
              <w:top w:w="75" w:type="dxa"/>
              <w:bottom w:w="75" w:type="dxa"/>
            </w:tcMar>
            <w:vAlign w:val="center"/>
          </w:tcPr>
          <w:p w14:paraId="6E201F9E" w14:textId="77777777" w:rsidR="00AC0C1B" w:rsidRDefault="00AC0C1B" w:rsidP="00B61AC8">
            <w:pPr>
              <w:jc w:val="center"/>
            </w:pPr>
            <w:r>
              <w:rPr>
                <w:rFonts w:ascii="Arial" w:hAnsi="Arial" w:cs="Arial"/>
                <w:color w:val="A9A9A9"/>
                <w:position w:val="-2"/>
                <w:sz w:val="18"/>
                <w:szCs w:val="18"/>
              </w:rPr>
              <w:t>(podpis)</w:t>
            </w:r>
          </w:p>
        </w:tc>
      </w:tr>
    </w:tbl>
    <w:p w14:paraId="33BF69A1" w14:textId="77777777" w:rsidR="00AC0C1B" w:rsidRDefault="00AC0C1B" w:rsidP="00AC0C1B">
      <w:pPr>
        <w:spacing w:before="225" w:after="225" w:line="240" w:lineRule="auto"/>
        <w:jc w:val="both"/>
      </w:pPr>
      <w:r>
        <w:rPr>
          <w:rFonts w:ascii="Arial" w:hAnsi="Arial" w:cs="Arial"/>
          <w:color w:val="000000"/>
          <w:sz w:val="18"/>
          <w:szCs w:val="18"/>
        </w:rPr>
        <w:t> </w:t>
      </w:r>
    </w:p>
    <w:p w14:paraId="5144095F" w14:textId="77777777" w:rsidR="00AC0C1B" w:rsidRDefault="00AC0C1B" w:rsidP="00AC0C1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8230F5F" w14:textId="77777777" w:rsidR="00F97D99" w:rsidRDefault="00AC0C1B" w:rsidP="00AC0C1B">
      <w:pPr>
        <w:spacing w:before="225" w:after="225" w:line="240" w:lineRule="auto"/>
        <w:jc w:val="both"/>
        <w:rPr>
          <w:rFonts w:ascii="Arial" w:hAnsi="Arial" w:cs="Arial"/>
          <w:color w:val="000000"/>
          <w:sz w:val="18"/>
          <w:szCs w:val="18"/>
        </w:rPr>
        <w:sectPr w:rsidR="00F97D99" w:rsidSect="00332E91">
          <w:footerReference w:type="default" r:id="rId12"/>
          <w:pgSz w:w="11906" w:h="16838"/>
          <w:pgMar w:top="1985" w:right="1418" w:bottom="1418" w:left="1418" w:header="567" w:footer="596" w:gutter="0"/>
          <w:cols w:space="708"/>
          <w:docGrid w:linePitch="360"/>
        </w:sectPr>
      </w:pPr>
      <w:r>
        <w:rPr>
          <w:rFonts w:ascii="Arial" w:hAnsi="Arial" w:cs="Arial"/>
          <w:color w:val="000000"/>
          <w:sz w:val="18"/>
          <w:szCs w:val="18"/>
        </w:rPr>
        <w:t> </w:t>
      </w:r>
    </w:p>
    <w:p w14:paraId="63FC743E" w14:textId="6E1D807E" w:rsidR="00F97D99" w:rsidRPr="00590863" w:rsidRDefault="00F97D99" w:rsidP="00F97D99">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14:paraId="2FBF8B41" w14:textId="77777777" w:rsidR="00F97D99" w:rsidRDefault="00F97D99" w:rsidP="00F97D9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24DFC4D" w14:textId="77777777" w:rsidR="00F97D99" w:rsidRDefault="00F97D99" w:rsidP="00F97D99">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3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987"/>
        <w:gridCol w:w="6106"/>
        <w:gridCol w:w="1842"/>
        <w:gridCol w:w="2127"/>
        <w:gridCol w:w="1701"/>
      </w:tblGrid>
      <w:tr w:rsidR="00F97D99" w14:paraId="7D1E36E7" w14:textId="77777777" w:rsidTr="00F97D9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D4FEF2" w14:textId="77777777" w:rsidR="00F97D99" w:rsidRDefault="00F97D99" w:rsidP="00B61AC8">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45761C" w14:textId="77777777" w:rsidR="00F97D99" w:rsidRDefault="00F97D99" w:rsidP="00B61AC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1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0F51A" w14:textId="77777777" w:rsidR="00F97D99" w:rsidRDefault="00F97D99" w:rsidP="00B61AC8">
            <w:pPr>
              <w:shd w:val="clear" w:color="auto" w:fill="CCCCCC"/>
              <w:jc w:val="center"/>
              <w:textAlignment w:val="center"/>
            </w:pPr>
            <w:r>
              <w:rPr>
                <w:rFonts w:ascii="Arial" w:hAnsi="Arial" w:cs="Arial"/>
                <w:b/>
                <w:bCs/>
                <w:color w:val="000000"/>
                <w:position w:val="-2"/>
                <w:sz w:val="18"/>
                <w:szCs w:val="18"/>
                <w:shd w:val="clear" w:color="auto" w:fill="CCCCCC"/>
              </w:rPr>
              <w:t>Predmet</w:t>
            </w:r>
          </w:p>
          <w:p w14:paraId="2C57B39F" w14:textId="77777777" w:rsidR="00F97D99" w:rsidRDefault="00F97D99" w:rsidP="00B61AC8">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3B92B80C" w14:textId="77777777" w:rsidR="00F97D99" w:rsidRDefault="00F97D99" w:rsidP="00B61AC8">
            <w:pPr>
              <w:shd w:val="clear" w:color="auto" w:fill="CCCCCC"/>
              <w:jc w:val="center"/>
              <w:textAlignment w:val="center"/>
            </w:pPr>
          </w:p>
          <w:p w14:paraId="06AB83AC" w14:textId="457BA469" w:rsidR="00F97D99" w:rsidRPr="004A709D" w:rsidRDefault="00F97D99" w:rsidP="00B61AC8">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dobavil </w:t>
            </w:r>
            <w:r w:rsidR="000F7CF3" w:rsidRPr="000F7CF3">
              <w:rPr>
                <w:rFonts w:ascii="Arial" w:hAnsi="Arial" w:cs="Arial"/>
                <w:sz w:val="18"/>
                <w:szCs w:val="18"/>
              </w:rPr>
              <w:t>hidravlični pogonski agregat s primerljivimi tehničnimi specifikacijami, kot zahtevano v okviru predmetnega javnega naročila</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D1F596" w14:textId="77777777" w:rsidR="00F97D99" w:rsidRDefault="000021C5" w:rsidP="00B61AC8">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Datum</w:t>
            </w:r>
            <w:r w:rsidR="008F0757">
              <w:rPr>
                <w:rFonts w:ascii="Arial" w:hAnsi="Arial" w:cs="Arial"/>
                <w:b/>
                <w:bCs/>
                <w:color w:val="000000"/>
                <w:position w:val="-2"/>
                <w:sz w:val="18"/>
                <w:szCs w:val="18"/>
                <w:shd w:val="clear" w:color="auto" w:fill="CCCCCC"/>
              </w:rPr>
              <w:t xml:space="preserve"> dobave </w:t>
            </w:r>
            <w:r>
              <w:rPr>
                <w:rFonts w:ascii="Arial" w:hAnsi="Arial" w:cs="Arial"/>
                <w:b/>
                <w:bCs/>
                <w:color w:val="000000"/>
                <w:position w:val="-2"/>
                <w:sz w:val="18"/>
                <w:szCs w:val="18"/>
                <w:shd w:val="clear" w:color="auto" w:fill="CCCCCC"/>
              </w:rPr>
              <w:t xml:space="preserve">in primopredaje </w:t>
            </w:r>
            <w:r w:rsidR="008F0757">
              <w:rPr>
                <w:rFonts w:ascii="Arial" w:hAnsi="Arial" w:cs="Arial"/>
                <w:b/>
                <w:bCs/>
                <w:color w:val="000000"/>
                <w:position w:val="-2"/>
                <w:sz w:val="18"/>
                <w:szCs w:val="18"/>
                <w:shd w:val="clear" w:color="auto" w:fill="CCCCCC"/>
              </w:rPr>
              <w:t xml:space="preserve">opreme </w:t>
            </w:r>
            <w:r>
              <w:rPr>
                <w:rFonts w:ascii="Arial" w:hAnsi="Arial" w:cs="Arial"/>
                <w:b/>
                <w:bCs/>
                <w:color w:val="000000"/>
                <w:position w:val="-2"/>
                <w:sz w:val="18"/>
                <w:szCs w:val="18"/>
                <w:shd w:val="clear" w:color="auto" w:fill="CCCCCC"/>
              </w:rPr>
              <w:t>naročniku</w:t>
            </w:r>
          </w:p>
          <w:p w14:paraId="47C77BEF" w14:textId="7397C380" w:rsidR="000021C5" w:rsidRPr="000021C5" w:rsidRDefault="000021C5" w:rsidP="00B61AC8">
            <w:pPr>
              <w:jc w:val="center"/>
              <w:rPr>
                <w:rFonts w:ascii="Arial" w:hAnsi="Arial" w:cs="Arial"/>
                <w:sz w:val="16"/>
                <w:szCs w:val="16"/>
              </w:rPr>
            </w:pPr>
            <w:r w:rsidRPr="000021C5">
              <w:rPr>
                <w:rFonts w:ascii="Arial" w:hAnsi="Arial" w:cs="Arial"/>
                <w:sz w:val="16"/>
                <w:szCs w:val="16"/>
              </w:rPr>
              <w:t>(dan, mesec, leto)</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EA698C" w14:textId="619A8A4F" w:rsidR="00F97D99" w:rsidRDefault="00F97D99" w:rsidP="00B61AC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sidR="000021C5">
              <w:rPr>
                <w:rFonts w:ascii="Arial" w:hAnsi="Arial" w:cs="Arial"/>
                <w:b/>
                <w:bCs/>
                <w:color w:val="000000"/>
                <w:position w:val="-2"/>
                <w:sz w:val="18"/>
                <w:szCs w:val="18"/>
                <w:shd w:val="clear" w:color="auto" w:fill="CCCCCC"/>
              </w:rPr>
              <w:t>dobavljeno opremo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2D262C" w14:textId="77777777" w:rsidR="00F97D99" w:rsidRDefault="00F97D99" w:rsidP="00B61AC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F97D99" w14:paraId="72FD670D"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42B8" w14:textId="77777777" w:rsidR="00F97D99" w:rsidRDefault="00F97D99" w:rsidP="00B61AC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7A0"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3EA76"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935AE"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D38D8"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BDE57" w14:textId="77777777" w:rsidR="00F97D99" w:rsidRDefault="00F97D99" w:rsidP="00B61AC8">
            <w:r>
              <w:rPr>
                <w:rFonts w:ascii="Arial" w:hAnsi="Arial" w:cs="Arial"/>
                <w:color w:val="000000"/>
                <w:position w:val="-2"/>
                <w:sz w:val="18"/>
                <w:szCs w:val="18"/>
              </w:rPr>
              <w:t> </w:t>
            </w:r>
          </w:p>
        </w:tc>
      </w:tr>
      <w:tr w:rsidR="00F97D99" w14:paraId="3B6B3A7F"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74771" w14:textId="77777777" w:rsidR="00F97D99" w:rsidRDefault="00F97D99" w:rsidP="00B61AC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CC5A4"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70DB3"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8AF96"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4B50F"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379F9" w14:textId="77777777" w:rsidR="00F97D99" w:rsidRDefault="00F97D99" w:rsidP="00B61AC8">
            <w:r>
              <w:rPr>
                <w:rFonts w:ascii="Arial" w:hAnsi="Arial" w:cs="Arial"/>
                <w:color w:val="000000"/>
                <w:position w:val="-2"/>
                <w:sz w:val="18"/>
                <w:szCs w:val="18"/>
              </w:rPr>
              <w:t> </w:t>
            </w:r>
          </w:p>
        </w:tc>
      </w:tr>
      <w:tr w:rsidR="00F97D99" w14:paraId="61F0AD5C"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FE957" w14:textId="77777777" w:rsidR="00F97D99" w:rsidRDefault="00F97D99" w:rsidP="00B61AC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761DB"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1F1B1"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C9D67"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4EBC"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76BD5" w14:textId="77777777" w:rsidR="00F97D99" w:rsidRDefault="00F97D99" w:rsidP="00B61AC8">
            <w:r>
              <w:rPr>
                <w:rFonts w:ascii="Arial" w:hAnsi="Arial" w:cs="Arial"/>
                <w:color w:val="000000"/>
                <w:position w:val="-2"/>
                <w:sz w:val="18"/>
                <w:szCs w:val="18"/>
              </w:rPr>
              <w:t> </w:t>
            </w:r>
          </w:p>
        </w:tc>
      </w:tr>
      <w:tr w:rsidR="00F97D99" w14:paraId="29473619"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77A3C" w14:textId="77777777" w:rsidR="00F97D99" w:rsidRDefault="00F97D99" w:rsidP="00B61AC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4B82"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2696E"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8FF70"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C248F"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ECEFB" w14:textId="77777777" w:rsidR="00F97D99" w:rsidRDefault="00F97D99" w:rsidP="00B61AC8">
            <w:r>
              <w:rPr>
                <w:rFonts w:ascii="Arial" w:hAnsi="Arial" w:cs="Arial"/>
                <w:color w:val="000000"/>
                <w:position w:val="-2"/>
                <w:sz w:val="18"/>
                <w:szCs w:val="18"/>
              </w:rPr>
              <w:t> </w:t>
            </w:r>
          </w:p>
        </w:tc>
      </w:tr>
      <w:tr w:rsidR="00F97D99" w14:paraId="38B21735" w14:textId="77777777" w:rsidTr="00F97D9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3186D" w14:textId="77777777" w:rsidR="00F97D99" w:rsidRDefault="00F97D99" w:rsidP="00B61AC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E20B" w14:textId="77777777" w:rsidR="00F97D99" w:rsidRDefault="00F97D99" w:rsidP="00B61AC8">
            <w:r>
              <w:rPr>
                <w:rFonts w:ascii="Arial" w:hAnsi="Arial" w:cs="Arial"/>
                <w:color w:val="000000"/>
                <w:position w:val="-2"/>
                <w:sz w:val="18"/>
                <w:szCs w:val="18"/>
              </w:rPr>
              <w:t> </w:t>
            </w:r>
          </w:p>
        </w:tc>
        <w:tc>
          <w:tcPr>
            <w:tcW w:w="6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88EAC" w14:textId="77777777" w:rsidR="00F97D99" w:rsidRDefault="00F97D99" w:rsidP="00B61AC8">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6B230" w14:textId="77777777" w:rsidR="00F97D99" w:rsidRDefault="00F97D99" w:rsidP="00B61AC8">
            <w:r>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EBE91" w14:textId="77777777" w:rsidR="00F97D99" w:rsidRDefault="00F97D99" w:rsidP="00B61AC8">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A970F" w14:textId="77777777" w:rsidR="00F97D99" w:rsidRDefault="00F97D99" w:rsidP="00B61AC8">
            <w:r>
              <w:rPr>
                <w:rFonts w:ascii="Arial" w:hAnsi="Arial" w:cs="Arial"/>
                <w:color w:val="000000"/>
                <w:position w:val="-2"/>
                <w:sz w:val="18"/>
                <w:szCs w:val="18"/>
              </w:rPr>
              <w:t> </w:t>
            </w:r>
          </w:p>
        </w:tc>
      </w:tr>
    </w:tbl>
    <w:p w14:paraId="2331105E" w14:textId="77777777" w:rsidR="00F97D99" w:rsidRDefault="00F97D99" w:rsidP="00F97D9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6825"/>
        <w:gridCol w:w="6826"/>
      </w:tblGrid>
      <w:tr w:rsidR="00F97D99" w14:paraId="353ADF45" w14:textId="77777777" w:rsidTr="00B61AC8">
        <w:tc>
          <w:tcPr>
            <w:tcW w:w="2500" w:type="pct"/>
            <w:tcMar>
              <w:top w:w="75" w:type="dxa"/>
              <w:bottom w:w="75" w:type="dxa"/>
            </w:tcMar>
            <w:vAlign w:val="center"/>
          </w:tcPr>
          <w:p w14:paraId="2C4D9DE6" w14:textId="77777777" w:rsidR="00F97D99" w:rsidRDefault="00F97D99" w:rsidP="00B61AC8">
            <w:r>
              <w:rPr>
                <w:rFonts w:ascii="Arial" w:hAnsi="Arial" w:cs="Arial"/>
                <w:color w:val="000000"/>
                <w:position w:val="-2"/>
                <w:sz w:val="18"/>
                <w:szCs w:val="18"/>
              </w:rPr>
              <w:t>Kraj in datum:</w:t>
            </w:r>
          </w:p>
        </w:tc>
        <w:tc>
          <w:tcPr>
            <w:tcW w:w="0" w:type="auto"/>
            <w:tcMar>
              <w:top w:w="75" w:type="dxa"/>
              <w:bottom w:w="75" w:type="dxa"/>
            </w:tcMar>
            <w:vAlign w:val="center"/>
          </w:tcPr>
          <w:p w14:paraId="38AF396D" w14:textId="77777777" w:rsidR="00F97D99" w:rsidRDefault="00F97D99" w:rsidP="00B61AC8">
            <w:r>
              <w:rPr>
                <w:rFonts w:ascii="Arial" w:hAnsi="Arial" w:cs="Arial"/>
                <w:color w:val="000000"/>
                <w:position w:val="-2"/>
                <w:sz w:val="18"/>
                <w:szCs w:val="18"/>
              </w:rPr>
              <w:t>Ime in priimek: _____________________</w:t>
            </w:r>
          </w:p>
        </w:tc>
      </w:tr>
      <w:tr w:rsidR="00F97D99" w14:paraId="43F7D1AD" w14:textId="77777777" w:rsidTr="00B61AC8">
        <w:tc>
          <w:tcPr>
            <w:tcW w:w="2500" w:type="pct"/>
            <w:tcMar>
              <w:top w:w="75" w:type="dxa"/>
              <w:bottom w:w="75" w:type="dxa"/>
            </w:tcMar>
            <w:vAlign w:val="center"/>
          </w:tcPr>
          <w:p w14:paraId="2E941749" w14:textId="77777777" w:rsidR="00F97D99" w:rsidRDefault="00F97D99" w:rsidP="00B61AC8">
            <w:r>
              <w:rPr>
                <w:rFonts w:ascii="Arial" w:hAnsi="Arial" w:cs="Arial"/>
                <w:color w:val="000000"/>
                <w:position w:val="-2"/>
                <w:sz w:val="18"/>
                <w:szCs w:val="18"/>
              </w:rPr>
              <w:t> </w:t>
            </w:r>
          </w:p>
        </w:tc>
        <w:tc>
          <w:tcPr>
            <w:tcW w:w="0" w:type="auto"/>
            <w:tcMar>
              <w:top w:w="75" w:type="dxa"/>
              <w:bottom w:w="75" w:type="dxa"/>
            </w:tcMar>
            <w:vAlign w:val="center"/>
          </w:tcPr>
          <w:p w14:paraId="024E0E5C" w14:textId="77777777" w:rsidR="00F97D99" w:rsidRDefault="00F97D99" w:rsidP="00B61AC8"/>
          <w:p w14:paraId="078993CD" w14:textId="77777777" w:rsidR="00F97D99" w:rsidRDefault="00F97D99" w:rsidP="00B61AC8">
            <w:pPr>
              <w:jc w:val="center"/>
            </w:pPr>
            <w:r>
              <w:rPr>
                <w:rFonts w:ascii="Arial" w:hAnsi="Arial" w:cs="Arial"/>
                <w:color w:val="A9A9A9"/>
                <w:position w:val="-2"/>
                <w:sz w:val="18"/>
                <w:szCs w:val="18"/>
              </w:rPr>
              <w:t>(žig in podpis)</w:t>
            </w:r>
          </w:p>
        </w:tc>
      </w:tr>
    </w:tbl>
    <w:p w14:paraId="14115FB2" w14:textId="6B80A077" w:rsidR="00F97D99" w:rsidRPr="00F97D99" w:rsidRDefault="00F97D99" w:rsidP="00F97D99">
      <w:pPr>
        <w:tabs>
          <w:tab w:val="left" w:pos="1363"/>
        </w:tabs>
        <w:sectPr w:rsidR="00F97D99" w:rsidRPr="00F97D99" w:rsidSect="00332E91">
          <w:pgSz w:w="16838" w:h="11906" w:orient="landscape"/>
          <w:pgMar w:top="1418" w:right="1418" w:bottom="1418" w:left="1985" w:header="567" w:footer="596" w:gutter="0"/>
          <w:cols w:space="708"/>
          <w:docGrid w:linePitch="360"/>
        </w:sectPr>
      </w:pPr>
    </w:p>
    <w:p w14:paraId="1EE472F7" w14:textId="77777777" w:rsidR="0097025F" w:rsidRDefault="0097025F" w:rsidP="004F1422">
      <w:pPr>
        <w:spacing w:after="0"/>
        <w:jc w:val="right"/>
        <w:rPr>
          <w:rFonts w:ascii="Arial" w:hAnsi="Arial" w:cs="Arial"/>
          <w:sz w:val="18"/>
          <w:szCs w:val="18"/>
        </w:rPr>
      </w:pPr>
    </w:p>
    <w:p w14:paraId="6B8A3C6C" w14:textId="4C5D1E79"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041B1C">
        <w:rPr>
          <w:rFonts w:ascii="Arial" w:hAnsi="Arial" w:cs="Arial"/>
          <w:sz w:val="18"/>
          <w:szCs w:val="18"/>
        </w:rPr>
        <w:t>5</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559A3D0C"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z naslovom</w:t>
      </w:r>
      <w:r w:rsidR="00532FCC">
        <w:rPr>
          <w:rFonts w:ascii="Arial" w:hAnsi="Arial" w:cs="Arial"/>
          <w:color w:val="000000"/>
          <w:sz w:val="18"/>
          <w:szCs w:val="18"/>
        </w:rPr>
        <w:t xml:space="preserve"> </w:t>
      </w:r>
      <w:r w:rsidR="000F7CF3" w:rsidRPr="0074350C">
        <w:rPr>
          <w:rFonts w:ascii="Arial" w:hAnsi="Arial" w:cs="Arial"/>
          <w:b/>
          <w:bCs/>
          <w:color w:val="000000"/>
          <w:sz w:val="18"/>
          <w:szCs w:val="18"/>
        </w:rPr>
        <w:t>»</w:t>
      </w:r>
      <w:r w:rsidR="000F7CF3" w:rsidRPr="0074350C">
        <w:rPr>
          <w:rFonts w:ascii="Arial" w:hAnsi="Arial" w:cs="Arial"/>
          <w:b/>
          <w:bCs/>
          <w:color w:val="222222"/>
          <w:sz w:val="18"/>
          <w:szCs w:val="18"/>
          <w:shd w:val="clear" w:color="auto" w:fill="FFFFFF"/>
        </w:rPr>
        <w:t>Nakup hidravličnega pogonskega agregata</w:t>
      </w:r>
      <w:r w:rsidR="000021C5">
        <w:rPr>
          <w:rFonts w:ascii="Arial" w:hAnsi="Arial" w:cs="Arial"/>
          <w:b/>
          <w:bCs/>
          <w:color w:val="222222"/>
          <w:sz w:val="18"/>
          <w:szCs w:val="18"/>
          <w:shd w:val="clear" w:color="auto" w:fill="FFFFFF"/>
        </w:rPr>
        <w:t xml:space="preserve"> – ponovitev postopka</w:t>
      </w:r>
      <w:r w:rsidR="000F7CF3" w:rsidRPr="0074350C">
        <w:rPr>
          <w:rFonts w:ascii="Arial" w:hAnsi="Arial" w:cs="Arial"/>
          <w:b/>
          <w:bCs/>
          <w:color w:val="222222"/>
          <w:sz w:val="18"/>
          <w:szCs w:val="18"/>
          <w:shd w:val="clear" w:color="auto" w:fill="FFFFFF"/>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5A40B290" w14:textId="3A81C52D"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4866D8">
            <w:pPr>
              <w:spacing w:after="0"/>
              <w:jc w:val="center"/>
            </w:pPr>
            <w:r>
              <w:rPr>
                <w:rFonts w:ascii="Arial" w:hAnsi="Arial" w:cs="Arial"/>
                <w:color w:val="A9A9A9"/>
                <w:position w:val="-2"/>
                <w:sz w:val="18"/>
                <w:szCs w:val="18"/>
              </w:rPr>
              <w:t>(žig in podpis)</w:t>
            </w:r>
          </w:p>
        </w:tc>
      </w:tr>
    </w:tbl>
    <w:p w14:paraId="34A23365" w14:textId="77777777" w:rsidR="004F1422" w:rsidRPr="00EE3557" w:rsidRDefault="004F1422" w:rsidP="004866D8">
      <w:pPr>
        <w:spacing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332E91">
          <w:pgSz w:w="11906" w:h="16838"/>
          <w:pgMar w:top="1985" w:right="1418" w:bottom="1418" w:left="1418" w:header="567" w:footer="596" w:gutter="0"/>
          <w:cols w:space="708"/>
          <w:docGrid w:linePitch="360"/>
        </w:sectPr>
      </w:pPr>
    </w:p>
    <w:p w14:paraId="3BBD69B1" w14:textId="2783632B"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041B1C">
        <w:rPr>
          <w:rFonts w:ascii="Arial" w:hAnsi="Arial" w:cs="Arial"/>
          <w:sz w:val="18"/>
          <w:szCs w:val="18"/>
        </w:rPr>
        <w:t>6</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9178"/>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oddaje ponudbe ali prijave nimamo </w:t>
            </w:r>
            <w:proofErr w:type="spellStart"/>
            <w:r w:rsidRPr="009924C5">
              <w:rPr>
                <w:rFonts w:ascii="Arial" w:hAnsi="Arial" w:cs="Arial"/>
                <w:color w:val="000000"/>
                <w:sz w:val="18"/>
                <w:szCs w:val="18"/>
              </w:rPr>
              <w:t>nepredloženih</w:t>
            </w:r>
            <w:proofErr w:type="spellEnd"/>
            <w:r w:rsidRPr="009924C5">
              <w:rPr>
                <w:rFonts w:ascii="Arial" w:hAnsi="Arial" w:cs="Arial"/>
                <w:color w:val="000000"/>
                <w:sz w:val="18"/>
                <w:szCs w:val="18"/>
              </w:rPr>
              <w:t xml:space="preserve"> obračunov davčnih odtegljajev za dohodke iz delovnega razmerja za obdobje zadnjih petih let do dne oddaje ponudbe ali prijave,</w:t>
            </w:r>
          </w:p>
          <w:p w14:paraId="56AF469C" w14:textId="646E564B"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poteče rok za oddajo ponudb ali prijav, nismo izločeni iz postopkov oddaje javnih naročil zaradi uvrstitve v evidenco </w:t>
            </w:r>
            <w:r w:rsidR="00AF1F6B" w:rsidRPr="00AF1F6B">
              <w:rPr>
                <w:rFonts w:ascii="Arial" w:hAnsi="Arial" w:cs="Arial"/>
                <w:color w:val="000000"/>
                <w:sz w:val="18"/>
                <w:szCs w:val="18"/>
                <w:shd w:val="clear" w:color="auto" w:fill="FFFFFF"/>
              </w:rPr>
              <w:t>gospodarskih subjektov z izrečenimi stranskimi sankcijami izločitve iz postopkov javnega naročanja</w:t>
            </w:r>
            <w:r w:rsidRPr="00AF1F6B">
              <w:rPr>
                <w:rFonts w:ascii="Arial" w:hAnsi="Arial" w:cs="Arial"/>
                <w:color w:val="000000"/>
                <w:sz w:val="18"/>
                <w:szCs w:val="18"/>
              </w:rPr>
              <w:t>,</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4D2B1C">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D2B1C">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3A8EED75" w14:textId="1D0C17CA" w:rsidR="004F1422" w:rsidRPr="00EE3557" w:rsidRDefault="00EE3557" w:rsidP="004D2B1C">
      <w:pPr>
        <w:tabs>
          <w:tab w:val="left" w:pos="5145"/>
        </w:tabs>
        <w:rPr>
          <w:rFonts w:ascii="Arial" w:hAnsi="Arial" w:cs="Arial"/>
        </w:rPr>
        <w:sectPr w:rsidR="004F1422" w:rsidRPr="00EE3557" w:rsidSect="00332E91">
          <w:footerReference w:type="default" r:id="rId13"/>
          <w:pgSz w:w="11906" w:h="16838"/>
          <w:pgMar w:top="1985" w:right="1418" w:bottom="1418" w:left="1418" w:header="567" w:footer="596" w:gutter="0"/>
          <w:cols w:space="708"/>
          <w:docGrid w:linePitch="360"/>
        </w:sectPr>
      </w:pPr>
      <w:r>
        <w:rPr>
          <w:rFonts w:ascii="Arial" w:hAnsi="Arial" w:cs="Arial"/>
        </w:rPr>
        <w:tab/>
      </w:r>
    </w:p>
    <w:p w14:paraId="1E0C5188" w14:textId="2DFEC305"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41B1C">
        <w:rPr>
          <w:rFonts w:ascii="Arial" w:hAnsi="Arial" w:cs="Arial"/>
          <w:sz w:val="18"/>
          <w:szCs w:val="18"/>
        </w:rPr>
        <w:t>7</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399DE177"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javnim naroči</w:t>
      </w:r>
      <w:r w:rsidR="005B6E5D">
        <w:rPr>
          <w:rFonts w:ascii="Arial" w:hAnsi="Arial" w:cs="Arial"/>
          <w:sz w:val="18"/>
          <w:szCs w:val="18"/>
        </w:rPr>
        <w:t xml:space="preserve">lom </w:t>
      </w:r>
      <w:r w:rsidR="000F7CF3" w:rsidRPr="0074350C">
        <w:rPr>
          <w:rFonts w:ascii="Arial" w:hAnsi="Arial" w:cs="Arial"/>
          <w:b/>
          <w:bCs/>
          <w:color w:val="000000"/>
          <w:sz w:val="18"/>
          <w:szCs w:val="18"/>
        </w:rPr>
        <w:t>»</w:t>
      </w:r>
      <w:r w:rsidR="000F7CF3" w:rsidRPr="0074350C">
        <w:rPr>
          <w:rFonts w:ascii="Arial" w:hAnsi="Arial" w:cs="Arial"/>
          <w:b/>
          <w:bCs/>
          <w:color w:val="222222"/>
          <w:sz w:val="18"/>
          <w:szCs w:val="18"/>
          <w:shd w:val="clear" w:color="auto" w:fill="FFFFFF"/>
        </w:rPr>
        <w:t>Nakup hidravličnega pogonskega agregata</w:t>
      </w:r>
      <w:r w:rsidR="000021C5">
        <w:rPr>
          <w:rFonts w:ascii="Arial" w:hAnsi="Arial" w:cs="Arial"/>
          <w:b/>
          <w:bCs/>
          <w:color w:val="222222"/>
          <w:sz w:val="18"/>
          <w:szCs w:val="18"/>
          <w:shd w:val="clear" w:color="auto" w:fill="FFFFFF"/>
        </w:rPr>
        <w:t xml:space="preserve"> – ponovitev postopka</w:t>
      </w:r>
      <w:r w:rsidR="000F7CF3" w:rsidRPr="0074350C">
        <w:rPr>
          <w:rFonts w:ascii="Arial" w:hAnsi="Arial" w:cs="Arial"/>
          <w:b/>
          <w:bCs/>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332E91">
          <w:footerReference w:type="default" r:id="rId14"/>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21918850"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041B1C">
        <w:rPr>
          <w:rFonts w:ascii="Arial" w:hAnsi="Arial" w:cs="Arial"/>
          <w:sz w:val="18"/>
          <w:szCs w:val="18"/>
        </w:rPr>
        <w:t>8</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2B8F4100" w14:textId="6A765CDE" w:rsidR="004F1422" w:rsidRPr="00C53F7F" w:rsidRDefault="004F1422" w:rsidP="004866D8">
      <w:pPr>
        <w:spacing w:after="225" w:line="240" w:lineRule="auto"/>
        <w:jc w:val="both"/>
        <w:rPr>
          <w:sz w:val="16"/>
          <w:szCs w:val="16"/>
        </w:rPr>
        <w:sectPr w:rsidR="004F1422" w:rsidRPr="00C53F7F" w:rsidSect="00332E91">
          <w:footerReference w:type="default" r:id="rId15"/>
          <w:pgSz w:w="11906" w:h="16838"/>
          <w:pgMar w:top="1418" w:right="1418" w:bottom="1418" w:left="1418" w:header="567" w:footer="596" w:gutter="0"/>
          <w:cols w:space="708"/>
          <w:docGrid w:linePitch="360"/>
        </w:sect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w:t>
      </w:r>
      <w:r w:rsidR="00C53F7F">
        <w:rPr>
          <w:rFonts w:ascii="Arial" w:hAnsi="Arial" w:cs="Arial"/>
          <w:i/>
          <w:iCs/>
          <w:color w:val="000000"/>
          <w:sz w:val="16"/>
          <w:szCs w:val="16"/>
        </w:rPr>
        <w:t>i</w:t>
      </w:r>
      <w:r w:rsidR="00203EFE">
        <w:rPr>
          <w:rFonts w:ascii="Arial" w:hAnsi="Arial" w:cs="Arial"/>
          <w:i/>
          <w:iCs/>
          <w:color w:val="000000"/>
          <w:sz w:val="16"/>
          <w:szCs w:val="16"/>
        </w:rPr>
        <w:t>.</w:t>
      </w:r>
    </w:p>
    <w:p w14:paraId="77BAC128" w14:textId="204FCD19" w:rsidR="00C53F7F" w:rsidRDefault="00C53F7F" w:rsidP="00C53F7F">
      <w:pPr>
        <w:tabs>
          <w:tab w:val="left" w:pos="1410"/>
        </w:tabs>
        <w:spacing w:after="0"/>
      </w:pPr>
    </w:p>
    <w:p w14:paraId="23A1AC77" w14:textId="28986610" w:rsidR="00E715D9" w:rsidRDefault="00E715D9" w:rsidP="00BB18C3">
      <w:pPr>
        <w:spacing w:after="0"/>
        <w:jc w:val="right"/>
        <w:rPr>
          <w:rFonts w:ascii="Arial" w:hAnsi="Arial" w:cs="Arial"/>
          <w:sz w:val="18"/>
          <w:szCs w:val="18"/>
        </w:rPr>
      </w:pPr>
      <w:r>
        <w:rPr>
          <w:rFonts w:ascii="Arial" w:hAnsi="Arial" w:cs="Arial"/>
        </w:rPr>
        <w:tab/>
      </w:r>
      <w:r w:rsidRPr="00590863">
        <w:rPr>
          <w:rFonts w:ascii="Arial" w:hAnsi="Arial" w:cs="Arial"/>
          <w:sz w:val="18"/>
          <w:szCs w:val="18"/>
        </w:rPr>
        <w:t xml:space="preserve">Obrazec št: </w:t>
      </w:r>
      <w:r w:rsidR="00041B1C">
        <w:rPr>
          <w:rFonts w:ascii="Arial" w:hAnsi="Arial" w:cs="Arial"/>
          <w:sz w:val="18"/>
          <w:szCs w:val="18"/>
        </w:rPr>
        <w:t>9</w:t>
      </w:r>
    </w:p>
    <w:p w14:paraId="608F30CC" w14:textId="77777777" w:rsidR="004866D8" w:rsidRPr="00590863" w:rsidRDefault="004866D8" w:rsidP="00BB18C3">
      <w:pPr>
        <w:spacing w:after="0"/>
        <w:jc w:val="right"/>
        <w:rPr>
          <w:rFonts w:ascii="Arial" w:hAnsi="Arial" w:cs="Arial"/>
          <w:sz w:val="18"/>
          <w:szCs w:val="18"/>
        </w:rPr>
      </w:pPr>
    </w:p>
    <w:p w14:paraId="0C622647" w14:textId="77777777" w:rsidR="00E715D9" w:rsidRDefault="00E715D9" w:rsidP="00E715D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w:t>
      </w:r>
      <w:r>
        <w:rPr>
          <w:rStyle w:val="Sprotnaopomba-sklic"/>
          <w:rFonts w:ascii="Arial" w:hAnsi="Arial" w:cs="Arial"/>
        </w:rPr>
        <w:footnoteReference w:id="1"/>
      </w:r>
      <w:r>
        <w:rPr>
          <w:rFonts w:ascii="Arial" w:hAnsi="Arial" w:cs="Arial"/>
        </w:rPr>
        <w:t xml:space="preserve"> po 35. členu </w:t>
      </w:r>
      <w:proofErr w:type="spellStart"/>
      <w:r>
        <w:rPr>
          <w:rFonts w:ascii="Arial" w:hAnsi="Arial" w:cs="Arial"/>
        </w:rPr>
        <w:t>ZIntPK</w:t>
      </w:r>
      <w:proofErr w:type="spellEnd"/>
    </w:p>
    <w:p w14:paraId="2C632B7D" w14:textId="77777777" w:rsidR="00E715D9" w:rsidRPr="00C972CE" w:rsidRDefault="00E715D9" w:rsidP="00E715D9">
      <w:pPr>
        <w:jc w:val="both"/>
        <w:rPr>
          <w:rFonts w:ascii="Arial Narrow" w:hAnsi="Arial Narrow" w:cs="Calibri"/>
          <w:sz w:val="24"/>
          <w:szCs w:val="24"/>
        </w:rPr>
      </w:pPr>
    </w:p>
    <w:p w14:paraId="73882F00" w14:textId="77777777" w:rsidR="00E715D9" w:rsidRPr="007048C7" w:rsidRDefault="00E715D9" w:rsidP="00E715D9">
      <w:pPr>
        <w:pBdr>
          <w:bottom w:val="single" w:sz="12" w:space="1" w:color="auto"/>
        </w:pBdr>
        <w:jc w:val="both"/>
        <w:rPr>
          <w:rFonts w:ascii="Arial" w:hAnsi="Arial" w:cs="Arial"/>
          <w:sz w:val="18"/>
          <w:szCs w:val="18"/>
        </w:rPr>
      </w:pPr>
    </w:p>
    <w:p w14:paraId="4A8015F9" w14:textId="77777777" w:rsidR="00E715D9" w:rsidRPr="007048C7" w:rsidRDefault="00E715D9" w:rsidP="00E715D9">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2ED7DEC7" w14:textId="77777777" w:rsidR="00E715D9" w:rsidRPr="007048C7" w:rsidRDefault="00E715D9" w:rsidP="00E715D9">
      <w:pPr>
        <w:jc w:val="both"/>
        <w:rPr>
          <w:rFonts w:ascii="Arial" w:hAnsi="Arial" w:cs="Arial"/>
          <w:sz w:val="18"/>
          <w:szCs w:val="18"/>
        </w:rPr>
      </w:pPr>
      <w:r w:rsidRPr="007048C7">
        <w:rPr>
          <w:rFonts w:ascii="Arial" w:hAnsi="Arial" w:cs="Arial"/>
          <w:sz w:val="18"/>
          <w:szCs w:val="18"/>
        </w:rPr>
        <w:t>izjavljam, da poslovni subjekt</w:t>
      </w:r>
    </w:p>
    <w:p w14:paraId="2A8A52A8" w14:textId="77777777" w:rsidR="00E715D9" w:rsidRPr="007048C7" w:rsidRDefault="00E715D9" w:rsidP="00E715D9">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1791D31F" w14:textId="77777777" w:rsidR="00E715D9" w:rsidRPr="007048C7" w:rsidRDefault="00E715D9" w:rsidP="00E715D9">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505D08CE" w14:textId="77777777" w:rsidR="00E715D9" w:rsidRPr="007048C7" w:rsidRDefault="00E715D9" w:rsidP="00E715D9">
      <w:pPr>
        <w:jc w:val="both"/>
        <w:rPr>
          <w:rFonts w:ascii="Arial" w:hAnsi="Arial" w:cs="Arial"/>
          <w:sz w:val="18"/>
          <w:szCs w:val="18"/>
        </w:rPr>
      </w:pPr>
    </w:p>
    <w:p w14:paraId="1C2797B0" w14:textId="415E6018" w:rsidR="00E715D9" w:rsidRPr="007048C7" w:rsidRDefault="00E715D9" w:rsidP="00E715D9">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naročnika</w:t>
      </w:r>
      <w:r w:rsidRPr="007048C7">
        <w:rPr>
          <w:rFonts w:ascii="Arial" w:hAnsi="Arial" w:cs="Arial"/>
          <w:sz w:val="18"/>
          <w:szCs w:val="18"/>
        </w:rPr>
        <w:t xml:space="preserve"> na način, določen v prvem odstavku 35. člena Zakona o integriteti in preprečevanju korupcije (Uradni list RS, št. </w:t>
      </w:r>
      <w:r w:rsidR="004866D8" w:rsidRPr="004866D8">
        <w:rPr>
          <w:rFonts w:ascii="Arial" w:hAnsi="Arial" w:cs="Arial"/>
          <w:sz w:val="18"/>
          <w:szCs w:val="18"/>
        </w:rPr>
        <w:t xml:space="preserve">69/11 – uradno prečiščeno besedilo, 158/20, 3/22 – </w:t>
      </w:r>
      <w:proofErr w:type="spellStart"/>
      <w:r w:rsidR="004866D8" w:rsidRPr="004866D8">
        <w:rPr>
          <w:rFonts w:ascii="Arial" w:hAnsi="Arial" w:cs="Arial"/>
          <w:sz w:val="18"/>
          <w:szCs w:val="18"/>
        </w:rPr>
        <w:t>ZDeb</w:t>
      </w:r>
      <w:proofErr w:type="spellEnd"/>
      <w:r w:rsidR="004866D8" w:rsidRPr="004866D8">
        <w:rPr>
          <w:rFonts w:ascii="Arial" w:hAnsi="Arial" w:cs="Arial"/>
          <w:sz w:val="18"/>
          <w:szCs w:val="18"/>
        </w:rPr>
        <w:t xml:space="preserve"> in 16/23 – </w:t>
      </w:r>
      <w:proofErr w:type="spellStart"/>
      <w:r w:rsidR="004866D8" w:rsidRPr="004866D8">
        <w:rPr>
          <w:rFonts w:ascii="Arial" w:hAnsi="Arial" w:cs="Arial"/>
          <w:sz w:val="18"/>
          <w:szCs w:val="18"/>
        </w:rPr>
        <w:t>ZZPri</w:t>
      </w:r>
      <w:proofErr w:type="spellEnd"/>
      <w:r w:rsidRPr="007048C7">
        <w:rPr>
          <w:rFonts w:ascii="Arial" w:hAnsi="Arial" w:cs="Arial"/>
          <w:sz w:val="18"/>
          <w:szCs w:val="18"/>
        </w:rPr>
        <w:t xml:space="preserve">).   </w:t>
      </w:r>
    </w:p>
    <w:p w14:paraId="35F2EE0A" w14:textId="77777777" w:rsidR="00E715D9" w:rsidRPr="007048C7" w:rsidRDefault="00E715D9" w:rsidP="00E715D9">
      <w:pPr>
        <w:jc w:val="both"/>
        <w:rPr>
          <w:rFonts w:ascii="Arial" w:hAnsi="Arial" w:cs="Arial"/>
          <w:sz w:val="18"/>
          <w:szCs w:val="18"/>
        </w:rPr>
      </w:pPr>
    </w:p>
    <w:p w14:paraId="43A2CAD4" w14:textId="77777777" w:rsidR="00E715D9" w:rsidRPr="007048C7" w:rsidRDefault="00E715D9" w:rsidP="00E715D9">
      <w:pPr>
        <w:jc w:val="both"/>
        <w:rPr>
          <w:rFonts w:ascii="Arial" w:hAnsi="Arial" w:cs="Arial"/>
          <w:b/>
          <w:sz w:val="18"/>
          <w:szCs w:val="18"/>
          <w:u w:val="single"/>
        </w:rPr>
      </w:pPr>
      <w:r w:rsidRPr="007048C7">
        <w:rPr>
          <w:rFonts w:ascii="Arial" w:hAnsi="Arial" w:cs="Arial"/>
          <w:b/>
          <w:sz w:val="18"/>
          <w:szCs w:val="18"/>
          <w:u w:val="single"/>
        </w:rPr>
        <w:t xml:space="preserve">1. odstavek 35. člena </w:t>
      </w:r>
      <w:proofErr w:type="spellStart"/>
      <w:r w:rsidRPr="007048C7">
        <w:rPr>
          <w:rFonts w:ascii="Arial" w:hAnsi="Arial" w:cs="Arial"/>
          <w:b/>
          <w:sz w:val="18"/>
          <w:szCs w:val="18"/>
          <w:u w:val="single"/>
        </w:rPr>
        <w:t>ZIntPK</w:t>
      </w:r>
      <w:proofErr w:type="spellEnd"/>
      <w:r w:rsidRPr="007048C7">
        <w:rPr>
          <w:rFonts w:ascii="Arial" w:hAnsi="Arial" w:cs="Arial"/>
          <w:b/>
          <w:sz w:val="18"/>
          <w:szCs w:val="18"/>
          <w:u w:val="single"/>
        </w:rPr>
        <w:t>:</w:t>
      </w:r>
    </w:p>
    <w:p w14:paraId="574BEEA5" w14:textId="77777777" w:rsidR="00E715D9" w:rsidRPr="007048C7" w:rsidRDefault="00E715D9" w:rsidP="00E715D9">
      <w:pPr>
        <w:pStyle w:val="Sprotnaopomba-besedilo"/>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0F22A9" w14:textId="77777777" w:rsidR="00E715D9" w:rsidRPr="007048C7" w:rsidRDefault="00E715D9" w:rsidP="00E715D9">
      <w:pPr>
        <w:pStyle w:val="Sprotnaopomba-besedilo"/>
        <w:numPr>
          <w:ilvl w:val="0"/>
          <w:numId w:val="42"/>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3AB16464" w14:textId="77777777" w:rsidR="00E715D9" w:rsidRPr="007048C7" w:rsidRDefault="00E715D9" w:rsidP="00E715D9">
      <w:pPr>
        <w:pStyle w:val="Sprotnaopomba-besedilo"/>
        <w:numPr>
          <w:ilvl w:val="0"/>
          <w:numId w:val="42"/>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4265369B" w14:textId="77777777" w:rsidR="00E715D9" w:rsidRPr="007048C7" w:rsidRDefault="00E715D9" w:rsidP="00E715D9">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E715D9" w14:paraId="1405A81A" w14:textId="77777777" w:rsidTr="00CB2824">
        <w:tc>
          <w:tcPr>
            <w:tcW w:w="4080" w:type="dxa"/>
            <w:tcMar>
              <w:top w:w="75" w:type="dxa"/>
              <w:bottom w:w="75" w:type="dxa"/>
            </w:tcMar>
            <w:vAlign w:val="center"/>
          </w:tcPr>
          <w:p w14:paraId="3FECAFD3" w14:textId="77777777" w:rsidR="00E715D9" w:rsidRDefault="00E715D9" w:rsidP="00CB2824">
            <w:r>
              <w:rPr>
                <w:rFonts w:ascii="Arial" w:hAnsi="Arial" w:cs="Arial"/>
                <w:color w:val="000000"/>
                <w:position w:val="-2"/>
                <w:sz w:val="18"/>
                <w:szCs w:val="18"/>
              </w:rPr>
              <w:t>Kraj in datum:</w:t>
            </w:r>
          </w:p>
        </w:tc>
        <w:tc>
          <w:tcPr>
            <w:tcW w:w="0" w:type="auto"/>
            <w:tcMar>
              <w:top w:w="75" w:type="dxa"/>
              <w:bottom w:w="75" w:type="dxa"/>
            </w:tcMar>
            <w:vAlign w:val="center"/>
          </w:tcPr>
          <w:p w14:paraId="7622117C" w14:textId="77777777" w:rsidR="00E715D9" w:rsidRDefault="00E715D9" w:rsidP="00CB2824">
            <w:r>
              <w:rPr>
                <w:rFonts w:ascii="Arial" w:hAnsi="Arial" w:cs="Arial"/>
                <w:color w:val="000000"/>
                <w:position w:val="-2"/>
                <w:sz w:val="18"/>
                <w:szCs w:val="18"/>
              </w:rPr>
              <w:t>Ime in priimek: _____________________</w:t>
            </w:r>
          </w:p>
        </w:tc>
      </w:tr>
      <w:tr w:rsidR="00E715D9" w14:paraId="324F83DE" w14:textId="77777777" w:rsidTr="00CB2824">
        <w:tc>
          <w:tcPr>
            <w:tcW w:w="4080" w:type="dxa"/>
            <w:tcMar>
              <w:top w:w="75" w:type="dxa"/>
              <w:bottom w:w="75" w:type="dxa"/>
            </w:tcMar>
            <w:vAlign w:val="center"/>
          </w:tcPr>
          <w:p w14:paraId="380EB035" w14:textId="77777777" w:rsidR="00E715D9" w:rsidRDefault="00E715D9" w:rsidP="00CB2824">
            <w:r>
              <w:rPr>
                <w:rFonts w:ascii="Arial" w:hAnsi="Arial" w:cs="Arial"/>
                <w:color w:val="000000"/>
                <w:position w:val="-2"/>
                <w:sz w:val="18"/>
                <w:szCs w:val="18"/>
              </w:rPr>
              <w:t> </w:t>
            </w:r>
          </w:p>
        </w:tc>
        <w:tc>
          <w:tcPr>
            <w:tcW w:w="0" w:type="auto"/>
            <w:tcMar>
              <w:top w:w="75" w:type="dxa"/>
              <w:bottom w:w="75" w:type="dxa"/>
            </w:tcMar>
            <w:vAlign w:val="center"/>
          </w:tcPr>
          <w:p w14:paraId="268AB507" w14:textId="77777777" w:rsidR="00E715D9" w:rsidRDefault="00E715D9" w:rsidP="00CB2824">
            <w:pPr>
              <w:jc w:val="center"/>
            </w:pPr>
            <w:r>
              <w:rPr>
                <w:rFonts w:ascii="Arial" w:hAnsi="Arial" w:cs="Arial"/>
                <w:color w:val="000000"/>
                <w:position w:val="-2"/>
                <w:sz w:val="18"/>
                <w:szCs w:val="18"/>
              </w:rPr>
              <w:t>(žig in podpis)</w:t>
            </w:r>
          </w:p>
        </w:tc>
      </w:tr>
    </w:tbl>
    <w:p w14:paraId="6AD0B9E2" w14:textId="70998D0C" w:rsidR="00A37EF5" w:rsidRDefault="00E715D9" w:rsidP="000F7CF3">
      <w:pPr>
        <w:spacing w:after="0"/>
        <w:rPr>
          <w:rFonts w:ascii="Arial" w:hAnsi="Arial" w:cs="Arial"/>
          <w:color w:val="000000"/>
          <w:sz w:val="18"/>
          <w:szCs w:val="18"/>
        </w:rPr>
      </w:pPr>
      <w:r>
        <w:br w:type="page"/>
      </w:r>
    </w:p>
    <w:p w14:paraId="145BB6E4" w14:textId="17F513C6" w:rsidR="00116052" w:rsidRPr="00252358" w:rsidRDefault="00116052" w:rsidP="00116052">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0F7CF3">
        <w:rPr>
          <w:rFonts w:ascii="Arial" w:hAnsi="Arial" w:cs="Arial"/>
          <w:sz w:val="18"/>
          <w:szCs w:val="18"/>
        </w:rPr>
        <w:t>0</w:t>
      </w:r>
    </w:p>
    <w:p w14:paraId="1D840F43" w14:textId="77777777" w:rsidR="00116052" w:rsidRPr="00012C90" w:rsidRDefault="00116052" w:rsidP="001160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dobro izvedbo</w:t>
      </w:r>
    </w:p>
    <w:p w14:paraId="052734D5" w14:textId="77777777" w:rsidR="004866D8" w:rsidRDefault="004866D8" w:rsidP="00116052">
      <w:pPr>
        <w:spacing w:before="225" w:after="225" w:line="240" w:lineRule="auto"/>
        <w:jc w:val="both"/>
        <w:rPr>
          <w:rFonts w:ascii="Arial" w:hAnsi="Arial" w:cs="Arial"/>
          <w:i/>
          <w:iCs/>
          <w:color w:val="000000"/>
          <w:sz w:val="18"/>
          <w:szCs w:val="18"/>
        </w:rPr>
      </w:pPr>
    </w:p>
    <w:p w14:paraId="6E4A4D49" w14:textId="442CC8FC"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i/>
          <w:iCs/>
          <w:color w:val="000000"/>
          <w:sz w:val="18"/>
          <w:szCs w:val="18"/>
        </w:rPr>
        <w:t>Glava s podatki o garantu (zavarovalnici/banki) ali SWIFT ključ</w:t>
      </w:r>
    </w:p>
    <w:p w14:paraId="3383E274" w14:textId="2C86CA93"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sz w:val="18"/>
          <w:szCs w:val="18"/>
        </w:rPr>
        <w:t xml:space="preserve">Za: </w:t>
      </w:r>
      <w:r w:rsidRPr="004866D8">
        <w:rPr>
          <w:rFonts w:ascii="Arial" w:hAnsi="Arial" w:cs="Arial"/>
          <w:b/>
          <w:bCs/>
          <w:sz w:val="18"/>
          <w:szCs w:val="18"/>
        </w:rPr>
        <w:t>Zavod za gradbeništvo Slovenije, Dimičeva ulica 12, 1000 Ljubljana</w:t>
      </w:r>
    </w:p>
    <w:p w14:paraId="65935C92"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sz w:val="18"/>
          <w:szCs w:val="18"/>
        </w:rPr>
        <w:t xml:space="preserve">Datum: </w:t>
      </w:r>
      <w:r w:rsidRPr="004866D8">
        <w:rPr>
          <w:rFonts w:ascii="Arial" w:hAnsi="Arial" w:cs="Arial"/>
          <w:i/>
          <w:iCs/>
          <w:sz w:val="18"/>
          <w:szCs w:val="18"/>
        </w:rPr>
        <w:t>(vpiše se datum izdaje)</w:t>
      </w:r>
    </w:p>
    <w:p w14:paraId="61534479"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color w:val="000000"/>
          <w:sz w:val="18"/>
          <w:szCs w:val="18"/>
        </w:rPr>
        <w:t>VRSTA ZAVAROVANJA:</w:t>
      </w:r>
      <w:r w:rsidRPr="004866D8">
        <w:rPr>
          <w:rFonts w:ascii="Arial" w:hAnsi="Arial" w:cs="Arial"/>
          <w:color w:val="000000"/>
          <w:sz w:val="18"/>
          <w:szCs w:val="18"/>
        </w:rPr>
        <w:t xml:space="preserve"> </w:t>
      </w:r>
      <w:r w:rsidRPr="004866D8">
        <w:rPr>
          <w:rFonts w:ascii="Arial" w:hAnsi="Arial" w:cs="Arial"/>
          <w:i/>
          <w:iCs/>
          <w:color w:val="000000"/>
          <w:sz w:val="18"/>
          <w:szCs w:val="18"/>
        </w:rPr>
        <w:t>(vpiše se vrsta zavarovanja: kavcijsko zavarovanje/bančna garancija)</w:t>
      </w:r>
    </w:p>
    <w:p w14:paraId="5276C453"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ŠTEVILKA:</w:t>
      </w:r>
      <w:r w:rsidRPr="004866D8">
        <w:rPr>
          <w:rFonts w:ascii="Arial" w:hAnsi="Arial" w:cs="Arial"/>
          <w:sz w:val="18"/>
          <w:szCs w:val="18"/>
        </w:rPr>
        <w:t xml:space="preserve"> </w:t>
      </w:r>
      <w:r w:rsidRPr="004866D8">
        <w:rPr>
          <w:rFonts w:ascii="Arial" w:hAnsi="Arial" w:cs="Arial"/>
          <w:i/>
          <w:iCs/>
          <w:sz w:val="18"/>
          <w:szCs w:val="18"/>
        </w:rPr>
        <w:t>(vpiše se številka zavarovanja)</w:t>
      </w:r>
    </w:p>
    <w:p w14:paraId="31569359"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color w:val="000000"/>
          <w:sz w:val="18"/>
          <w:szCs w:val="18"/>
        </w:rPr>
        <w:t>GARANT:</w:t>
      </w:r>
      <w:r w:rsidRPr="004866D8">
        <w:rPr>
          <w:rFonts w:ascii="Arial" w:hAnsi="Arial" w:cs="Arial"/>
          <w:color w:val="000000"/>
          <w:sz w:val="18"/>
          <w:szCs w:val="18"/>
        </w:rPr>
        <w:t xml:space="preserve"> </w:t>
      </w:r>
      <w:r w:rsidRPr="004866D8">
        <w:rPr>
          <w:rFonts w:ascii="Arial" w:hAnsi="Arial" w:cs="Arial"/>
          <w:i/>
          <w:iCs/>
          <w:color w:val="000000"/>
          <w:sz w:val="18"/>
          <w:szCs w:val="18"/>
        </w:rPr>
        <w:t>(vpiše se ime in naslov zavarovalnice/banke v kraju izdaje)</w:t>
      </w:r>
    </w:p>
    <w:p w14:paraId="615F8616"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NAROČNIK:</w:t>
      </w:r>
      <w:r w:rsidRPr="004866D8">
        <w:rPr>
          <w:rFonts w:ascii="Arial" w:hAnsi="Arial" w:cs="Arial"/>
          <w:sz w:val="18"/>
          <w:szCs w:val="18"/>
        </w:rPr>
        <w:t xml:space="preserve"> </w:t>
      </w:r>
      <w:r w:rsidRPr="004866D8">
        <w:rPr>
          <w:rFonts w:ascii="Arial" w:hAnsi="Arial" w:cs="Arial"/>
          <w:i/>
          <w:iCs/>
          <w:sz w:val="18"/>
          <w:szCs w:val="18"/>
        </w:rPr>
        <w:t>(vpiše se ime in naslov naročnika zavarovanja, tj. v postopku javnega naročanja izbranega ponudnika)</w:t>
      </w:r>
    </w:p>
    <w:p w14:paraId="28A7E225" w14:textId="0756497D" w:rsidR="00116052" w:rsidRPr="004866D8" w:rsidRDefault="00116052" w:rsidP="00116052">
      <w:pPr>
        <w:spacing w:before="225" w:after="225" w:line="240" w:lineRule="auto"/>
        <w:jc w:val="both"/>
        <w:rPr>
          <w:rFonts w:ascii="Arial" w:hAnsi="Arial" w:cs="Arial"/>
          <w:b/>
          <w:bCs/>
          <w:sz w:val="18"/>
          <w:szCs w:val="18"/>
        </w:rPr>
      </w:pPr>
      <w:r w:rsidRPr="004866D8">
        <w:rPr>
          <w:rFonts w:ascii="Arial" w:hAnsi="Arial" w:cs="Arial"/>
          <w:b/>
          <w:bCs/>
          <w:sz w:val="18"/>
          <w:szCs w:val="18"/>
        </w:rPr>
        <w:t>UPRAVIČENEC:</w:t>
      </w:r>
      <w:r w:rsidRPr="004866D8">
        <w:rPr>
          <w:rFonts w:ascii="Arial" w:hAnsi="Arial" w:cs="Arial"/>
          <w:sz w:val="18"/>
          <w:szCs w:val="18"/>
        </w:rPr>
        <w:t xml:space="preserve"> </w:t>
      </w:r>
      <w:r w:rsidRPr="004866D8">
        <w:rPr>
          <w:rFonts w:ascii="Arial" w:hAnsi="Arial" w:cs="Arial"/>
          <w:b/>
          <w:bCs/>
          <w:color w:val="000000"/>
          <w:sz w:val="18"/>
          <w:szCs w:val="18"/>
        </w:rPr>
        <w:t>Zavod za gradbeništvo Slovenije, Dimičeva ulica 12, 1000 Ljubljana</w:t>
      </w:r>
    </w:p>
    <w:p w14:paraId="4B9B6B59" w14:textId="7F4464DC" w:rsidR="00116052" w:rsidRPr="004866D8" w:rsidRDefault="00116052" w:rsidP="00116052">
      <w:pPr>
        <w:spacing w:before="225" w:after="225" w:line="240" w:lineRule="auto"/>
        <w:jc w:val="both"/>
        <w:rPr>
          <w:rFonts w:ascii="Arial" w:hAnsi="Arial" w:cs="Arial"/>
          <w:b/>
          <w:i/>
          <w:sz w:val="18"/>
          <w:szCs w:val="18"/>
        </w:rPr>
      </w:pPr>
      <w:r w:rsidRPr="004866D8">
        <w:rPr>
          <w:rFonts w:ascii="Arial" w:hAnsi="Arial" w:cs="Arial"/>
          <w:b/>
          <w:bCs/>
          <w:sz w:val="18"/>
          <w:szCs w:val="18"/>
        </w:rPr>
        <w:t>OSNOVNI POSEL:</w:t>
      </w:r>
      <w:r w:rsidRPr="004866D8">
        <w:rPr>
          <w:rFonts w:ascii="Arial" w:hAnsi="Arial" w:cs="Arial"/>
          <w:sz w:val="18"/>
          <w:szCs w:val="18"/>
        </w:rPr>
        <w:t xml:space="preserve"> obveznost naročnika zavarovanja iz pogodbe št. z dne </w:t>
      </w:r>
      <w:r w:rsidRPr="004866D8">
        <w:rPr>
          <w:rFonts w:ascii="Arial" w:hAnsi="Arial" w:cs="Arial"/>
          <w:i/>
          <w:iCs/>
          <w:sz w:val="18"/>
          <w:szCs w:val="18"/>
        </w:rPr>
        <w:t>(vpiše se številko in datum pogodbe o izvedbi javnega naročila, sklenjene na podlagi postopka z oznako XXXXXX)</w:t>
      </w:r>
      <w:r w:rsidRPr="004866D8">
        <w:rPr>
          <w:rFonts w:ascii="Arial" w:hAnsi="Arial" w:cs="Arial"/>
          <w:sz w:val="18"/>
          <w:szCs w:val="18"/>
        </w:rPr>
        <w:t xml:space="preserve"> za </w:t>
      </w:r>
      <w:r w:rsidR="000F7CF3" w:rsidRPr="0074350C">
        <w:rPr>
          <w:rFonts w:ascii="Arial" w:hAnsi="Arial" w:cs="Arial"/>
          <w:b/>
          <w:bCs/>
          <w:color w:val="000000"/>
          <w:sz w:val="18"/>
          <w:szCs w:val="18"/>
        </w:rPr>
        <w:t>»</w:t>
      </w:r>
      <w:r w:rsidR="000F7CF3" w:rsidRPr="0074350C">
        <w:rPr>
          <w:rFonts w:ascii="Arial" w:hAnsi="Arial" w:cs="Arial"/>
          <w:b/>
          <w:bCs/>
          <w:color w:val="222222"/>
          <w:sz w:val="18"/>
          <w:szCs w:val="18"/>
          <w:shd w:val="clear" w:color="auto" w:fill="FFFFFF"/>
        </w:rPr>
        <w:t>Nakup hidravličnega pogonskega agregata</w:t>
      </w:r>
      <w:r w:rsidR="000021C5">
        <w:rPr>
          <w:rFonts w:ascii="Arial" w:hAnsi="Arial" w:cs="Arial"/>
          <w:b/>
          <w:bCs/>
          <w:color w:val="222222"/>
          <w:sz w:val="18"/>
          <w:szCs w:val="18"/>
          <w:shd w:val="clear" w:color="auto" w:fill="FFFFFF"/>
        </w:rPr>
        <w:t xml:space="preserve"> – ponovitev postopka</w:t>
      </w:r>
      <w:r w:rsidR="000F7CF3" w:rsidRPr="0074350C">
        <w:rPr>
          <w:rFonts w:ascii="Arial" w:hAnsi="Arial" w:cs="Arial"/>
          <w:b/>
          <w:bCs/>
          <w:color w:val="222222"/>
          <w:sz w:val="18"/>
          <w:szCs w:val="18"/>
          <w:shd w:val="clear" w:color="auto" w:fill="FFFFFF"/>
        </w:rPr>
        <w:t>«</w:t>
      </w:r>
    </w:p>
    <w:p w14:paraId="2472213B" w14:textId="5B287A63"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 xml:space="preserve">ZNESEK IN VALUTA:  10,00 % pogodbene vrednosti brez DDV, kar znaša </w:t>
      </w:r>
      <w:r w:rsidRPr="004866D8">
        <w:rPr>
          <w:rFonts w:ascii="Arial" w:hAnsi="Arial" w:cs="Arial"/>
          <w:b/>
          <w:bCs/>
          <w:sz w:val="18"/>
          <w:szCs w:val="18"/>
          <w:u w:val="single"/>
        </w:rPr>
        <w:t>__________</w:t>
      </w:r>
    </w:p>
    <w:p w14:paraId="49719D7D"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LISTINE, KI JIH JE POLEG IZJAVE TREBA PRILOŽITI ZAHTEVI ZA PLAČILO IN SE IZRECNO ZAHTEVAJO V SPODNJEM BESEDILU:</w:t>
      </w:r>
      <w:r w:rsidRPr="004866D8">
        <w:rPr>
          <w:rFonts w:ascii="Arial" w:hAnsi="Arial" w:cs="Arial"/>
          <w:sz w:val="18"/>
          <w:szCs w:val="18"/>
        </w:rPr>
        <w:t xml:space="preserve"> __ </w:t>
      </w:r>
      <w:r w:rsidRPr="004866D8">
        <w:rPr>
          <w:rFonts w:ascii="Arial" w:hAnsi="Arial" w:cs="Arial"/>
          <w:i/>
          <w:sz w:val="18"/>
          <w:szCs w:val="18"/>
        </w:rPr>
        <w:t>(nobena/navede se listina)</w:t>
      </w:r>
    </w:p>
    <w:p w14:paraId="26B3A213"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JEZIK V ZAHTEVANIH LISTINAH:</w:t>
      </w:r>
      <w:r w:rsidRPr="004866D8">
        <w:rPr>
          <w:rFonts w:ascii="Arial" w:hAnsi="Arial" w:cs="Arial"/>
          <w:sz w:val="18"/>
          <w:szCs w:val="18"/>
        </w:rPr>
        <w:t xml:space="preserve"> slovenski / angleški</w:t>
      </w:r>
    </w:p>
    <w:p w14:paraId="545D6853" w14:textId="77777777" w:rsidR="00116052" w:rsidRPr="004866D8" w:rsidRDefault="00116052" w:rsidP="001160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4866D8">
        <w:rPr>
          <w:rFonts w:ascii="Arial" w:hAnsi="Arial" w:cs="Arial"/>
          <w:b/>
          <w:bCs/>
          <w:sz w:val="18"/>
          <w:szCs w:val="18"/>
        </w:rPr>
        <w:t>OBLIKA PREDLOŽITVE:</w:t>
      </w:r>
      <w:r w:rsidRPr="004866D8">
        <w:rPr>
          <w:rFonts w:ascii="Arial" w:hAnsi="Arial" w:cs="Arial"/>
          <w:sz w:val="18"/>
          <w:szCs w:val="18"/>
        </w:rPr>
        <w:t xml:space="preserve"> v papirni obliki s priporočeno pošto ali katerokoli obliko hitre pošte ali v elektronski obliki po SWIFT sistemu na naslov </w:t>
      </w:r>
      <w:r w:rsidRPr="004866D8">
        <w:rPr>
          <w:rFonts w:ascii="Arial" w:hAnsi="Arial" w:cs="Arial"/>
          <w:sz w:val="18"/>
          <w:szCs w:val="18"/>
        </w:rPr>
        <w:fldChar w:fldCharType="begin">
          <w:ffData>
            <w:name w:val="Besedilo2"/>
            <w:enabled/>
            <w:calcOnExit w:val="0"/>
            <w:textInput/>
          </w:ffData>
        </w:fldChar>
      </w:r>
      <w:r w:rsidRPr="004866D8">
        <w:rPr>
          <w:rFonts w:ascii="Arial" w:hAnsi="Arial" w:cs="Arial"/>
          <w:sz w:val="18"/>
          <w:szCs w:val="18"/>
        </w:rPr>
        <w:instrText xml:space="preserve"> FORMTEXT </w:instrText>
      </w:r>
      <w:r w:rsidRPr="004866D8">
        <w:rPr>
          <w:rFonts w:ascii="Arial" w:hAnsi="Arial" w:cs="Arial"/>
          <w:sz w:val="18"/>
          <w:szCs w:val="18"/>
        </w:rPr>
      </w:r>
      <w:r w:rsidRPr="004866D8">
        <w:rPr>
          <w:rFonts w:ascii="Arial" w:hAnsi="Arial" w:cs="Arial"/>
          <w:sz w:val="18"/>
          <w:szCs w:val="18"/>
        </w:rPr>
        <w:fldChar w:fldCharType="separate"/>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noProof/>
          <w:sz w:val="18"/>
          <w:szCs w:val="18"/>
        </w:rPr>
        <w:t> </w:t>
      </w:r>
      <w:r w:rsidRPr="004866D8">
        <w:rPr>
          <w:rFonts w:ascii="Arial" w:hAnsi="Arial" w:cs="Arial"/>
          <w:sz w:val="18"/>
          <w:szCs w:val="18"/>
        </w:rPr>
        <w:fldChar w:fldCharType="end"/>
      </w:r>
      <w:r w:rsidRPr="004866D8">
        <w:rPr>
          <w:rFonts w:ascii="Arial" w:hAnsi="Arial" w:cs="Arial"/>
          <w:sz w:val="18"/>
          <w:szCs w:val="18"/>
        </w:rPr>
        <w:t xml:space="preserve"> </w:t>
      </w:r>
      <w:r w:rsidRPr="004866D8">
        <w:rPr>
          <w:rFonts w:ascii="Arial" w:hAnsi="Arial" w:cs="Arial"/>
          <w:i/>
          <w:sz w:val="18"/>
          <w:szCs w:val="18"/>
        </w:rPr>
        <w:t>(navede se SWIFT naslova garanta)</w:t>
      </w:r>
    </w:p>
    <w:p w14:paraId="1E78258D"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KRAJ PREDLOŽITVE:</w:t>
      </w:r>
      <w:r w:rsidRPr="004866D8">
        <w:rPr>
          <w:rFonts w:ascii="Arial" w:hAnsi="Arial" w:cs="Arial"/>
          <w:sz w:val="18"/>
          <w:szCs w:val="18"/>
        </w:rPr>
        <w:t xml:space="preserve"> </w:t>
      </w:r>
      <w:r w:rsidRPr="004866D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2454D32"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DATUM VELJAVNOSTI:</w:t>
      </w:r>
      <w:r w:rsidRPr="004866D8">
        <w:rPr>
          <w:rFonts w:ascii="Arial" w:hAnsi="Arial" w:cs="Arial"/>
          <w:sz w:val="18"/>
          <w:szCs w:val="18"/>
        </w:rPr>
        <w:t xml:space="preserve"> DD. MM. LLLL </w:t>
      </w:r>
      <w:r w:rsidRPr="004866D8">
        <w:rPr>
          <w:rFonts w:ascii="Arial" w:hAnsi="Arial" w:cs="Arial"/>
          <w:i/>
          <w:iCs/>
          <w:sz w:val="18"/>
          <w:szCs w:val="18"/>
        </w:rPr>
        <w:t>(vpiše se datum zapadlosti zavarovanja)</w:t>
      </w:r>
    </w:p>
    <w:p w14:paraId="37AF28C4"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b/>
          <w:bCs/>
          <w:sz w:val="18"/>
          <w:szCs w:val="18"/>
        </w:rPr>
        <w:t>STRANKA, KI JE DOLŽNA PLAČATI STROŠKE:</w:t>
      </w:r>
      <w:r w:rsidRPr="004866D8">
        <w:rPr>
          <w:rFonts w:ascii="Arial" w:hAnsi="Arial" w:cs="Arial"/>
          <w:sz w:val="18"/>
          <w:szCs w:val="18"/>
        </w:rPr>
        <w:t xml:space="preserve"> </w:t>
      </w:r>
      <w:r w:rsidRPr="004866D8">
        <w:rPr>
          <w:rFonts w:ascii="Arial" w:hAnsi="Arial" w:cs="Arial"/>
          <w:i/>
          <w:iCs/>
          <w:sz w:val="18"/>
          <w:szCs w:val="18"/>
        </w:rPr>
        <w:t>(vpiše se ime naročnika zavarovanja, tj. v postopku javnega naročanja izbranega ponudnika)</w:t>
      </w:r>
    </w:p>
    <w:p w14:paraId="55BBCA7C"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sidRPr="004866D8">
        <w:rPr>
          <w:rFonts w:ascii="Arial" w:hAnsi="Arial" w:cs="Arial"/>
          <w:color w:val="000000"/>
          <w:sz w:val="18"/>
          <w:szCs w:val="18"/>
        </w:rPr>
        <w:t>ov</w:t>
      </w:r>
      <w:proofErr w:type="spellEnd"/>
      <w:r w:rsidRPr="004866D8">
        <w:rPr>
          <w:rFonts w:ascii="Arial" w:hAnsi="Arial" w:cs="Arial"/>
          <w:color w:val="000000"/>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53DB61"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Katerokoli zahtevo za plačilo po tem zavarovanju moramo prejeti na datum veljavnosti zavarovanja ali pred njim v zgoraj navedenem kraju predložitve.</w:t>
      </w:r>
    </w:p>
    <w:p w14:paraId="4C13D408"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t>Morebitne spore v zvezi s tem zavarovanjem rešuje stvarno pristojno sodišče po sedežu upravičenca po slovenskem pravu.</w:t>
      </w:r>
    </w:p>
    <w:p w14:paraId="2FBA0ECC" w14:textId="77777777" w:rsidR="00116052" w:rsidRPr="004866D8" w:rsidRDefault="00116052" w:rsidP="00116052">
      <w:pPr>
        <w:spacing w:before="225" w:after="225" w:line="240" w:lineRule="auto"/>
        <w:jc w:val="both"/>
        <w:rPr>
          <w:rFonts w:ascii="Arial" w:hAnsi="Arial" w:cs="Arial"/>
          <w:sz w:val="18"/>
          <w:szCs w:val="18"/>
        </w:rPr>
      </w:pPr>
      <w:r w:rsidRPr="004866D8">
        <w:rPr>
          <w:rFonts w:ascii="Arial" w:hAnsi="Arial" w:cs="Arial"/>
          <w:color w:val="000000"/>
          <w:sz w:val="18"/>
          <w:szCs w:val="18"/>
        </w:rPr>
        <w:lastRenderedPageBreak/>
        <w:t>Za to zavarovanje veljajo Enotna pravila za garancije na poziv (EPGP) revizija iz leta 2010, izdana pri MTZ pod št. 758.</w:t>
      </w:r>
      <w:r w:rsidRPr="004866D8">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16052" w:rsidRPr="004866D8" w14:paraId="0D91A210" w14:textId="77777777" w:rsidTr="00B61AC8">
        <w:tc>
          <w:tcPr>
            <w:tcW w:w="4080" w:type="dxa"/>
            <w:tcMar>
              <w:top w:w="75" w:type="dxa"/>
              <w:bottom w:w="75" w:type="dxa"/>
            </w:tcMar>
            <w:vAlign w:val="center"/>
          </w:tcPr>
          <w:p w14:paraId="0FD6846D" w14:textId="77777777" w:rsidR="00116052" w:rsidRPr="004866D8" w:rsidRDefault="00116052" w:rsidP="00B61AC8">
            <w:pPr>
              <w:rPr>
                <w:rFonts w:ascii="Arial" w:hAnsi="Arial" w:cs="Arial"/>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33A2F4AF" w14:textId="77777777" w:rsidR="00116052" w:rsidRPr="004866D8" w:rsidRDefault="00116052" w:rsidP="00B61AC8">
            <w:pPr>
              <w:jc w:val="center"/>
              <w:rPr>
                <w:rFonts w:ascii="Arial" w:hAnsi="Arial" w:cs="Arial"/>
                <w:sz w:val="18"/>
                <w:szCs w:val="18"/>
              </w:rPr>
            </w:pPr>
            <w:r w:rsidRPr="004866D8">
              <w:rPr>
                <w:rFonts w:ascii="Arial" w:hAnsi="Arial" w:cs="Arial"/>
                <w:position w:val="-2"/>
                <w:sz w:val="18"/>
                <w:szCs w:val="18"/>
              </w:rPr>
              <w:t>Garant</w:t>
            </w:r>
          </w:p>
        </w:tc>
      </w:tr>
      <w:tr w:rsidR="00116052" w:rsidRPr="004866D8" w14:paraId="0646EE14" w14:textId="77777777" w:rsidTr="00B61AC8">
        <w:tc>
          <w:tcPr>
            <w:tcW w:w="4080" w:type="dxa"/>
            <w:tcMar>
              <w:top w:w="75" w:type="dxa"/>
              <w:bottom w:w="75" w:type="dxa"/>
            </w:tcMar>
            <w:vAlign w:val="center"/>
          </w:tcPr>
          <w:p w14:paraId="2702F40A" w14:textId="77777777" w:rsidR="00116052" w:rsidRPr="004866D8" w:rsidRDefault="00116052" w:rsidP="00B61AC8">
            <w:pPr>
              <w:rPr>
                <w:rFonts w:ascii="Arial" w:hAnsi="Arial" w:cs="Arial"/>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3758EE43" w14:textId="77777777" w:rsidR="00116052" w:rsidRPr="004866D8" w:rsidRDefault="00116052" w:rsidP="00B61AC8">
            <w:pPr>
              <w:rPr>
                <w:rFonts w:ascii="Arial" w:hAnsi="Arial" w:cs="Arial"/>
                <w:sz w:val="18"/>
                <w:szCs w:val="18"/>
              </w:rPr>
            </w:pPr>
          </w:p>
          <w:p w14:paraId="69B956E1" w14:textId="77777777" w:rsidR="00116052" w:rsidRPr="004866D8" w:rsidRDefault="00116052" w:rsidP="00B61AC8">
            <w:pPr>
              <w:jc w:val="center"/>
              <w:rPr>
                <w:rFonts w:ascii="Arial" w:hAnsi="Arial" w:cs="Arial"/>
                <w:sz w:val="18"/>
                <w:szCs w:val="18"/>
              </w:rPr>
            </w:pPr>
            <w:r w:rsidRPr="004866D8">
              <w:rPr>
                <w:rFonts w:ascii="Arial" w:hAnsi="Arial" w:cs="Arial"/>
                <w:position w:val="-2"/>
                <w:sz w:val="18"/>
                <w:szCs w:val="18"/>
              </w:rPr>
              <w:t>(žig in podpis)</w:t>
            </w:r>
          </w:p>
        </w:tc>
      </w:tr>
    </w:tbl>
    <w:p w14:paraId="121D9A54" w14:textId="77777777" w:rsidR="00EA2861" w:rsidRDefault="00EA2861">
      <w:pPr>
        <w:rPr>
          <w:rFonts w:ascii="Arial" w:hAnsi="Arial" w:cs="Arial"/>
          <w:sz w:val="18"/>
          <w:szCs w:val="18"/>
        </w:rPr>
      </w:pPr>
      <w:r>
        <w:rPr>
          <w:rFonts w:ascii="Arial" w:hAnsi="Arial" w:cs="Arial"/>
          <w:sz w:val="18"/>
          <w:szCs w:val="18"/>
        </w:rPr>
        <w:br w:type="page"/>
      </w:r>
    </w:p>
    <w:p w14:paraId="242551E5" w14:textId="22AAAD75" w:rsidR="00A37EF5" w:rsidRPr="004841B0" w:rsidRDefault="00A37EF5" w:rsidP="003C4D8C">
      <w:pPr>
        <w:jc w:val="right"/>
        <w:rPr>
          <w:rFonts w:ascii="Arial" w:hAnsi="Arial" w:cs="Arial"/>
          <w:i/>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0F7CF3">
        <w:rPr>
          <w:rFonts w:ascii="Arial" w:hAnsi="Arial" w:cs="Arial"/>
          <w:sz w:val="18"/>
          <w:szCs w:val="18"/>
        </w:rPr>
        <w:t>1</w:t>
      </w:r>
    </w:p>
    <w:p w14:paraId="46C3800E" w14:textId="77777777" w:rsidR="00A37EF5" w:rsidRPr="00012C90" w:rsidRDefault="00A37EF5" w:rsidP="00A37EF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Pr>
          <w:rFonts w:ascii="Arial" w:hAnsi="Arial" w:cs="Arial"/>
        </w:rPr>
        <w:t>odpravo napak v garancijskem obdobju</w:t>
      </w:r>
    </w:p>
    <w:p w14:paraId="551465F6"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i/>
          <w:iCs/>
          <w:color w:val="000000"/>
          <w:sz w:val="18"/>
          <w:szCs w:val="18"/>
        </w:rPr>
        <w:t>Glava s podatki o garantu (zavarovalnici/banki) ali SWIFT ključ</w:t>
      </w:r>
    </w:p>
    <w:p w14:paraId="0A987625" w14:textId="77777777" w:rsidR="00A37EF5" w:rsidRPr="004866D8" w:rsidRDefault="00A37EF5" w:rsidP="00A37EF5">
      <w:pPr>
        <w:spacing w:before="225" w:after="225" w:line="240" w:lineRule="auto"/>
        <w:jc w:val="both"/>
        <w:rPr>
          <w:sz w:val="18"/>
          <w:szCs w:val="18"/>
        </w:rPr>
      </w:pPr>
      <w:r w:rsidRPr="004866D8">
        <w:rPr>
          <w:rFonts w:ascii="Arial" w:hAnsi="Arial" w:cs="Arial"/>
          <w:sz w:val="18"/>
          <w:szCs w:val="18"/>
        </w:rPr>
        <w:t xml:space="preserve">Za: </w:t>
      </w:r>
      <w:r w:rsidRPr="004866D8">
        <w:rPr>
          <w:rFonts w:ascii="Arial" w:hAnsi="Arial" w:cs="Arial"/>
          <w:b/>
          <w:bCs/>
          <w:color w:val="000000"/>
          <w:sz w:val="18"/>
          <w:szCs w:val="18"/>
        </w:rPr>
        <w:t>Zavod za gradbeništvo Slovenije, Dimičeva ulica 12, 1000 Ljubljana</w:t>
      </w:r>
    </w:p>
    <w:p w14:paraId="15F932E0" w14:textId="77777777" w:rsidR="00A37EF5" w:rsidRPr="004866D8" w:rsidRDefault="00A37EF5" w:rsidP="00A37EF5">
      <w:pPr>
        <w:spacing w:before="225" w:after="225" w:line="240" w:lineRule="auto"/>
        <w:jc w:val="both"/>
        <w:rPr>
          <w:sz w:val="18"/>
          <w:szCs w:val="18"/>
        </w:rPr>
      </w:pPr>
      <w:r w:rsidRPr="004866D8">
        <w:rPr>
          <w:rFonts w:ascii="Arial" w:hAnsi="Arial" w:cs="Arial"/>
          <w:sz w:val="18"/>
          <w:szCs w:val="18"/>
        </w:rPr>
        <w:t xml:space="preserve">Datum: </w:t>
      </w:r>
      <w:r w:rsidRPr="004866D8">
        <w:rPr>
          <w:rFonts w:ascii="Arial" w:hAnsi="Arial" w:cs="Arial"/>
          <w:i/>
          <w:iCs/>
          <w:sz w:val="18"/>
          <w:szCs w:val="18"/>
        </w:rPr>
        <w:t>(vpiše se datum izdaje)</w:t>
      </w:r>
    </w:p>
    <w:p w14:paraId="14216F27"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b/>
          <w:bCs/>
          <w:color w:val="000000"/>
          <w:sz w:val="18"/>
          <w:szCs w:val="18"/>
        </w:rPr>
        <w:t>VRSTA ZAVAROVANJA:</w:t>
      </w:r>
      <w:r w:rsidRPr="004866D8">
        <w:rPr>
          <w:rFonts w:ascii="Arial" w:hAnsi="Arial" w:cs="Arial"/>
          <w:color w:val="000000"/>
          <w:sz w:val="18"/>
          <w:szCs w:val="18"/>
        </w:rPr>
        <w:t xml:space="preserve"> </w:t>
      </w:r>
      <w:r w:rsidRPr="004866D8">
        <w:rPr>
          <w:rFonts w:ascii="Arial" w:hAnsi="Arial" w:cs="Arial"/>
          <w:i/>
          <w:iCs/>
          <w:color w:val="000000"/>
          <w:sz w:val="18"/>
          <w:szCs w:val="18"/>
        </w:rPr>
        <w:t>(vpiše se vrsta zavarovanja: kavcijsko zavarovanje/bančna garancija)</w:t>
      </w:r>
    </w:p>
    <w:p w14:paraId="61B1F259"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ŠTEVILKA:</w:t>
      </w:r>
      <w:r w:rsidRPr="004866D8">
        <w:rPr>
          <w:rFonts w:ascii="Arial" w:hAnsi="Arial" w:cs="Arial"/>
          <w:sz w:val="18"/>
          <w:szCs w:val="18"/>
        </w:rPr>
        <w:t xml:space="preserve"> </w:t>
      </w:r>
      <w:r w:rsidRPr="004866D8">
        <w:rPr>
          <w:rFonts w:ascii="Arial" w:hAnsi="Arial" w:cs="Arial"/>
          <w:i/>
          <w:iCs/>
          <w:sz w:val="18"/>
          <w:szCs w:val="18"/>
        </w:rPr>
        <w:t>(vpiše se številka zavarovanja)</w:t>
      </w:r>
    </w:p>
    <w:p w14:paraId="02AB2F9B"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b/>
          <w:bCs/>
          <w:color w:val="000000"/>
          <w:sz w:val="18"/>
          <w:szCs w:val="18"/>
        </w:rPr>
        <w:t>GARANT:</w:t>
      </w:r>
      <w:r w:rsidRPr="004866D8">
        <w:rPr>
          <w:rFonts w:ascii="Arial" w:hAnsi="Arial" w:cs="Arial"/>
          <w:color w:val="000000"/>
          <w:sz w:val="18"/>
          <w:szCs w:val="18"/>
        </w:rPr>
        <w:t xml:space="preserve"> </w:t>
      </w:r>
      <w:r w:rsidRPr="004866D8">
        <w:rPr>
          <w:rFonts w:ascii="Arial" w:hAnsi="Arial" w:cs="Arial"/>
          <w:i/>
          <w:iCs/>
          <w:color w:val="000000"/>
          <w:sz w:val="18"/>
          <w:szCs w:val="18"/>
        </w:rPr>
        <w:t>(vpiše se ime in naslov zavarovalnice/banke v kraju izdaje)</w:t>
      </w:r>
    </w:p>
    <w:p w14:paraId="7C4DF6AA"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NAROČNIK:</w:t>
      </w:r>
      <w:r w:rsidRPr="004866D8">
        <w:rPr>
          <w:rFonts w:ascii="Arial" w:hAnsi="Arial" w:cs="Arial"/>
          <w:sz w:val="18"/>
          <w:szCs w:val="18"/>
        </w:rPr>
        <w:t xml:space="preserve"> </w:t>
      </w:r>
      <w:r w:rsidRPr="004866D8">
        <w:rPr>
          <w:rFonts w:ascii="Arial" w:hAnsi="Arial" w:cs="Arial"/>
          <w:i/>
          <w:iCs/>
          <w:sz w:val="18"/>
          <w:szCs w:val="18"/>
        </w:rPr>
        <w:t>(vpiše se ime in naslov naročnika zavarovanja, tj. v postopku javnega naročanja izbranega ponudnika)</w:t>
      </w:r>
    </w:p>
    <w:p w14:paraId="55FCE227" w14:textId="77777777" w:rsidR="00A37EF5" w:rsidRPr="004866D8" w:rsidRDefault="00A37EF5" w:rsidP="00A37EF5">
      <w:pPr>
        <w:spacing w:before="225" w:after="225" w:line="240" w:lineRule="auto"/>
        <w:jc w:val="both"/>
        <w:rPr>
          <w:rFonts w:ascii="Arial" w:hAnsi="Arial" w:cs="Arial"/>
          <w:b/>
          <w:bCs/>
          <w:sz w:val="18"/>
          <w:szCs w:val="18"/>
        </w:rPr>
      </w:pPr>
      <w:r w:rsidRPr="004866D8">
        <w:rPr>
          <w:rFonts w:ascii="Arial" w:hAnsi="Arial" w:cs="Arial"/>
          <w:b/>
          <w:bCs/>
          <w:sz w:val="18"/>
          <w:szCs w:val="18"/>
        </w:rPr>
        <w:t>UPRAVIČENEC:</w:t>
      </w:r>
      <w:r w:rsidRPr="004866D8">
        <w:rPr>
          <w:rFonts w:ascii="Arial" w:hAnsi="Arial" w:cs="Arial"/>
          <w:sz w:val="18"/>
          <w:szCs w:val="18"/>
        </w:rPr>
        <w:t xml:space="preserve"> </w:t>
      </w:r>
      <w:r w:rsidRPr="004866D8">
        <w:rPr>
          <w:rFonts w:ascii="Arial" w:hAnsi="Arial" w:cs="Arial"/>
          <w:b/>
          <w:bCs/>
          <w:color w:val="000000"/>
          <w:sz w:val="18"/>
          <w:szCs w:val="18"/>
        </w:rPr>
        <w:t>Zavod za gradbeništvo Slovenije, Dimičeva ulica 12, 1000 Ljubljana</w:t>
      </w:r>
    </w:p>
    <w:p w14:paraId="617CCF74" w14:textId="3277C752" w:rsidR="00A37EF5" w:rsidRPr="004866D8" w:rsidRDefault="00A37EF5" w:rsidP="00A37EF5">
      <w:pPr>
        <w:spacing w:before="225" w:after="225" w:line="240" w:lineRule="auto"/>
        <w:jc w:val="both"/>
        <w:rPr>
          <w:rFonts w:ascii="Arial" w:hAnsi="Arial" w:cs="Arial"/>
          <w:color w:val="000000"/>
          <w:sz w:val="18"/>
          <w:szCs w:val="18"/>
        </w:rPr>
      </w:pPr>
      <w:r w:rsidRPr="004866D8">
        <w:rPr>
          <w:rFonts w:ascii="Arial" w:hAnsi="Arial" w:cs="Arial"/>
          <w:b/>
          <w:bCs/>
          <w:sz w:val="18"/>
          <w:szCs w:val="18"/>
        </w:rPr>
        <w:t>OSNOVNI POSEL:</w:t>
      </w:r>
      <w:r w:rsidRPr="004866D8">
        <w:rPr>
          <w:rFonts w:ascii="Arial" w:hAnsi="Arial" w:cs="Arial"/>
          <w:sz w:val="18"/>
          <w:szCs w:val="18"/>
        </w:rPr>
        <w:t xml:space="preserve"> obveznost naročnika </w:t>
      </w:r>
      <w:r w:rsidRPr="004866D8">
        <w:rPr>
          <w:rFonts w:ascii="Arial" w:hAnsi="Arial" w:cs="Arial"/>
          <w:i/>
          <w:iCs/>
          <w:sz w:val="18"/>
          <w:szCs w:val="18"/>
        </w:rPr>
        <w:t>zavarovanja iz pogodbe št._  z dne _ (vpiše se številko in datum pogodbe o izvedbi javnega naročila, sklenjene na podlagi postopka z oznako XXXXXX) z</w:t>
      </w:r>
      <w:r w:rsidR="009E3EB3" w:rsidRPr="004866D8">
        <w:rPr>
          <w:rFonts w:ascii="Arial" w:hAnsi="Arial" w:cs="Arial"/>
          <w:i/>
          <w:iCs/>
          <w:sz w:val="18"/>
          <w:szCs w:val="18"/>
        </w:rPr>
        <w:t xml:space="preserve">a </w:t>
      </w:r>
      <w:r w:rsidR="000F7CF3" w:rsidRPr="0074350C">
        <w:rPr>
          <w:rFonts w:ascii="Arial" w:hAnsi="Arial" w:cs="Arial"/>
          <w:b/>
          <w:bCs/>
          <w:color w:val="000000"/>
          <w:sz w:val="18"/>
          <w:szCs w:val="18"/>
        </w:rPr>
        <w:t>»</w:t>
      </w:r>
      <w:r w:rsidR="000F7CF3" w:rsidRPr="0074350C">
        <w:rPr>
          <w:rFonts w:ascii="Arial" w:hAnsi="Arial" w:cs="Arial"/>
          <w:b/>
          <w:bCs/>
          <w:color w:val="222222"/>
          <w:sz w:val="18"/>
          <w:szCs w:val="18"/>
          <w:shd w:val="clear" w:color="auto" w:fill="FFFFFF"/>
        </w:rPr>
        <w:t>Nakup hidravličnega pogonskega agregata</w:t>
      </w:r>
      <w:r w:rsidR="000021C5">
        <w:rPr>
          <w:rFonts w:ascii="Arial" w:hAnsi="Arial" w:cs="Arial"/>
          <w:b/>
          <w:bCs/>
          <w:color w:val="222222"/>
          <w:sz w:val="18"/>
          <w:szCs w:val="18"/>
          <w:shd w:val="clear" w:color="auto" w:fill="FFFFFF"/>
        </w:rPr>
        <w:t xml:space="preserve"> – ponovitev postopka</w:t>
      </w:r>
      <w:r w:rsidR="000F7CF3" w:rsidRPr="0074350C">
        <w:rPr>
          <w:rFonts w:ascii="Arial" w:hAnsi="Arial" w:cs="Arial"/>
          <w:b/>
          <w:bCs/>
          <w:color w:val="222222"/>
          <w:sz w:val="18"/>
          <w:szCs w:val="18"/>
          <w:shd w:val="clear" w:color="auto" w:fill="FFFFFF"/>
        </w:rPr>
        <w:t>«</w:t>
      </w:r>
    </w:p>
    <w:p w14:paraId="0C2F7474" w14:textId="603DB1E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 xml:space="preserve">ZNESEK IN VALUTA:  5,00 % pogodbene vrednosti </w:t>
      </w:r>
      <w:r w:rsidR="00EA2861" w:rsidRPr="004866D8">
        <w:rPr>
          <w:rFonts w:ascii="Arial" w:hAnsi="Arial" w:cs="Arial"/>
          <w:b/>
          <w:bCs/>
          <w:sz w:val="18"/>
          <w:szCs w:val="18"/>
        </w:rPr>
        <w:t>bre</w:t>
      </w:r>
      <w:r w:rsidRPr="004866D8">
        <w:rPr>
          <w:rFonts w:ascii="Arial" w:hAnsi="Arial" w:cs="Arial"/>
          <w:b/>
          <w:bCs/>
          <w:sz w:val="18"/>
          <w:szCs w:val="18"/>
        </w:rPr>
        <w:t xml:space="preserve">z DDV, kar znaša </w:t>
      </w:r>
      <w:r w:rsidRPr="004866D8">
        <w:rPr>
          <w:rFonts w:ascii="Arial" w:hAnsi="Arial" w:cs="Arial"/>
          <w:b/>
          <w:bCs/>
          <w:sz w:val="18"/>
          <w:szCs w:val="18"/>
          <w:u w:val="single"/>
        </w:rPr>
        <w:t>__________</w:t>
      </w:r>
    </w:p>
    <w:p w14:paraId="13933B6B" w14:textId="77777777" w:rsidR="00A37EF5" w:rsidRPr="004866D8" w:rsidRDefault="00A37EF5" w:rsidP="00A37EF5">
      <w:pPr>
        <w:keepNext/>
        <w:jc w:val="both"/>
        <w:rPr>
          <w:rFonts w:ascii="Arial" w:hAnsi="Arial" w:cs="Arial"/>
          <w:sz w:val="18"/>
          <w:szCs w:val="18"/>
        </w:rPr>
      </w:pPr>
      <w:r w:rsidRPr="004866D8">
        <w:rPr>
          <w:rFonts w:ascii="Arial" w:hAnsi="Arial" w:cs="Arial"/>
          <w:b/>
          <w:bCs/>
          <w:sz w:val="18"/>
          <w:szCs w:val="18"/>
        </w:rPr>
        <w:t xml:space="preserve">LISTINE, KI JIH JE POLEG IZJAVE TREBA PRILOŽITI ZAHTEVI ZA PLAČILO IN SE IZRECNO ZAHTEVAJO V SPODNJEM BESEDILU: </w:t>
      </w:r>
      <w:r w:rsidRPr="004866D8">
        <w:rPr>
          <w:rFonts w:ascii="Arial" w:hAnsi="Arial" w:cs="Arial"/>
          <w:sz w:val="18"/>
          <w:szCs w:val="18"/>
        </w:rPr>
        <w:t>__</w:t>
      </w:r>
      <w:r w:rsidRPr="004866D8">
        <w:rPr>
          <w:rFonts w:ascii="Arial" w:hAnsi="Arial" w:cs="Arial"/>
          <w:i/>
          <w:sz w:val="18"/>
          <w:szCs w:val="18"/>
        </w:rPr>
        <w:t xml:space="preserve"> (nobena/navede se listina – npr. primopredajni/prevzemni zapisnik, zaključni obračun)</w:t>
      </w:r>
    </w:p>
    <w:p w14:paraId="125B30F8"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JEZIK V ZAHTEVANIH LISTINAH:</w:t>
      </w:r>
      <w:r w:rsidRPr="004866D8">
        <w:rPr>
          <w:rFonts w:ascii="Arial" w:hAnsi="Arial" w:cs="Arial"/>
          <w:sz w:val="18"/>
          <w:szCs w:val="18"/>
        </w:rPr>
        <w:t xml:space="preserve"> slovenski / angleški</w:t>
      </w:r>
    </w:p>
    <w:p w14:paraId="4F725D4E" w14:textId="77777777" w:rsidR="00A37EF5" w:rsidRPr="004866D8" w:rsidRDefault="00A37EF5" w:rsidP="00A37EF5">
      <w:pPr>
        <w:keepNext/>
        <w:jc w:val="both"/>
        <w:rPr>
          <w:rFonts w:ascii="Arial" w:hAnsi="Arial" w:cs="Arial"/>
          <w:sz w:val="18"/>
          <w:szCs w:val="18"/>
        </w:rPr>
      </w:pPr>
      <w:r w:rsidRPr="004866D8">
        <w:rPr>
          <w:rFonts w:ascii="Arial" w:hAnsi="Arial" w:cs="Arial"/>
          <w:b/>
          <w:bCs/>
          <w:sz w:val="18"/>
          <w:szCs w:val="18"/>
        </w:rPr>
        <w:t>OBLIKA PREDLOŽITVE:</w:t>
      </w:r>
      <w:r w:rsidRPr="004866D8">
        <w:rPr>
          <w:rFonts w:ascii="Arial" w:hAnsi="Arial" w:cs="Arial"/>
          <w:sz w:val="18"/>
          <w:szCs w:val="18"/>
        </w:rPr>
        <w:t xml:space="preserve"> v papirni obliki s priporočeno pošto ali katerokoli obliko hitre pošte ali v elektronski obliki po SWIFT sistemu na naslov __ </w:t>
      </w:r>
      <w:r w:rsidRPr="004866D8">
        <w:rPr>
          <w:rFonts w:ascii="Arial" w:hAnsi="Arial" w:cs="Arial"/>
          <w:i/>
          <w:sz w:val="18"/>
          <w:szCs w:val="18"/>
        </w:rPr>
        <w:t>(navede se SWIFT naslova garanta)</w:t>
      </w:r>
    </w:p>
    <w:p w14:paraId="7172508D"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KRAJ PREDLOŽITVE:</w:t>
      </w:r>
      <w:r w:rsidRPr="004866D8">
        <w:rPr>
          <w:rFonts w:ascii="Arial" w:hAnsi="Arial" w:cs="Arial"/>
          <w:sz w:val="18"/>
          <w:szCs w:val="18"/>
        </w:rPr>
        <w:t xml:space="preserve"> </w:t>
      </w:r>
      <w:r w:rsidRPr="004866D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49891B8C"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DATUM VELJAVNOSTI:</w:t>
      </w:r>
      <w:r w:rsidRPr="004866D8">
        <w:rPr>
          <w:rFonts w:ascii="Arial" w:hAnsi="Arial" w:cs="Arial"/>
          <w:sz w:val="18"/>
          <w:szCs w:val="18"/>
        </w:rPr>
        <w:t xml:space="preserve"> DD. MM. LLLL </w:t>
      </w:r>
      <w:r w:rsidRPr="004866D8">
        <w:rPr>
          <w:rFonts w:ascii="Arial" w:hAnsi="Arial" w:cs="Arial"/>
          <w:i/>
          <w:iCs/>
          <w:sz w:val="18"/>
          <w:szCs w:val="18"/>
        </w:rPr>
        <w:t>(vpiše se datum zapadlosti zavarovanja)</w:t>
      </w:r>
    </w:p>
    <w:p w14:paraId="2BF29A1C" w14:textId="77777777" w:rsidR="00A37EF5" w:rsidRPr="004866D8" w:rsidRDefault="00A37EF5" w:rsidP="00A37EF5">
      <w:pPr>
        <w:spacing w:before="225" w:after="225" w:line="240" w:lineRule="auto"/>
        <w:jc w:val="both"/>
        <w:rPr>
          <w:sz w:val="18"/>
          <w:szCs w:val="18"/>
        </w:rPr>
      </w:pPr>
      <w:r w:rsidRPr="004866D8">
        <w:rPr>
          <w:rFonts w:ascii="Arial" w:hAnsi="Arial" w:cs="Arial"/>
          <w:b/>
          <w:bCs/>
          <w:sz w:val="18"/>
          <w:szCs w:val="18"/>
        </w:rPr>
        <w:t>STRANKA, KI JE DOLŽNA PLAČATI STROŠKE:</w:t>
      </w:r>
      <w:r w:rsidRPr="004866D8">
        <w:rPr>
          <w:rFonts w:ascii="Arial" w:hAnsi="Arial" w:cs="Arial"/>
          <w:sz w:val="18"/>
          <w:szCs w:val="18"/>
        </w:rPr>
        <w:t xml:space="preserve"> </w:t>
      </w:r>
      <w:r w:rsidRPr="004866D8">
        <w:rPr>
          <w:rFonts w:ascii="Arial" w:hAnsi="Arial" w:cs="Arial"/>
          <w:i/>
          <w:iCs/>
          <w:sz w:val="18"/>
          <w:szCs w:val="18"/>
        </w:rPr>
        <w:t>(vpiše se ime naročnika zavarovanja, tj. v postopku javnega naročanja izbranega ponudnika)</w:t>
      </w:r>
    </w:p>
    <w:p w14:paraId="150EEC41"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sidRPr="004866D8">
        <w:rPr>
          <w:rFonts w:ascii="Arial" w:hAnsi="Arial" w:cs="Arial"/>
          <w:color w:val="000000"/>
          <w:sz w:val="18"/>
          <w:szCs w:val="18"/>
        </w:rPr>
        <w:t>ov</w:t>
      </w:r>
      <w:proofErr w:type="spellEnd"/>
      <w:r w:rsidRPr="004866D8">
        <w:rPr>
          <w:rFonts w:ascii="Arial" w:hAnsi="Arial" w:cs="Arial"/>
          <w:color w:val="000000"/>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8A4969"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Katerokoli zahtevo za plačilo po tem zavarovanju moramo prejeti na datum veljavnosti zavarovanja ali pred njim v zgoraj navedenem kraju predložitve.</w:t>
      </w:r>
    </w:p>
    <w:p w14:paraId="6C2F2C24"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t>Morebitne spore v zvezi s tem zavarovanjem rešuje stvarno pristojno sodišče po sedežu upravičenca po slovenskem pravu.</w:t>
      </w:r>
    </w:p>
    <w:p w14:paraId="68BD499A" w14:textId="77777777" w:rsidR="00A37EF5" w:rsidRPr="004866D8" w:rsidRDefault="00A37EF5" w:rsidP="00A37EF5">
      <w:pPr>
        <w:spacing w:before="225" w:after="225" w:line="240" w:lineRule="auto"/>
        <w:jc w:val="both"/>
        <w:rPr>
          <w:rFonts w:ascii="Arial" w:hAnsi="Arial" w:cs="Arial"/>
          <w:sz w:val="18"/>
          <w:szCs w:val="18"/>
        </w:rPr>
      </w:pPr>
      <w:r w:rsidRPr="004866D8">
        <w:rPr>
          <w:rFonts w:ascii="Arial" w:hAnsi="Arial" w:cs="Arial"/>
          <w:color w:val="000000"/>
          <w:sz w:val="18"/>
          <w:szCs w:val="18"/>
        </w:rPr>
        <w:lastRenderedPageBreak/>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A37EF5" w:rsidRPr="004866D8" w14:paraId="404BCBD3" w14:textId="77777777" w:rsidTr="00CB2824">
        <w:tc>
          <w:tcPr>
            <w:tcW w:w="4080" w:type="dxa"/>
            <w:tcMar>
              <w:top w:w="75" w:type="dxa"/>
              <w:bottom w:w="75" w:type="dxa"/>
            </w:tcMar>
            <w:vAlign w:val="center"/>
          </w:tcPr>
          <w:p w14:paraId="40BD81C5" w14:textId="77777777" w:rsidR="00A37EF5" w:rsidRPr="004866D8" w:rsidRDefault="00A37EF5" w:rsidP="00CB2824">
            <w:pPr>
              <w:rPr>
                <w:sz w:val="18"/>
                <w:szCs w:val="18"/>
              </w:rPr>
            </w:pPr>
            <w:r w:rsidRPr="004866D8">
              <w:rPr>
                <w:rFonts w:ascii="Arial" w:hAnsi="Arial" w:cs="Arial"/>
                <w:position w:val="-2"/>
                <w:sz w:val="18"/>
                <w:szCs w:val="18"/>
              </w:rPr>
              <w:t> </w:t>
            </w:r>
          </w:p>
        </w:tc>
        <w:tc>
          <w:tcPr>
            <w:tcW w:w="0" w:type="auto"/>
            <w:tcMar>
              <w:top w:w="75" w:type="dxa"/>
              <w:bottom w:w="75" w:type="dxa"/>
            </w:tcMar>
            <w:vAlign w:val="center"/>
          </w:tcPr>
          <w:p w14:paraId="412840D4" w14:textId="77777777" w:rsidR="00A37EF5" w:rsidRPr="004866D8" w:rsidRDefault="00A37EF5" w:rsidP="00CB2824">
            <w:pPr>
              <w:jc w:val="center"/>
              <w:rPr>
                <w:sz w:val="18"/>
                <w:szCs w:val="18"/>
              </w:rPr>
            </w:pPr>
            <w:r w:rsidRPr="004866D8">
              <w:rPr>
                <w:rFonts w:ascii="Arial" w:hAnsi="Arial" w:cs="Arial"/>
                <w:position w:val="-2"/>
                <w:sz w:val="18"/>
                <w:szCs w:val="18"/>
              </w:rPr>
              <w:t>Garant</w:t>
            </w:r>
          </w:p>
        </w:tc>
      </w:tr>
      <w:tr w:rsidR="00A37EF5" w:rsidRPr="007E6ABF" w14:paraId="177A1850" w14:textId="77777777" w:rsidTr="00CB2824">
        <w:tc>
          <w:tcPr>
            <w:tcW w:w="4080" w:type="dxa"/>
            <w:tcMar>
              <w:top w:w="75" w:type="dxa"/>
              <w:bottom w:w="75" w:type="dxa"/>
            </w:tcMar>
            <w:vAlign w:val="center"/>
          </w:tcPr>
          <w:p w14:paraId="36D72A15" w14:textId="77777777" w:rsidR="00A37EF5" w:rsidRPr="007E6ABF" w:rsidRDefault="00A37EF5" w:rsidP="00CB2824">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7762597" w14:textId="77777777" w:rsidR="00A37EF5" w:rsidRPr="007E6ABF" w:rsidRDefault="00A37EF5" w:rsidP="00CB2824">
            <w:pPr>
              <w:rPr>
                <w:sz w:val="16"/>
                <w:szCs w:val="16"/>
              </w:rPr>
            </w:pPr>
          </w:p>
          <w:p w14:paraId="0A8D1A61" w14:textId="77777777" w:rsidR="00A37EF5" w:rsidRPr="004866D8" w:rsidRDefault="00A37EF5" w:rsidP="00CB2824">
            <w:pPr>
              <w:jc w:val="center"/>
              <w:rPr>
                <w:rFonts w:ascii="Arial" w:hAnsi="Arial" w:cs="Arial"/>
                <w:position w:val="-2"/>
                <w:sz w:val="18"/>
                <w:szCs w:val="18"/>
              </w:rPr>
            </w:pPr>
            <w:r w:rsidRPr="004866D8">
              <w:rPr>
                <w:rFonts w:ascii="Arial" w:hAnsi="Arial" w:cs="Arial"/>
                <w:position w:val="-2"/>
                <w:sz w:val="18"/>
                <w:szCs w:val="18"/>
              </w:rPr>
              <w:t>(žig in podpis)</w:t>
            </w:r>
          </w:p>
          <w:p w14:paraId="6239ACEA" w14:textId="77777777" w:rsidR="00A37EF5" w:rsidRDefault="00A37EF5" w:rsidP="00CB2824">
            <w:pPr>
              <w:rPr>
                <w:sz w:val="16"/>
                <w:szCs w:val="16"/>
              </w:rPr>
            </w:pPr>
          </w:p>
          <w:p w14:paraId="220AE82F" w14:textId="77777777" w:rsidR="00A37EF5" w:rsidRPr="00A077D7" w:rsidRDefault="00A37EF5" w:rsidP="00CB2824">
            <w:pPr>
              <w:rPr>
                <w:sz w:val="16"/>
                <w:szCs w:val="16"/>
              </w:rPr>
            </w:pPr>
          </w:p>
        </w:tc>
      </w:tr>
    </w:tbl>
    <w:p w14:paraId="37717F76" w14:textId="77777777" w:rsidR="00A37EF5" w:rsidRDefault="00A37EF5" w:rsidP="00A37EF5"/>
    <w:p w14:paraId="6B7A6EDD" w14:textId="77777777" w:rsidR="004866D8" w:rsidRDefault="004866D8" w:rsidP="00A37EF5"/>
    <w:p w14:paraId="2BA23179" w14:textId="0850AE5A" w:rsidR="004866D8" w:rsidRDefault="004866D8">
      <w:r>
        <w:br w:type="page"/>
      </w:r>
    </w:p>
    <w:p w14:paraId="66C957FD" w14:textId="77777777" w:rsidR="004866D8" w:rsidRDefault="004866D8" w:rsidP="004866D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089F003" w14:textId="77777777" w:rsidR="004866D8" w:rsidRDefault="004866D8" w:rsidP="00A37EF5"/>
    <w:p w14:paraId="3D9534B7" w14:textId="77777777" w:rsidR="00A077D7" w:rsidRDefault="00A077D7" w:rsidP="00A077D7">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5ED20E9C" w:rsidR="00005C43" w:rsidRDefault="001B1681" w:rsidP="00005C43">
      <w:pPr>
        <w:spacing w:before="224" w:after="224" w:line="240" w:lineRule="auto"/>
        <w:jc w:val="center"/>
        <w:outlineLvl w:val="1"/>
        <w:rPr>
          <w:rFonts w:ascii="Arial" w:hAnsi="Arial" w:cs="Arial"/>
          <w:b/>
          <w:color w:val="000000"/>
          <w:sz w:val="24"/>
          <w:szCs w:val="24"/>
        </w:rPr>
      </w:pPr>
      <w:r w:rsidRPr="00F55025">
        <w:rPr>
          <w:rFonts w:ascii="Arial" w:hAnsi="Arial" w:cs="Arial"/>
          <w:b/>
          <w:bCs/>
          <w:color w:val="000000"/>
          <w:sz w:val="24"/>
          <w:szCs w:val="24"/>
        </w:rPr>
        <w:t xml:space="preserve">ZA </w:t>
      </w:r>
      <w:r w:rsidR="000F7CF3" w:rsidRPr="000F7CF3">
        <w:rPr>
          <w:rFonts w:ascii="Arial" w:hAnsi="Arial" w:cs="Arial"/>
          <w:b/>
          <w:color w:val="000000"/>
          <w:sz w:val="24"/>
          <w:szCs w:val="24"/>
        </w:rPr>
        <w:t>NAKUP HIDRAVLIČNEGA POGONSKEGA AGREGATA</w:t>
      </w:r>
    </w:p>
    <w:p w14:paraId="55F03478" w14:textId="77777777" w:rsidR="004866D8" w:rsidRDefault="004866D8" w:rsidP="00005C43">
      <w:pPr>
        <w:spacing w:before="224" w:after="224" w:line="240" w:lineRule="auto"/>
        <w:jc w:val="center"/>
        <w:outlineLvl w:val="1"/>
        <w:rPr>
          <w:rFonts w:ascii="Arial" w:hAnsi="Arial" w:cs="Arial"/>
          <w:color w:val="000000"/>
          <w:sz w:val="18"/>
          <w:szCs w:val="18"/>
        </w:rPr>
      </w:pPr>
    </w:p>
    <w:p w14:paraId="6B2AE838" w14:textId="69F7792A"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151664FB" w14:textId="77777777" w:rsidR="001B1681" w:rsidRDefault="001B1681" w:rsidP="001B1681">
      <w:pPr>
        <w:spacing w:after="0" w:line="240" w:lineRule="auto"/>
      </w:pPr>
      <w:r>
        <w:rPr>
          <w:rFonts w:ascii="Arial" w:hAnsi="Arial" w:cs="Arial"/>
          <w:b/>
          <w:bCs/>
          <w:color w:val="000000"/>
          <w:sz w:val="18"/>
          <w:szCs w:val="18"/>
        </w:rPr>
        <w:t>NAROČNIKOM: ZAVOD ZA GRADBENIŠTVO SLOVENIJE firma v angleškem jeziku: SLOVENIAN NATIONAL BUILDING AND CIVIL ENGINEERING INSTITUTE, DIMIČEVA ULICA 12, 1000 LJUBLJANA,</w:t>
      </w:r>
      <w:r>
        <w:rPr>
          <w:rFonts w:ascii="Arial" w:hAnsi="Arial" w:cs="Arial"/>
          <w:color w:val="000000"/>
          <w:sz w:val="18"/>
          <w:szCs w:val="18"/>
        </w:rPr>
        <w:br/>
        <w:t>ki ga zastopa doc. dr. Aleš Žnidarič, direktor</w:t>
      </w:r>
      <w:r>
        <w:br/>
      </w:r>
    </w:p>
    <w:tbl>
      <w:tblPr>
        <w:tblStyle w:val="NormalTablePHPDOCX"/>
        <w:tblW w:w="3500" w:type="pct"/>
        <w:tblInd w:w="108" w:type="dxa"/>
        <w:tblLook w:val="04A0" w:firstRow="1" w:lastRow="0" w:firstColumn="1" w:lastColumn="0" w:noHBand="0" w:noVBand="1"/>
      </w:tblPr>
      <w:tblGrid>
        <w:gridCol w:w="3300"/>
        <w:gridCol w:w="3200"/>
      </w:tblGrid>
      <w:tr w:rsidR="001B1681" w14:paraId="4FD69141" w14:textId="77777777" w:rsidTr="00B61AC8">
        <w:tc>
          <w:tcPr>
            <w:tcW w:w="3300" w:type="dxa"/>
            <w:tcMar>
              <w:top w:w="0" w:type="auto"/>
              <w:bottom w:w="0" w:type="auto"/>
            </w:tcMar>
            <w:vAlign w:val="center"/>
          </w:tcPr>
          <w:p w14:paraId="172CA590" w14:textId="77777777" w:rsidR="001B1681" w:rsidRDefault="001B1681" w:rsidP="00B61AC8">
            <w:r>
              <w:rPr>
                <w:rFonts w:ascii="Arial" w:hAnsi="Arial" w:cs="Arial"/>
                <w:color w:val="000000"/>
                <w:position w:val="-2"/>
                <w:sz w:val="18"/>
                <w:szCs w:val="18"/>
              </w:rPr>
              <w:t>Matična številka:</w:t>
            </w:r>
          </w:p>
        </w:tc>
        <w:tc>
          <w:tcPr>
            <w:tcW w:w="0" w:type="auto"/>
            <w:tcMar>
              <w:top w:w="0" w:type="auto"/>
              <w:bottom w:w="0" w:type="auto"/>
            </w:tcMar>
            <w:vAlign w:val="center"/>
          </w:tcPr>
          <w:p w14:paraId="26D83784" w14:textId="77777777" w:rsidR="001B1681" w:rsidRDefault="001B1681" w:rsidP="00B61AC8">
            <w:r>
              <w:rPr>
                <w:rFonts w:ascii="Arial" w:hAnsi="Arial" w:cs="Arial"/>
                <w:color w:val="000000"/>
                <w:position w:val="-2"/>
                <w:sz w:val="18"/>
                <w:szCs w:val="18"/>
              </w:rPr>
              <w:t>5866324000</w:t>
            </w:r>
          </w:p>
        </w:tc>
      </w:tr>
      <w:tr w:rsidR="001B1681" w14:paraId="5345A46A" w14:textId="77777777" w:rsidTr="00B61AC8">
        <w:tc>
          <w:tcPr>
            <w:tcW w:w="3300" w:type="dxa"/>
            <w:tcMar>
              <w:top w:w="0" w:type="auto"/>
              <w:bottom w:w="0" w:type="auto"/>
            </w:tcMar>
            <w:vAlign w:val="center"/>
          </w:tcPr>
          <w:p w14:paraId="758F3D55" w14:textId="77777777" w:rsidR="001B1681" w:rsidRDefault="001B1681" w:rsidP="00B61AC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330D41A" w14:textId="77777777" w:rsidR="001B1681" w:rsidRDefault="001B1681" w:rsidP="00B61AC8">
            <w:r>
              <w:rPr>
                <w:rFonts w:ascii="Arial" w:hAnsi="Arial" w:cs="Arial"/>
                <w:color w:val="000000"/>
                <w:position w:val="-2"/>
                <w:sz w:val="18"/>
                <w:szCs w:val="18"/>
              </w:rPr>
              <w:t>SI 43950019</w:t>
            </w:r>
          </w:p>
        </w:tc>
      </w:tr>
      <w:tr w:rsidR="001B1681" w14:paraId="0975007D" w14:textId="77777777" w:rsidTr="00B61AC8">
        <w:tc>
          <w:tcPr>
            <w:tcW w:w="3300" w:type="dxa"/>
            <w:tcMar>
              <w:top w:w="0" w:type="auto"/>
              <w:bottom w:w="0" w:type="auto"/>
            </w:tcMar>
            <w:vAlign w:val="center"/>
          </w:tcPr>
          <w:p w14:paraId="31C14E7A" w14:textId="77777777" w:rsidR="001B1681" w:rsidRDefault="001B1681" w:rsidP="00B61AC8">
            <w:r>
              <w:rPr>
                <w:rFonts w:ascii="Arial" w:hAnsi="Arial" w:cs="Arial"/>
                <w:color w:val="000000"/>
                <w:position w:val="-2"/>
                <w:sz w:val="18"/>
                <w:szCs w:val="18"/>
              </w:rPr>
              <w:t>Transakcijski račun (TRR):</w:t>
            </w:r>
          </w:p>
        </w:tc>
        <w:tc>
          <w:tcPr>
            <w:tcW w:w="0" w:type="auto"/>
            <w:tcMar>
              <w:top w:w="0" w:type="auto"/>
              <w:bottom w:w="0" w:type="auto"/>
            </w:tcMar>
            <w:vAlign w:val="center"/>
          </w:tcPr>
          <w:p w14:paraId="5FEC5B3C" w14:textId="77777777" w:rsidR="001B1681" w:rsidRDefault="001B1681" w:rsidP="00B61AC8">
            <w:r>
              <w:rPr>
                <w:rFonts w:ascii="Arial" w:hAnsi="Arial" w:cs="Arial"/>
                <w:color w:val="000000"/>
                <w:position w:val="-2"/>
                <w:sz w:val="18"/>
                <w:szCs w:val="18"/>
              </w:rPr>
              <w:t>SI56 0110 0603 0345 794</w:t>
            </w:r>
          </w:p>
        </w:tc>
      </w:tr>
    </w:tbl>
    <w:p w14:paraId="68A08044" w14:textId="77777777" w:rsidR="001B1681" w:rsidRDefault="001B1681" w:rsidP="001B1681"/>
    <w:p w14:paraId="7065AE21" w14:textId="77777777" w:rsidR="001B1681" w:rsidRDefault="001B1681" w:rsidP="001B1681">
      <w:pPr>
        <w:spacing w:before="225" w:after="225" w:line="240" w:lineRule="auto"/>
        <w:jc w:val="center"/>
      </w:pPr>
      <w:r>
        <w:rPr>
          <w:rFonts w:ascii="Arial" w:hAnsi="Arial" w:cs="Arial"/>
          <w:color w:val="000000"/>
          <w:sz w:val="18"/>
          <w:szCs w:val="18"/>
        </w:rPr>
        <w:t>in</w:t>
      </w:r>
    </w:p>
    <w:p w14:paraId="07D62ABE" w14:textId="77777777" w:rsidR="001B1681" w:rsidRDefault="001B1681" w:rsidP="001B1681">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1B1681" w14:paraId="178E5D58" w14:textId="77777777" w:rsidTr="00B61AC8">
        <w:tc>
          <w:tcPr>
            <w:tcW w:w="3300" w:type="dxa"/>
            <w:tcMar>
              <w:top w:w="0" w:type="auto"/>
              <w:bottom w:w="0" w:type="auto"/>
            </w:tcMar>
            <w:vAlign w:val="center"/>
          </w:tcPr>
          <w:p w14:paraId="3E326D27" w14:textId="77777777" w:rsidR="001B1681" w:rsidRDefault="001B1681" w:rsidP="00B61AC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F923880" w14:textId="77777777" w:rsidR="001B1681" w:rsidRDefault="001B1681" w:rsidP="00B61AC8">
            <w:r>
              <w:rPr>
                <w:rFonts w:ascii="Arial" w:hAnsi="Arial" w:cs="Arial"/>
                <w:color w:val="000000"/>
                <w:position w:val="-2"/>
                <w:sz w:val="18"/>
                <w:szCs w:val="18"/>
              </w:rPr>
              <w:t> </w:t>
            </w:r>
          </w:p>
        </w:tc>
      </w:tr>
      <w:tr w:rsidR="001B1681" w14:paraId="7F018D2F" w14:textId="77777777" w:rsidTr="00B61AC8">
        <w:tc>
          <w:tcPr>
            <w:tcW w:w="3300" w:type="dxa"/>
            <w:tcMar>
              <w:top w:w="0" w:type="auto"/>
              <w:bottom w:w="0" w:type="auto"/>
            </w:tcMar>
            <w:vAlign w:val="center"/>
          </w:tcPr>
          <w:p w14:paraId="4B9FC073" w14:textId="77777777" w:rsidR="001B1681" w:rsidRDefault="001B1681" w:rsidP="00B61AC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A6E08E" w14:textId="77777777" w:rsidR="001B1681" w:rsidRDefault="001B1681" w:rsidP="00B61AC8">
            <w:r>
              <w:rPr>
                <w:rFonts w:ascii="Arial" w:hAnsi="Arial" w:cs="Arial"/>
                <w:color w:val="000000"/>
                <w:position w:val="-2"/>
                <w:sz w:val="18"/>
                <w:szCs w:val="18"/>
              </w:rPr>
              <w:t> </w:t>
            </w:r>
          </w:p>
        </w:tc>
      </w:tr>
      <w:tr w:rsidR="001B1681" w14:paraId="4CF8FA82" w14:textId="77777777" w:rsidTr="00B61AC8">
        <w:tc>
          <w:tcPr>
            <w:tcW w:w="3300" w:type="dxa"/>
            <w:tcMar>
              <w:top w:w="0" w:type="auto"/>
              <w:bottom w:w="0" w:type="auto"/>
            </w:tcMar>
            <w:vAlign w:val="center"/>
          </w:tcPr>
          <w:p w14:paraId="79924FF6" w14:textId="77777777" w:rsidR="001B1681" w:rsidRDefault="001B1681" w:rsidP="00B61AC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12955D" w14:textId="77777777" w:rsidR="001B1681" w:rsidRDefault="001B1681" w:rsidP="00B61AC8">
            <w:r>
              <w:rPr>
                <w:rFonts w:ascii="Arial" w:hAnsi="Arial" w:cs="Arial"/>
                <w:color w:val="000000"/>
                <w:position w:val="-2"/>
                <w:sz w:val="18"/>
                <w:szCs w:val="18"/>
              </w:rPr>
              <w:t> </w:t>
            </w:r>
          </w:p>
        </w:tc>
      </w:tr>
    </w:tbl>
    <w:p w14:paraId="471AAA77" w14:textId="3D9A8E99" w:rsidR="0097025F" w:rsidRDefault="0097025F" w:rsidP="008A66F3"/>
    <w:p w14:paraId="6D5D5F4B" w14:textId="77777777" w:rsidR="001B1681" w:rsidRDefault="001B1681" w:rsidP="008A66F3"/>
    <w:p w14:paraId="53676965" w14:textId="77777777" w:rsidR="000F7CF3" w:rsidRDefault="000F7CF3"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9178"/>
      </w:tblGrid>
      <w:tr w:rsidR="00005C43" w14:paraId="47D2E75F" w14:textId="77777777" w:rsidTr="00D4631C">
        <w:tc>
          <w:tcPr>
            <w:tcW w:w="0" w:type="auto"/>
            <w:tcMar>
              <w:top w:w="0" w:type="auto"/>
              <w:bottom w:w="0" w:type="auto"/>
            </w:tcMar>
          </w:tcPr>
          <w:p w14:paraId="66C873A0" w14:textId="77777777" w:rsidR="001B1681" w:rsidRDefault="001B1681" w:rsidP="001B168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1B1681" w14:paraId="3E91CF16" w14:textId="77777777" w:rsidTr="00B61AC8">
              <w:tc>
                <w:tcPr>
                  <w:tcW w:w="0" w:type="auto"/>
                  <w:tcMar>
                    <w:top w:w="0" w:type="auto"/>
                    <w:bottom w:w="0" w:type="auto"/>
                  </w:tcMar>
                </w:tcPr>
                <w:p w14:paraId="3308B005" w14:textId="48522322" w:rsidR="001B1681" w:rsidRDefault="001B1681" w:rsidP="001B1681">
                  <w:pPr>
                    <w:numPr>
                      <w:ilvl w:val="0"/>
                      <w:numId w:val="4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w:t>
                  </w:r>
                  <w:r w:rsidR="004866D8">
                    <w:rPr>
                      <w:rFonts w:ascii="Arial" w:hAnsi="Arial" w:cs="Arial"/>
                      <w:color w:val="000000"/>
                      <w:sz w:val="18"/>
                      <w:szCs w:val="18"/>
                    </w:rPr>
                    <w:t>ter v Dopolnilu k Uradnem listu EU dne _____ pod oznako _______</w:t>
                  </w:r>
                  <w:r>
                    <w:rPr>
                      <w:rFonts w:ascii="Arial" w:hAnsi="Arial" w:cs="Arial"/>
                      <w:color w:val="000000"/>
                      <w:sz w:val="18"/>
                      <w:szCs w:val="18"/>
                    </w:rPr>
                    <w:t xml:space="preserve"> in</w:t>
                  </w:r>
                </w:p>
                <w:p w14:paraId="6F55830F" w14:textId="77777777" w:rsidR="001B1681" w:rsidRDefault="001B1681" w:rsidP="001B1681">
                  <w:pPr>
                    <w:numPr>
                      <w:ilvl w:val="0"/>
                      <w:numId w:val="4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_______ pod oznako ________</w:t>
                  </w:r>
                </w:p>
              </w:tc>
            </w:tr>
          </w:tbl>
          <w:p w14:paraId="3D963DF0" w14:textId="121AB8A1" w:rsidR="00FD4DC3" w:rsidRPr="00F160C4" w:rsidRDefault="001B1681" w:rsidP="00827728">
            <w:pPr>
              <w:spacing w:before="225" w:after="225"/>
              <w:jc w:val="both"/>
              <w:rPr>
                <w:rFonts w:ascii="Arial" w:hAnsi="Arial" w:cs="Arial"/>
                <w:color w:val="000000"/>
                <w:sz w:val="18"/>
                <w:szCs w:val="18"/>
              </w:rPr>
            </w:pPr>
            <w:r>
              <w:rPr>
                <w:rFonts w:ascii="Arial" w:hAnsi="Arial" w:cs="Arial"/>
                <w:color w:val="000000"/>
                <w:sz w:val="18"/>
                <w:szCs w:val="18"/>
              </w:rPr>
              <w:t xml:space="preserve">izbran dobavitelj v okviru omenjenega javnega naročila, zaradi česar se sklepa predmetna pogodba. </w:t>
            </w:r>
          </w:p>
        </w:tc>
      </w:tr>
    </w:tbl>
    <w:p w14:paraId="0103076D" w14:textId="40D21490" w:rsidR="00005C43" w:rsidRDefault="00005C43" w:rsidP="00005C43">
      <w:pPr>
        <w:spacing w:before="225" w:after="225" w:line="240" w:lineRule="auto"/>
        <w:jc w:val="both"/>
      </w:pPr>
      <w:r>
        <w:rPr>
          <w:rFonts w:ascii="Arial" w:hAnsi="Arial" w:cs="Arial"/>
          <w:b/>
          <w:bCs/>
          <w:color w:val="000000"/>
          <w:sz w:val="18"/>
          <w:szCs w:val="18"/>
        </w:rPr>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9178"/>
      </w:tblGrid>
      <w:tr w:rsidR="00005C43" w:rsidRPr="004D4EB5" w14:paraId="4F89D39A" w14:textId="77777777" w:rsidTr="00D4631C">
        <w:tc>
          <w:tcPr>
            <w:tcW w:w="0" w:type="auto"/>
            <w:tcMar>
              <w:top w:w="0" w:type="auto"/>
              <w:bottom w:w="0" w:type="auto"/>
            </w:tcMar>
          </w:tcPr>
          <w:p w14:paraId="112B91EC" w14:textId="219BA28A" w:rsidR="00005C43" w:rsidRPr="00452B36" w:rsidRDefault="001B1681" w:rsidP="00005C43">
            <w:pPr>
              <w:jc w:val="both"/>
              <w:rPr>
                <w:rFonts w:ascii="Arial" w:hAnsi="Arial" w:cs="Arial"/>
                <w:bCs/>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w:t>
            </w:r>
            <w:r w:rsidRPr="00FE0310">
              <w:rPr>
                <w:rFonts w:ascii="Arial" w:hAnsi="Arial" w:cs="Arial"/>
                <w:color w:val="000000"/>
                <w:sz w:val="18"/>
                <w:szCs w:val="18"/>
              </w:rPr>
              <w:t xml:space="preserve">dobavil </w:t>
            </w:r>
            <w:r w:rsidR="008B2305" w:rsidRPr="008B2305">
              <w:rPr>
                <w:rFonts w:ascii="Arial" w:hAnsi="Arial" w:cs="Arial"/>
                <w:color w:val="000000"/>
                <w:sz w:val="18"/>
                <w:szCs w:val="18"/>
              </w:rPr>
              <w:t>hidravličn</w:t>
            </w:r>
            <w:r w:rsidR="008B2305">
              <w:rPr>
                <w:rFonts w:ascii="Arial" w:hAnsi="Arial" w:cs="Arial"/>
                <w:color w:val="000000"/>
                <w:sz w:val="18"/>
                <w:szCs w:val="18"/>
              </w:rPr>
              <w:t>i</w:t>
            </w:r>
            <w:r w:rsidR="008B2305" w:rsidRPr="008B2305">
              <w:rPr>
                <w:rFonts w:ascii="Arial" w:hAnsi="Arial" w:cs="Arial"/>
                <w:color w:val="000000"/>
                <w:sz w:val="18"/>
                <w:szCs w:val="18"/>
              </w:rPr>
              <w:t xml:space="preserve"> pogonsk</w:t>
            </w:r>
            <w:r w:rsidR="008B2305">
              <w:rPr>
                <w:rFonts w:ascii="Arial" w:hAnsi="Arial" w:cs="Arial"/>
                <w:color w:val="000000"/>
                <w:sz w:val="18"/>
                <w:szCs w:val="18"/>
              </w:rPr>
              <w:t>i</w:t>
            </w:r>
            <w:r w:rsidR="008B2305" w:rsidRPr="008B2305">
              <w:rPr>
                <w:rFonts w:ascii="Arial" w:hAnsi="Arial" w:cs="Arial"/>
                <w:color w:val="000000"/>
                <w:sz w:val="18"/>
                <w:szCs w:val="18"/>
              </w:rPr>
              <w:t xml:space="preserve"> agregat</w:t>
            </w:r>
            <w:r>
              <w:rPr>
                <w:rFonts w:ascii="Arial" w:hAnsi="Arial" w:cs="Arial"/>
                <w:color w:val="000000"/>
                <w:sz w:val="18"/>
                <w:szCs w:val="18"/>
              </w:rPr>
              <w:t>.</w:t>
            </w:r>
          </w:p>
        </w:tc>
      </w:tr>
    </w:tbl>
    <w:p w14:paraId="368FFA03" w14:textId="77777777" w:rsidR="001B1681" w:rsidRDefault="001B1681" w:rsidP="00380214">
      <w:pPr>
        <w:spacing w:after="0" w:line="240" w:lineRule="auto"/>
        <w:jc w:val="center"/>
        <w:rPr>
          <w:rFonts w:ascii="Arial" w:hAnsi="Arial" w:cs="Arial"/>
          <w:b/>
          <w:bCs/>
          <w:color w:val="000000"/>
          <w:sz w:val="18"/>
          <w:szCs w:val="18"/>
        </w:rPr>
      </w:pPr>
    </w:p>
    <w:p w14:paraId="6E39DB04" w14:textId="321DA6A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9178"/>
      </w:tblGrid>
      <w:tr w:rsidR="00005C43" w14:paraId="5C6F18A4" w14:textId="77777777" w:rsidTr="00D4631C">
        <w:tc>
          <w:tcPr>
            <w:tcW w:w="0" w:type="auto"/>
            <w:tcMar>
              <w:top w:w="0" w:type="auto"/>
              <w:bottom w:w="0" w:type="auto"/>
            </w:tcMar>
          </w:tcPr>
          <w:p w14:paraId="701CB715" w14:textId="77777777" w:rsidR="001B1681" w:rsidRDefault="001B1681" w:rsidP="001B168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962"/>
            </w:tblGrid>
            <w:tr w:rsidR="001B1681" w14:paraId="5F17159A" w14:textId="77777777" w:rsidTr="00B61AC8">
              <w:tc>
                <w:tcPr>
                  <w:tcW w:w="0" w:type="auto"/>
                  <w:tcMar>
                    <w:top w:w="0" w:type="auto"/>
                    <w:bottom w:w="0" w:type="auto"/>
                  </w:tcMar>
                </w:tcPr>
                <w:p w14:paraId="18A89572" w14:textId="77777777" w:rsidR="001B1681" w:rsidRDefault="001B1681" w:rsidP="001B1681">
                  <w:pPr>
                    <w:numPr>
                      <w:ilvl w:val="0"/>
                      <w:numId w:val="4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679F0C9" w14:textId="77777777" w:rsidR="001B1681" w:rsidRDefault="001B1681" w:rsidP="001B1681">
                  <w:pPr>
                    <w:numPr>
                      <w:ilvl w:val="0"/>
                      <w:numId w:val="46"/>
                    </w:numPr>
                    <w:jc w:val="both"/>
                    <w:rPr>
                      <w:rFonts w:ascii="Arial" w:hAnsi="Arial" w:cs="Arial"/>
                      <w:color w:val="000000"/>
                      <w:sz w:val="18"/>
                      <w:szCs w:val="18"/>
                    </w:rPr>
                  </w:pPr>
                  <w:r>
                    <w:rPr>
                      <w:rFonts w:ascii="Arial" w:hAnsi="Arial" w:cs="Arial"/>
                      <w:color w:val="000000"/>
                      <w:sz w:val="18"/>
                      <w:szCs w:val="18"/>
                    </w:rPr>
                    <w:t>Razpisno dokumentacijo naročnika z dne __________, ki je bila objavljena na Portalu javnih naročil dne ________ pod oznako _______.</w:t>
                  </w:r>
                </w:p>
              </w:tc>
            </w:tr>
          </w:tbl>
          <w:p w14:paraId="0545A8F3" w14:textId="13A492D5" w:rsidR="00005C43" w:rsidRPr="00BB58B1" w:rsidRDefault="001B1681"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9178"/>
      </w:tblGrid>
      <w:tr w:rsidR="00005C43" w14:paraId="3C41E80E" w14:textId="77777777" w:rsidTr="00D4631C">
        <w:tc>
          <w:tcPr>
            <w:tcW w:w="0" w:type="auto"/>
            <w:tcMar>
              <w:top w:w="0" w:type="auto"/>
              <w:bottom w:w="0" w:type="auto"/>
            </w:tcMar>
          </w:tcPr>
          <w:p w14:paraId="77EF8EB0" w14:textId="365A50F9" w:rsidR="00005C43" w:rsidRPr="00BB58B1" w:rsidRDefault="001B1681" w:rsidP="00D4631C">
            <w:pPr>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9178"/>
      </w:tblGrid>
      <w:tr w:rsidR="00005C43" w14:paraId="1C1E77A2" w14:textId="77777777" w:rsidTr="00D4631C">
        <w:tc>
          <w:tcPr>
            <w:tcW w:w="0" w:type="auto"/>
            <w:tcMar>
              <w:top w:w="0" w:type="auto"/>
              <w:bottom w:w="0" w:type="auto"/>
            </w:tcMar>
          </w:tcPr>
          <w:p w14:paraId="1DAAAE14" w14:textId="6325FB58" w:rsidR="00005C43" w:rsidRPr="00BB58B1" w:rsidRDefault="00005C43" w:rsidP="00D4631C">
            <w:pPr>
              <w:spacing w:before="225" w:after="225"/>
              <w:jc w:val="both"/>
            </w:pPr>
            <w:r>
              <w:rPr>
                <w:rFonts w:ascii="Arial" w:hAnsi="Arial" w:cs="Arial"/>
                <w:color w:val="000000"/>
                <w:sz w:val="18"/>
                <w:szCs w:val="18"/>
              </w:rPr>
              <w:t>Dodatnih nabav, ki niso opredeljene s to pogodbo,</w:t>
            </w:r>
            <w:r w:rsidR="001B1681">
              <w:rPr>
                <w:rFonts w:ascii="Arial" w:hAnsi="Arial" w:cs="Arial"/>
                <w:color w:val="000000"/>
                <w:sz w:val="18"/>
                <w:szCs w:val="18"/>
              </w:rPr>
              <w:t xml:space="preserve"> dobavitelj </w:t>
            </w:r>
            <w:r>
              <w:rPr>
                <w:rFonts w:ascii="Arial" w:hAnsi="Arial" w:cs="Arial"/>
                <w:color w:val="000000"/>
                <w:sz w:val="18"/>
                <w:szCs w:val="18"/>
              </w:rPr>
              <w:t>ne sme izvesti brez predhodnega pisnega soglasja naročnika.</w:t>
            </w:r>
          </w:p>
          <w:p w14:paraId="37E4E4EC" w14:textId="03C2EF99" w:rsidR="00005C43" w:rsidRPr="00BB58B1" w:rsidRDefault="00005C43" w:rsidP="00D4631C">
            <w:pPr>
              <w:spacing w:before="225" w:after="225"/>
              <w:jc w:val="both"/>
            </w:pPr>
            <w:r>
              <w:rPr>
                <w:rFonts w:ascii="Arial" w:hAnsi="Arial" w:cs="Arial"/>
                <w:color w:val="000000"/>
                <w:sz w:val="18"/>
                <w:szCs w:val="18"/>
              </w:rPr>
              <w:t xml:space="preserve">Za dodatne nabave ali nadomestne nabave, ki bi se izkazale za potrebne šele po sklenitvi te pogodbe, lahko naročnik odda naročilo </w:t>
            </w:r>
            <w:r w:rsidR="001B1681">
              <w:rPr>
                <w:rFonts w:ascii="Arial" w:hAnsi="Arial" w:cs="Arial"/>
                <w:color w:val="000000"/>
                <w:sz w:val="18"/>
                <w:szCs w:val="18"/>
              </w:rPr>
              <w:t>dobavitelju</w:t>
            </w:r>
            <w:r>
              <w:rPr>
                <w:rFonts w:ascii="Arial" w:hAnsi="Arial" w:cs="Arial"/>
                <w:color w:val="000000"/>
                <w:sz w:val="18"/>
                <w:szCs w:val="18"/>
              </w:rPr>
              <w:t xml:space="preserve"> osnovnega naročila ob upoštevanju določb veljavne zakonodaje.</w:t>
            </w:r>
          </w:p>
          <w:p w14:paraId="632EF94A" w14:textId="2C7F6DF6" w:rsidR="00005C43" w:rsidRDefault="00005C43" w:rsidP="00D4631C">
            <w:pPr>
              <w:spacing w:before="225" w:after="225"/>
              <w:jc w:val="both"/>
            </w:pPr>
            <w:r>
              <w:rPr>
                <w:rFonts w:ascii="Arial" w:hAnsi="Arial" w:cs="Arial"/>
                <w:color w:val="000000"/>
                <w:sz w:val="18"/>
                <w:szCs w:val="18"/>
              </w:rPr>
              <w:t xml:space="preserve">Z </w:t>
            </w:r>
            <w:r w:rsidR="001B1681">
              <w:rPr>
                <w:rFonts w:ascii="Arial" w:hAnsi="Arial" w:cs="Arial"/>
                <w:color w:val="000000"/>
                <w:sz w:val="18"/>
                <w:szCs w:val="18"/>
              </w:rPr>
              <w:t>dobaviteljem</w:t>
            </w:r>
            <w:r>
              <w:rPr>
                <w:rFonts w:ascii="Arial" w:hAnsi="Arial" w:cs="Arial"/>
                <w:color w:val="000000"/>
                <w:sz w:val="18"/>
                <w:szCs w:val="18"/>
              </w:rPr>
              <w:t xml:space="preserve"> se v tem primeru sklene dodatek k osnovni pogodbi ali nova pogodba.</w:t>
            </w:r>
          </w:p>
        </w:tc>
      </w:tr>
    </w:tbl>
    <w:p w14:paraId="57E03CF8" w14:textId="77777777" w:rsidR="00005C43" w:rsidRPr="00CA4344" w:rsidRDefault="00005C43" w:rsidP="00E1170F">
      <w:pPr>
        <w:spacing w:before="120" w:after="120"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7121"/>
      </w:tblGrid>
      <w:tr w:rsidR="00005C43" w14:paraId="5D947731" w14:textId="77777777" w:rsidTr="00D4631C">
        <w:tc>
          <w:tcPr>
            <w:tcW w:w="0" w:type="auto"/>
            <w:tcMar>
              <w:top w:w="0" w:type="auto"/>
              <w:bottom w:w="0" w:type="auto"/>
            </w:tcMar>
          </w:tcPr>
          <w:p w14:paraId="6BDBDAEC" w14:textId="39FC5DB5"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Pogodbena vrednost je dogovorjena na osnovi ponudbe </w:t>
            </w:r>
            <w:r w:rsidR="001B1681">
              <w:rPr>
                <w:rFonts w:ascii="Arial" w:hAnsi="Arial" w:cs="Arial"/>
                <w:color w:val="000000"/>
                <w:sz w:val="18"/>
                <w:szCs w:val="18"/>
              </w:rPr>
              <w:t>dobavitelja</w:t>
            </w:r>
            <w:r>
              <w:rPr>
                <w:rFonts w:ascii="Arial" w:hAnsi="Arial" w:cs="Arial"/>
                <w:color w:val="000000"/>
                <w:sz w:val="18"/>
                <w:szCs w:val="18"/>
              </w:rPr>
              <w:t xml:space="preserve"> in znaša:</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075EDEC2" w14:textId="3D1AD242" w:rsidR="00E130FF" w:rsidRPr="00F160C4" w:rsidRDefault="00915656" w:rsidP="00D4631C">
            <w:pPr>
              <w:spacing w:before="225" w:after="225"/>
              <w:jc w:val="both"/>
              <w:rPr>
                <w:rFonts w:ascii="Arial" w:hAnsi="Arial" w:cs="Arial"/>
                <w:color w:val="222222"/>
                <w:sz w:val="18"/>
                <w:szCs w:val="18"/>
                <w:shd w:val="clear" w:color="auto" w:fill="FFFFFF"/>
              </w:rPr>
            </w:pPr>
            <w:r>
              <w:rPr>
                <w:rFonts w:ascii="Arial" w:hAnsi="Arial" w:cs="Arial"/>
                <w:color w:val="000000"/>
                <w:sz w:val="18"/>
                <w:szCs w:val="18"/>
              </w:rPr>
              <w:t>Predmet</w:t>
            </w:r>
            <w:r w:rsidR="00005C43">
              <w:rPr>
                <w:rFonts w:ascii="Arial" w:hAnsi="Arial" w:cs="Arial"/>
                <w:color w:val="000000"/>
                <w:sz w:val="18"/>
                <w:szCs w:val="18"/>
              </w:rPr>
              <w:t xml:space="preserve"> naročila </w:t>
            </w:r>
            <w:r w:rsidR="00BB661B">
              <w:rPr>
                <w:rFonts w:ascii="Arial" w:hAnsi="Arial" w:cs="Arial"/>
                <w:color w:val="000000"/>
                <w:sz w:val="18"/>
                <w:szCs w:val="18"/>
              </w:rPr>
              <w:t xml:space="preserve">se </w:t>
            </w:r>
            <w:r w:rsidR="00BB661B" w:rsidRPr="00FE027F">
              <w:rPr>
                <w:rFonts w:ascii="Arial" w:hAnsi="Arial" w:cs="Arial"/>
                <w:color w:val="000000"/>
                <w:sz w:val="18"/>
                <w:szCs w:val="18"/>
              </w:rPr>
              <w:t xml:space="preserve">financira </w:t>
            </w:r>
            <w:r w:rsidR="000F7CF3">
              <w:rPr>
                <w:rFonts w:ascii="Arial" w:hAnsi="Arial" w:cs="Arial"/>
                <w:color w:val="222222"/>
                <w:sz w:val="18"/>
                <w:szCs w:val="18"/>
                <w:shd w:val="clear" w:color="auto" w:fill="FFFFFF"/>
              </w:rPr>
              <w:t>v okviru lastnih sredstev naročnika.</w:t>
            </w:r>
          </w:p>
        </w:tc>
      </w:tr>
    </w:tbl>
    <w:p w14:paraId="4F5E7F0D" w14:textId="43586A9E" w:rsidR="00005C43" w:rsidRPr="0007143C" w:rsidRDefault="00005C43" w:rsidP="00E1170F">
      <w:pPr>
        <w:spacing w:after="0" w:line="240" w:lineRule="auto"/>
        <w:jc w:val="center"/>
        <w:rPr>
          <w:rFonts w:ascii="Arial" w:hAnsi="Arial" w:cs="Arial"/>
          <w:b/>
          <w:bCs/>
          <w:color w:val="000000"/>
          <w:sz w:val="18"/>
          <w:szCs w:val="18"/>
        </w:rPr>
      </w:pPr>
      <w:r w:rsidRPr="0007143C">
        <w:rPr>
          <w:rFonts w:ascii="Arial" w:hAnsi="Arial" w:cs="Arial"/>
          <w:b/>
          <w:bCs/>
          <w:color w:val="000000"/>
          <w:sz w:val="18"/>
          <w:szCs w:val="18"/>
        </w:rPr>
        <w:t>7. člen</w:t>
      </w:r>
    </w:p>
    <w:p w14:paraId="783304F1" w14:textId="77777777" w:rsidR="00D579ED" w:rsidRPr="000F7CF3" w:rsidRDefault="00D579ED" w:rsidP="00380214">
      <w:pPr>
        <w:spacing w:after="0" w:line="240" w:lineRule="auto"/>
        <w:jc w:val="center"/>
        <w:rPr>
          <w:rFonts w:ascii="Arial" w:hAnsi="Arial" w:cs="Arial"/>
          <w:b/>
          <w:bCs/>
          <w:color w:val="000000"/>
          <w:sz w:val="18"/>
          <w:szCs w:val="18"/>
          <w:highlight w:val="yellow"/>
        </w:rPr>
      </w:pPr>
    </w:p>
    <w:tbl>
      <w:tblPr>
        <w:tblW w:w="0" w:type="auto"/>
        <w:tblInd w:w="108" w:type="dxa"/>
        <w:tblLook w:val="04A0" w:firstRow="1" w:lastRow="0" w:firstColumn="1" w:lastColumn="0" w:noHBand="0" w:noVBand="1"/>
      </w:tblPr>
      <w:tblGrid>
        <w:gridCol w:w="9178"/>
      </w:tblGrid>
      <w:tr w:rsidR="00005C43" w14:paraId="4BE5F0A6" w14:textId="77777777" w:rsidTr="00D4631C">
        <w:tc>
          <w:tcPr>
            <w:tcW w:w="0" w:type="auto"/>
            <w:tcMar>
              <w:top w:w="0" w:type="auto"/>
              <w:bottom w:w="0" w:type="auto"/>
            </w:tcMar>
          </w:tcPr>
          <w:p w14:paraId="3E17CD03" w14:textId="63486C1D" w:rsidR="0007143C" w:rsidRDefault="0007143C" w:rsidP="0007143C">
            <w:pPr>
              <w:spacing w:after="0" w:line="260" w:lineRule="exact"/>
              <w:jc w:val="both"/>
              <w:rPr>
                <w:rFonts w:ascii="Arial" w:hAnsi="Arial" w:cs="Arial"/>
                <w:sz w:val="18"/>
                <w:szCs w:val="18"/>
              </w:rPr>
            </w:pPr>
            <w:r w:rsidRPr="00D579ED">
              <w:rPr>
                <w:rFonts w:ascii="Arial" w:hAnsi="Arial" w:cs="Arial"/>
                <w:sz w:val="18"/>
                <w:szCs w:val="18"/>
              </w:rPr>
              <w:t xml:space="preserve">Naročnik bo poravnal pogodbeni znesek </w:t>
            </w:r>
            <w:r>
              <w:rPr>
                <w:rFonts w:ascii="Arial" w:hAnsi="Arial" w:cs="Arial"/>
                <w:sz w:val="18"/>
                <w:szCs w:val="18"/>
              </w:rPr>
              <w:t xml:space="preserve">po dostavi opreme na lokacijo </w:t>
            </w:r>
            <w:r w:rsidRPr="00425E69">
              <w:rPr>
                <w:rFonts w:ascii="Arial" w:hAnsi="Arial" w:cs="Arial"/>
                <w:sz w:val="18"/>
                <w:szCs w:val="18"/>
              </w:rPr>
              <w:t>naročnika (</w:t>
            </w:r>
            <w:r w:rsidR="006A30D4">
              <w:rPr>
                <w:rFonts w:ascii="Arial" w:hAnsi="Arial" w:cs="Arial"/>
                <w:sz w:val="18"/>
                <w:szCs w:val="18"/>
              </w:rPr>
              <w:t>DAP</w:t>
            </w:r>
            <w:r w:rsidRPr="00425E69">
              <w:rPr>
                <w:rFonts w:ascii="Arial" w:hAnsi="Arial" w:cs="Arial"/>
                <w:sz w:val="18"/>
                <w:szCs w:val="18"/>
              </w:rPr>
              <w:t>), izvedb</w:t>
            </w:r>
            <w:r>
              <w:rPr>
                <w:rFonts w:ascii="Arial" w:hAnsi="Arial" w:cs="Arial"/>
                <w:sz w:val="18"/>
                <w:szCs w:val="18"/>
              </w:rPr>
              <w:t>i</w:t>
            </w:r>
            <w:r w:rsidRPr="00425E69">
              <w:rPr>
                <w:rFonts w:ascii="Arial" w:hAnsi="Arial" w:cs="Arial"/>
                <w:sz w:val="18"/>
                <w:szCs w:val="18"/>
              </w:rPr>
              <w:t xml:space="preserve"> usposabljanja in predaj</w:t>
            </w:r>
            <w:r>
              <w:rPr>
                <w:rFonts w:ascii="Arial" w:hAnsi="Arial" w:cs="Arial"/>
                <w:sz w:val="18"/>
                <w:szCs w:val="18"/>
              </w:rPr>
              <w:t>i</w:t>
            </w:r>
            <w:r w:rsidRPr="00425E69">
              <w:rPr>
                <w:rFonts w:ascii="Arial" w:hAnsi="Arial" w:cs="Arial"/>
                <w:sz w:val="18"/>
                <w:szCs w:val="18"/>
              </w:rPr>
              <w:t xml:space="preserve"> potrebne dokumentacije </w:t>
            </w:r>
            <w:r>
              <w:rPr>
                <w:rFonts w:ascii="Arial" w:hAnsi="Arial" w:cs="Arial"/>
                <w:sz w:val="18"/>
                <w:szCs w:val="18"/>
              </w:rPr>
              <w:t>ter</w:t>
            </w:r>
            <w:r w:rsidRPr="00425E69">
              <w:rPr>
                <w:rFonts w:ascii="Arial" w:hAnsi="Arial" w:cs="Arial"/>
                <w:sz w:val="18"/>
                <w:szCs w:val="18"/>
              </w:rPr>
              <w:t xml:space="preserve"> </w:t>
            </w:r>
            <w:r>
              <w:rPr>
                <w:rFonts w:ascii="Arial" w:hAnsi="Arial" w:cs="Arial"/>
                <w:sz w:val="18"/>
                <w:szCs w:val="18"/>
              </w:rPr>
              <w:t>potrditvi</w:t>
            </w:r>
            <w:r w:rsidRPr="00425E69">
              <w:rPr>
                <w:rFonts w:ascii="Arial" w:hAnsi="Arial" w:cs="Arial"/>
                <w:sz w:val="18"/>
                <w:szCs w:val="18"/>
              </w:rPr>
              <w:t xml:space="preserve"> naročnika s podpisom primopredajnega zapisnika</w:t>
            </w:r>
            <w:r>
              <w:rPr>
                <w:rFonts w:ascii="Arial" w:hAnsi="Arial" w:cs="Arial"/>
                <w:sz w:val="18"/>
                <w:szCs w:val="18"/>
              </w:rPr>
              <w:t xml:space="preserve">. </w:t>
            </w:r>
          </w:p>
          <w:p w14:paraId="3220B632" w14:textId="77777777" w:rsidR="0007143C" w:rsidRPr="00D579ED" w:rsidRDefault="0007143C" w:rsidP="0007143C">
            <w:pPr>
              <w:spacing w:before="225" w:after="225"/>
              <w:jc w:val="both"/>
              <w:rPr>
                <w:rFonts w:ascii="Arial" w:hAnsi="Arial" w:cs="Arial"/>
                <w:sz w:val="18"/>
                <w:szCs w:val="18"/>
              </w:rPr>
            </w:pPr>
            <w:r w:rsidRPr="00D579ED">
              <w:rPr>
                <w:rFonts w:ascii="Arial" w:hAnsi="Arial" w:cs="Arial"/>
                <w:sz w:val="18"/>
                <w:szCs w:val="18"/>
              </w:rPr>
              <w:t xml:space="preserve">Rok plačila računa je 30 dni od prejema pravilno izstavljenega računa. </w:t>
            </w:r>
          </w:p>
          <w:p w14:paraId="0AF74A31" w14:textId="2BFA684B" w:rsidR="00646784" w:rsidRPr="00D4631C" w:rsidRDefault="0007143C" w:rsidP="0007143C">
            <w:pPr>
              <w:spacing w:before="225" w:after="225"/>
              <w:jc w:val="both"/>
              <w:rPr>
                <w:rFonts w:ascii="Arial" w:hAnsi="Arial" w:cs="Arial"/>
                <w:sz w:val="18"/>
                <w:szCs w:val="18"/>
              </w:rPr>
            </w:pPr>
            <w:r w:rsidRPr="00D579ED">
              <w:rPr>
                <w:rFonts w:ascii="Arial" w:hAnsi="Arial" w:cs="Arial"/>
                <w:sz w:val="18"/>
                <w:szCs w:val="18"/>
              </w:rPr>
              <w:t xml:space="preserve">Naročnik se zaveže, da bo poravnal pogodbeno ceno za pravilno in pravočasno dostavo, vključno z izvedbo montaže ter usposabljanja naročnikovega osebja, ki se potrdi </w:t>
            </w:r>
            <w:r w:rsidRPr="00D579ED">
              <w:rPr>
                <w:rFonts w:ascii="Arial" w:hAnsi="Arial" w:cs="Arial"/>
                <w:sz w:val="18"/>
                <w:szCs w:val="18"/>
                <w:lang w:eastAsia="sl-SI"/>
              </w:rPr>
              <w:t>s podpisom primopredajnega zapisnika.</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9178"/>
      </w:tblGrid>
      <w:tr w:rsidR="00005C43" w14:paraId="05AAEB6C" w14:textId="77777777" w:rsidTr="00D4631C">
        <w:tc>
          <w:tcPr>
            <w:tcW w:w="0" w:type="auto"/>
            <w:tcMar>
              <w:top w:w="0" w:type="auto"/>
              <w:bottom w:w="0" w:type="auto"/>
            </w:tcMar>
          </w:tcPr>
          <w:p w14:paraId="0A49AA26" w14:textId="77777777" w:rsidR="00265ADB" w:rsidRDefault="00265ADB" w:rsidP="00265ADB">
            <w:pPr>
              <w:spacing w:before="225" w:after="225"/>
              <w:jc w:val="both"/>
            </w:pPr>
            <w:r>
              <w:rPr>
                <w:rFonts w:ascii="Arial" w:hAnsi="Arial" w:cs="Arial"/>
                <w:color w:val="000000"/>
                <w:sz w:val="18"/>
                <w:szCs w:val="18"/>
              </w:rPr>
              <w:t>Pogodbena cena brez DDV vključuje vse stroške opreme (dobava, dostava, inštalacija, zavarovanja, izobraževanja ipd.), carine, davke (razen DDV)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74371E7" w14:textId="77777777" w:rsidR="00F3788D" w:rsidRDefault="00F3788D" w:rsidP="00265ADB">
            <w:pPr>
              <w:spacing w:before="225" w:after="225"/>
              <w:jc w:val="both"/>
              <w:rPr>
                <w:rFonts w:ascii="Arial" w:hAnsi="Arial" w:cs="Arial"/>
                <w:color w:val="000000"/>
                <w:sz w:val="18"/>
                <w:szCs w:val="18"/>
              </w:rPr>
            </w:pPr>
            <w:r w:rsidRPr="00F3788D">
              <w:rPr>
                <w:rFonts w:ascii="Arial" w:hAnsi="Arial" w:cs="Arial"/>
                <w:color w:val="000000"/>
                <w:sz w:val="18"/>
                <w:szCs w:val="18"/>
              </w:rPr>
              <w:t>Dobavitelj izstavi račun v elektronski obliki (</w:t>
            </w:r>
            <w:proofErr w:type="spellStart"/>
            <w:r w:rsidRPr="00F3788D">
              <w:rPr>
                <w:rFonts w:ascii="Arial" w:hAnsi="Arial" w:cs="Arial"/>
                <w:color w:val="000000"/>
                <w:sz w:val="18"/>
                <w:szCs w:val="18"/>
              </w:rPr>
              <w:t>eRačun</w:t>
            </w:r>
            <w:proofErr w:type="spellEnd"/>
            <w:r w:rsidRPr="00F3788D">
              <w:rPr>
                <w:rFonts w:ascii="Arial" w:hAnsi="Arial" w:cs="Arial"/>
                <w:color w:val="000000"/>
                <w:sz w:val="18"/>
                <w:szCs w:val="18"/>
              </w:rPr>
              <w:t xml:space="preserve">) preko spletnega portala </w:t>
            </w:r>
            <w:proofErr w:type="spellStart"/>
            <w:r w:rsidRPr="00F3788D">
              <w:rPr>
                <w:rFonts w:ascii="Arial" w:hAnsi="Arial" w:cs="Arial"/>
                <w:color w:val="000000"/>
                <w:sz w:val="18"/>
                <w:szCs w:val="18"/>
              </w:rPr>
              <w:t>UJPnet</w:t>
            </w:r>
            <w:proofErr w:type="spellEnd"/>
            <w:r w:rsidRPr="00F3788D">
              <w:rPr>
                <w:rFonts w:ascii="Arial" w:hAnsi="Arial" w:cs="Arial"/>
                <w:color w:val="000000"/>
                <w:sz w:val="18"/>
                <w:szCs w:val="18"/>
              </w:rPr>
              <w:t xml:space="preserve"> ali v pisni obliki preko </w:t>
            </w:r>
            <w:r w:rsidRPr="00F3788D">
              <w:rPr>
                <w:rFonts w:ascii="Arial" w:hAnsi="Arial" w:cs="Arial"/>
                <w:color w:val="000000"/>
                <w:sz w:val="18"/>
                <w:szCs w:val="18"/>
              </w:rPr>
              <w:lastRenderedPageBreak/>
              <w:t xml:space="preserve">elektronskega naslova. Kot uradni prejem računa se šteje datum vnosa računa v sistem </w:t>
            </w:r>
            <w:proofErr w:type="spellStart"/>
            <w:r w:rsidRPr="00F3788D">
              <w:rPr>
                <w:rFonts w:ascii="Arial" w:hAnsi="Arial" w:cs="Arial"/>
                <w:color w:val="000000"/>
                <w:sz w:val="18"/>
                <w:szCs w:val="18"/>
              </w:rPr>
              <w:t>UJPnet</w:t>
            </w:r>
            <w:proofErr w:type="spellEnd"/>
            <w:r w:rsidRPr="00F3788D">
              <w:rPr>
                <w:rFonts w:ascii="Arial" w:hAnsi="Arial" w:cs="Arial"/>
                <w:color w:val="000000"/>
                <w:sz w:val="18"/>
                <w:szCs w:val="18"/>
              </w:rPr>
              <w:t xml:space="preserve"> oziroma datum prejema preko elektronskega naslova. </w:t>
            </w:r>
          </w:p>
          <w:p w14:paraId="79F9F15B" w14:textId="1696EE5F" w:rsidR="00265ADB" w:rsidRDefault="00265ADB" w:rsidP="00265ADB">
            <w:pPr>
              <w:spacing w:before="225" w:after="225"/>
              <w:jc w:val="both"/>
            </w:pPr>
            <w:r>
              <w:rPr>
                <w:rFonts w:ascii="Arial" w:hAnsi="Arial" w:cs="Arial"/>
                <w:color w:val="000000"/>
                <w:sz w:val="18"/>
                <w:szCs w:val="18"/>
              </w:rPr>
              <w:t>V kolikor naročnik računa ne zavrne v roku 8 delovnih dni od prejema, se račun šteje za potrjenega.</w:t>
            </w:r>
          </w:p>
          <w:p w14:paraId="04AD3642" w14:textId="77777777" w:rsidR="00265ADB" w:rsidRDefault="00265ADB" w:rsidP="00265ADB">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322B5F3" w14:textId="040741BF" w:rsidR="00181EBC" w:rsidRPr="00F160C4" w:rsidRDefault="00265ADB" w:rsidP="00265ADB">
            <w:pPr>
              <w:spacing w:before="225" w:after="225"/>
              <w:jc w:val="both"/>
              <w:rPr>
                <w:rFonts w:ascii="Arial" w:hAnsi="Arial" w:cs="Arial"/>
                <w:color w:val="000000"/>
                <w:sz w:val="18"/>
                <w:szCs w:val="18"/>
              </w:rPr>
            </w:pPr>
            <w:r>
              <w:rPr>
                <w:rFonts w:ascii="Arial" w:hAnsi="Arial" w:cs="Arial"/>
                <w:color w:val="000000"/>
                <w:sz w:val="18"/>
                <w:szCs w:val="18"/>
              </w:rPr>
              <w:t>Rok plačila je 30 dni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9178"/>
      </w:tblGrid>
      <w:tr w:rsidR="00005C43" w14:paraId="53FCB9D6" w14:textId="77777777" w:rsidTr="00D4631C">
        <w:tc>
          <w:tcPr>
            <w:tcW w:w="0" w:type="auto"/>
            <w:tcMar>
              <w:top w:w="0" w:type="auto"/>
              <w:bottom w:w="0" w:type="auto"/>
            </w:tcMar>
          </w:tcPr>
          <w:p w14:paraId="1DC87AE9" w14:textId="7B3362A8" w:rsidR="00265ADB" w:rsidRDefault="00265ADB" w:rsidP="00265ADB">
            <w:pPr>
              <w:spacing w:before="225" w:after="225"/>
              <w:jc w:val="both"/>
              <w:rPr>
                <w:rFonts w:ascii="Arial" w:hAnsi="Arial" w:cs="Arial"/>
                <w:color w:val="000000"/>
                <w:sz w:val="18"/>
                <w:szCs w:val="18"/>
              </w:rPr>
            </w:pPr>
            <w:r>
              <w:rPr>
                <w:rFonts w:ascii="Arial" w:hAnsi="Arial" w:cs="Arial"/>
                <w:color w:val="000000"/>
                <w:sz w:val="18"/>
                <w:szCs w:val="18"/>
              </w:rPr>
              <w:t xml:space="preserve">Dobavitelj se zavezuje, da bo celotni predmet pogodbe dobavil najkasneje </w:t>
            </w:r>
            <w:r w:rsidR="0007143C">
              <w:rPr>
                <w:rFonts w:ascii="Arial" w:hAnsi="Arial" w:cs="Arial"/>
                <w:color w:val="000000"/>
                <w:sz w:val="18"/>
                <w:szCs w:val="18"/>
              </w:rPr>
              <w:t>v roku 12 mesecev od datuma podpisa pogodbe.</w:t>
            </w:r>
          </w:p>
          <w:p w14:paraId="2F200D58" w14:textId="77777777" w:rsidR="00265ADB" w:rsidRDefault="00265ADB" w:rsidP="00265ADB">
            <w:pPr>
              <w:spacing w:before="225" w:after="225"/>
              <w:jc w:val="both"/>
            </w:pPr>
            <w:r>
              <w:rPr>
                <w:rFonts w:ascii="Arial" w:hAnsi="Arial" w:cs="Arial"/>
                <w:color w:val="000000"/>
                <w:sz w:val="18"/>
                <w:szCs w:val="18"/>
              </w:rPr>
              <w:t>Rok dobave je bistvena sestavina te pogodbe.</w:t>
            </w:r>
          </w:p>
          <w:p w14:paraId="7BACB47E" w14:textId="6B7C3D43" w:rsidR="00265ADB" w:rsidRDefault="00265ADB" w:rsidP="00265ADB">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2020 klavzula </w:t>
            </w:r>
            <w:r w:rsidR="006A30D4">
              <w:rPr>
                <w:rFonts w:ascii="Arial" w:hAnsi="Arial" w:cs="Arial"/>
                <w:color w:val="000000"/>
                <w:sz w:val="18"/>
                <w:szCs w:val="18"/>
              </w:rPr>
              <w:t>DAP</w:t>
            </w:r>
            <w:r>
              <w:rPr>
                <w:rFonts w:ascii="Arial" w:hAnsi="Arial" w:cs="Arial"/>
                <w:color w:val="000000"/>
                <w:sz w:val="18"/>
                <w:szCs w:val="18"/>
              </w:rPr>
              <w:t xml:space="preserve"> </w:t>
            </w:r>
            <w:proofErr w:type="spellStart"/>
            <w:r>
              <w:rPr>
                <w:rFonts w:ascii="Arial" w:hAnsi="Arial" w:cs="Arial"/>
                <w:color w:val="000000"/>
                <w:sz w:val="18"/>
                <w:szCs w:val="18"/>
              </w:rPr>
              <w:t>excluding</w:t>
            </w:r>
            <w:proofErr w:type="spellEnd"/>
            <w:r>
              <w:rPr>
                <w:rFonts w:ascii="Arial" w:hAnsi="Arial" w:cs="Arial"/>
                <w:color w:val="000000"/>
                <w:sz w:val="18"/>
                <w:szCs w:val="18"/>
              </w:rPr>
              <w:t xml:space="preserve"> VAT, </w:t>
            </w:r>
            <w:r w:rsidR="006A30D4">
              <w:rPr>
                <w:rFonts w:ascii="Arial" w:hAnsi="Arial" w:cs="Arial"/>
                <w:color w:val="000000"/>
                <w:sz w:val="18"/>
                <w:szCs w:val="18"/>
              </w:rPr>
              <w:t>dobavljeno na kraju</w:t>
            </w:r>
            <w:r>
              <w:rPr>
                <w:rFonts w:ascii="Arial" w:hAnsi="Arial" w:cs="Arial"/>
                <w:color w:val="000000"/>
                <w:sz w:val="18"/>
                <w:szCs w:val="18"/>
              </w:rPr>
              <w:t>, razen kadar je izrecno določeno drugo mesto dobave.</w:t>
            </w:r>
          </w:p>
          <w:p w14:paraId="2B954993" w14:textId="77777777" w:rsidR="00265ADB" w:rsidRDefault="00265ADB" w:rsidP="00265ADB">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40484C12" w14:textId="77777777" w:rsidR="00D377A1" w:rsidRDefault="00265ADB" w:rsidP="00265ADB">
            <w:pPr>
              <w:pStyle w:val="Telobesedila"/>
              <w:spacing w:after="0"/>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0FAF5280" w14:textId="25EE4135" w:rsidR="00265ADB" w:rsidRPr="00D377A1" w:rsidRDefault="00265ADB" w:rsidP="00265ADB">
            <w:pPr>
              <w:pStyle w:val="Telobesedila"/>
              <w:spacing w:after="0"/>
              <w:jc w:val="both"/>
              <w:rPr>
                <w:rFonts w:ascii="Arial" w:hAnsi="Arial" w:cs="Arial"/>
                <w:sz w:val="18"/>
                <w:szCs w:val="18"/>
              </w:rPr>
            </w:pPr>
          </w:p>
        </w:tc>
      </w:tr>
    </w:tbl>
    <w:p w14:paraId="7FC0BA82" w14:textId="7A1F130F" w:rsidR="00265ADB" w:rsidRDefault="00265ADB" w:rsidP="00265ADB">
      <w:pPr>
        <w:spacing w:after="0" w:line="240" w:lineRule="auto"/>
        <w:jc w:val="center"/>
      </w:pPr>
      <w:r>
        <w:rPr>
          <w:rFonts w:ascii="Arial" w:hAnsi="Arial" w:cs="Arial"/>
          <w:b/>
          <w:bCs/>
          <w:color w:val="000000"/>
          <w:sz w:val="18"/>
          <w:szCs w:val="18"/>
        </w:rPr>
        <w:t>10. člen</w:t>
      </w:r>
    </w:p>
    <w:p w14:paraId="49FE4CE3" w14:textId="53C37BD7" w:rsidR="00265ADB" w:rsidRDefault="00265ADB" w:rsidP="00005C43">
      <w:pPr>
        <w:spacing w:before="225" w:after="225" w:line="240" w:lineRule="auto"/>
        <w:jc w:val="both"/>
        <w:rPr>
          <w:rFonts w:ascii="Arial" w:hAnsi="Arial" w:cs="Arial"/>
          <w:b/>
          <w:bCs/>
          <w:color w:val="808080" w:themeColor="background1" w:themeShade="80"/>
          <w:sz w:val="18"/>
          <w:szCs w:val="18"/>
        </w:rPr>
      </w:pPr>
      <w:r>
        <w:rPr>
          <w:rFonts w:ascii="Arial" w:hAnsi="Arial" w:cs="Arial"/>
          <w:color w:val="000000"/>
          <w:sz w:val="18"/>
          <w:szCs w:val="18"/>
        </w:rPr>
        <w:t>V primeru nastopa okoliščin, ki jih ob sklenitvi pogodbe ni bilo možno predvideti in lahko vplivajo na dinamiko izvajanja pogodbenih del, je dobavitelj o tem dolžan nemudoma pisno obvestiti naročnika. V primeru, da so takšne okoliščine izredne in utemeljene, lahko naročnik in dobavitelj sporazumno s pisnim aneksom podaljšata rok za dokončanje pogodbenih del.</w:t>
      </w:r>
    </w:p>
    <w:p w14:paraId="00C895B1" w14:textId="77777777" w:rsidR="00265ADB" w:rsidRDefault="00265ADB" w:rsidP="00005C43">
      <w:pPr>
        <w:spacing w:before="225" w:after="225" w:line="240" w:lineRule="auto"/>
        <w:jc w:val="both"/>
        <w:rPr>
          <w:rFonts w:ascii="Arial" w:hAnsi="Arial" w:cs="Arial"/>
          <w:b/>
          <w:bCs/>
          <w:color w:val="808080" w:themeColor="background1" w:themeShade="80"/>
          <w:sz w:val="18"/>
          <w:szCs w:val="18"/>
        </w:rPr>
      </w:pPr>
    </w:p>
    <w:p w14:paraId="21722F92" w14:textId="3417669E"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2FC21118"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w:t>
      </w:r>
      <w:r w:rsidR="00265ADB">
        <w:rPr>
          <w:rFonts w:ascii="Arial" w:hAnsi="Arial" w:cs="Arial"/>
          <w:b/>
          <w:bCs/>
          <w:color w:val="808080" w:themeColor="background1" w:themeShade="80"/>
          <w:sz w:val="18"/>
          <w:szCs w:val="18"/>
        </w:rPr>
        <w:t>1</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0093D474" w:rsidR="00005C43" w:rsidRPr="001C351B" w:rsidRDefault="002C302A" w:rsidP="00D4631C">
            <w:pPr>
              <w:spacing w:before="225" w:after="225"/>
              <w:jc w:val="both"/>
              <w:rPr>
                <w:color w:val="808080" w:themeColor="background1" w:themeShade="80"/>
              </w:rPr>
            </w:pPr>
            <w:r>
              <w:rPr>
                <w:rFonts w:ascii="Arial" w:hAnsi="Arial" w:cs="Arial"/>
                <w:color w:val="808080" w:themeColor="background1" w:themeShade="80"/>
                <w:sz w:val="18"/>
                <w:szCs w:val="18"/>
              </w:rPr>
              <w:t>Dobavitelj</w:t>
            </w:r>
            <w:r w:rsidR="00005C43">
              <w:rPr>
                <w:rFonts w:ascii="Arial" w:hAnsi="Arial" w:cs="Arial"/>
                <w:color w:val="808080" w:themeColor="background1" w:themeShade="80"/>
                <w:sz w:val="18"/>
                <w:szCs w:val="18"/>
              </w:rPr>
              <w:t xml:space="preserve"> </w:t>
            </w:r>
            <w:r w:rsidR="00005C43" w:rsidRPr="001C351B">
              <w:rPr>
                <w:rFonts w:ascii="Arial" w:hAnsi="Arial" w:cs="Arial"/>
                <w:color w:val="808080" w:themeColor="background1" w:themeShade="80"/>
                <w:sz w:val="18"/>
                <w:szCs w:val="18"/>
              </w:rPr>
              <w:t xml:space="preserve">bo </w:t>
            </w:r>
            <w:r>
              <w:rPr>
                <w:rFonts w:ascii="Arial" w:hAnsi="Arial" w:cs="Arial"/>
                <w:color w:val="808080" w:themeColor="background1" w:themeShade="80"/>
                <w:sz w:val="18"/>
                <w:szCs w:val="18"/>
              </w:rPr>
              <w:t>predmet pogodbe</w:t>
            </w:r>
            <w:r w:rsidR="00005C43" w:rsidRPr="001C351B">
              <w:rPr>
                <w:rFonts w:ascii="Arial" w:hAnsi="Arial" w:cs="Arial"/>
                <w:color w:val="808080" w:themeColor="background1" w:themeShade="80"/>
                <w:sz w:val="18"/>
                <w:szCs w:val="18"/>
              </w:rPr>
              <w:t xml:space="preserve">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23D33AFB" w:rsidR="00005C43" w:rsidRDefault="00005C43" w:rsidP="00005C43">
      <w:pPr>
        <w:spacing w:before="225" w:after="225" w:line="240" w:lineRule="auto"/>
        <w:jc w:val="both"/>
      </w:pPr>
      <w:r>
        <w:rPr>
          <w:rFonts w:ascii="Arial" w:hAnsi="Arial" w:cs="Arial"/>
          <w:b/>
          <w:bCs/>
          <w:color w:val="000000"/>
          <w:sz w:val="18"/>
          <w:szCs w:val="18"/>
        </w:rPr>
        <w:t xml:space="preserve">VI. OBVEZNOSTI IN JAMSTVA </w:t>
      </w:r>
      <w:r w:rsidR="00E306F4">
        <w:rPr>
          <w:rFonts w:ascii="Arial" w:hAnsi="Arial" w:cs="Arial"/>
          <w:b/>
          <w:bCs/>
          <w:color w:val="000000"/>
          <w:sz w:val="18"/>
          <w:szCs w:val="18"/>
        </w:rPr>
        <w:t>DOBAVITELJA</w:t>
      </w:r>
    </w:p>
    <w:p w14:paraId="6C946952" w14:textId="15B4C0AD"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2</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1235ABF7" w14:textId="77777777" w:rsidTr="00D4631C">
        <w:tc>
          <w:tcPr>
            <w:tcW w:w="0" w:type="auto"/>
            <w:tcMar>
              <w:top w:w="0" w:type="auto"/>
              <w:bottom w:w="0" w:type="auto"/>
            </w:tcMar>
          </w:tcPr>
          <w:p w14:paraId="14996DDF" w14:textId="2FF9A740" w:rsidR="00005C43" w:rsidRDefault="00E306F4" w:rsidP="00D4631C">
            <w:pPr>
              <w:spacing w:before="225" w:after="225"/>
              <w:jc w:val="both"/>
            </w:pPr>
            <w:r>
              <w:rPr>
                <w:rFonts w:ascii="Arial" w:hAnsi="Arial" w:cs="Arial"/>
                <w:color w:val="000000"/>
                <w:sz w:val="18"/>
                <w:szCs w:val="18"/>
              </w:rPr>
              <w:t>Dobavitelj</w:t>
            </w:r>
            <w:r w:rsidR="00005C43">
              <w:rPr>
                <w:rFonts w:ascii="Arial" w:hAnsi="Arial" w:cs="Arial"/>
                <w:color w:val="000000"/>
                <w:sz w:val="18"/>
                <w:szCs w:val="18"/>
              </w:rPr>
              <w:t xml:space="preserve"> se obvezuje, da bo:</w:t>
            </w:r>
          </w:p>
          <w:tbl>
            <w:tblPr>
              <w:tblW w:w="0" w:type="auto"/>
              <w:tblLook w:val="04A0" w:firstRow="1" w:lastRow="0" w:firstColumn="1" w:lastColumn="0" w:noHBand="0" w:noVBand="1"/>
            </w:tblPr>
            <w:tblGrid>
              <w:gridCol w:w="8962"/>
            </w:tblGrid>
            <w:tr w:rsidR="00005C43" w14:paraId="1BBC4B2C" w14:textId="77777777" w:rsidTr="00D4631C">
              <w:tc>
                <w:tcPr>
                  <w:tcW w:w="0" w:type="auto"/>
                  <w:tcMar>
                    <w:top w:w="0" w:type="auto"/>
                    <w:bottom w:w="0" w:type="auto"/>
                  </w:tcMar>
                </w:tcPr>
                <w:p w14:paraId="5D18B9E2" w14:textId="17920769"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w:t>
                  </w:r>
                  <w:r w:rsidRPr="008C2E8E">
                    <w:rPr>
                      <w:rFonts w:ascii="Arial" w:hAnsi="Arial" w:cs="Arial"/>
                      <w:color w:val="000000"/>
                      <w:sz w:val="18"/>
                      <w:szCs w:val="18"/>
                    </w:rPr>
                    <w:t>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583313B8"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w:t>
                  </w:r>
                  <w:r w:rsidRPr="008C2E8E">
                    <w:rPr>
                      <w:rFonts w:ascii="Arial" w:hAnsi="Arial" w:cs="Arial"/>
                      <w:color w:val="000000"/>
                      <w:sz w:val="18"/>
                      <w:szCs w:val="18"/>
                    </w:rPr>
                    <w:t>skladno z razpisno dokumentacijo in v okviru določil te pogodbe in morebitnih dodatnih dogovorov med pogodbenima strankama;</w:t>
                  </w:r>
                </w:p>
                <w:p w14:paraId="78937F87" w14:textId="0798D641"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w:t>
                  </w:r>
                  <w:r w:rsidRPr="008C2E8E">
                    <w:rPr>
                      <w:rFonts w:ascii="Arial" w:hAnsi="Arial" w:cs="Arial"/>
                      <w:color w:val="000000"/>
                      <w:sz w:val="18"/>
                      <w:szCs w:val="18"/>
                    </w:rPr>
                    <w:t xml:space="preserve">ali drugih obveznostih </w:t>
                  </w:r>
                  <w:r w:rsidR="00E306F4">
                    <w:rPr>
                      <w:rFonts w:ascii="Arial" w:hAnsi="Arial" w:cs="Arial"/>
                      <w:color w:val="000000"/>
                      <w:sz w:val="18"/>
                      <w:szCs w:val="18"/>
                    </w:rPr>
                    <w:t>dobavitelja</w:t>
                  </w:r>
                  <w:r w:rsidRPr="008C2E8E">
                    <w:rPr>
                      <w:rFonts w:ascii="Arial" w:hAnsi="Arial" w:cs="Arial"/>
                      <w:color w:val="000000"/>
                      <w:sz w:val="18"/>
                      <w:szCs w:val="18"/>
                    </w:rPr>
                    <w:t>;</w:t>
                  </w:r>
                </w:p>
                <w:p w14:paraId="4D90528E" w14:textId="0B9A3704"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w:t>
                  </w:r>
                  <w:r w:rsidRPr="008C2E8E">
                    <w:rPr>
                      <w:rFonts w:ascii="Arial" w:hAnsi="Arial" w:cs="Arial"/>
                      <w:color w:val="000000"/>
                      <w:sz w:val="18"/>
                      <w:szCs w:val="18"/>
                    </w:rPr>
                    <w:t xml:space="preserve">ali drugih obveznostih </w:t>
                  </w:r>
                  <w:r w:rsidR="00E306F4">
                    <w:rPr>
                      <w:rFonts w:ascii="Arial" w:hAnsi="Arial" w:cs="Arial"/>
                      <w:color w:val="000000"/>
                      <w:sz w:val="18"/>
                      <w:szCs w:val="18"/>
                    </w:rPr>
                    <w:t>dobavitelja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1645CC20" w:rsidR="00005C43" w:rsidRPr="008C2E8E" w:rsidRDefault="00E306F4" w:rsidP="00D4631C">
                  <w:pPr>
                    <w:jc w:val="both"/>
                    <w:rPr>
                      <w:rFonts w:ascii="Arial" w:hAnsi="Arial" w:cs="Arial"/>
                      <w:sz w:val="18"/>
                      <w:szCs w:val="18"/>
                    </w:rPr>
                  </w:pPr>
                  <w:r>
                    <w:rPr>
                      <w:rFonts w:ascii="Arial" w:hAnsi="Arial" w:cs="Arial"/>
                      <w:color w:val="000000"/>
                      <w:sz w:val="18"/>
                      <w:szCs w:val="18"/>
                    </w:rPr>
                    <w:t>Dobavitelj</w:t>
                  </w:r>
                  <w:r w:rsidR="00005C43" w:rsidRPr="008C2E8E">
                    <w:rPr>
                      <w:rFonts w:ascii="Arial" w:hAnsi="Arial" w:cs="Arial"/>
                      <w:sz w:val="18"/>
                      <w:szCs w:val="18"/>
                    </w:rPr>
                    <w:t xml:space="preserve"> naročniku jamči</w:t>
                  </w:r>
                  <w:r w:rsidR="006869AC">
                    <w:rPr>
                      <w:rFonts w:ascii="Arial" w:hAnsi="Arial" w:cs="Arial"/>
                      <w:sz w:val="18"/>
                      <w:szCs w:val="18"/>
                    </w:rPr>
                    <w:t>:</w:t>
                  </w:r>
                  <w:r w:rsidR="00005C43"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7D99F85D" w14:textId="29B5E21F" w:rsidR="006A30D4" w:rsidRDefault="00005C43" w:rsidP="008708E1">
                  <w:pPr>
                    <w:pStyle w:val="Odstavekseznama"/>
                    <w:numPr>
                      <w:ilvl w:val="0"/>
                      <w:numId w:val="31"/>
                    </w:numPr>
                    <w:jc w:val="both"/>
                    <w:rPr>
                      <w:rFonts w:ascii="Arial" w:hAnsi="Arial" w:cs="Arial"/>
                      <w:sz w:val="18"/>
                      <w:szCs w:val="18"/>
                    </w:rPr>
                  </w:pPr>
                  <w:r w:rsidRPr="008C2E8E">
                    <w:rPr>
                      <w:rFonts w:ascii="Arial" w:hAnsi="Arial" w:cs="Arial"/>
                      <w:sz w:val="18"/>
                      <w:szCs w:val="18"/>
                    </w:rPr>
                    <w:t>da bo naročnik pridobil vse pravice, ki so vezane na opremo,</w:t>
                  </w:r>
                  <w:r w:rsidR="006A30D4">
                    <w:rPr>
                      <w:rFonts w:ascii="Arial" w:hAnsi="Arial" w:cs="Arial"/>
                      <w:sz w:val="18"/>
                      <w:szCs w:val="18"/>
                    </w:rPr>
                    <w:t xml:space="preserve"> z izjemo pravic intelektualne lastnine in komercialnih in trgovskih pravic, ki ostanejo dobavitelju,</w:t>
                  </w:r>
                  <w:r w:rsidRPr="008C2E8E">
                    <w:rPr>
                      <w:rFonts w:ascii="Arial" w:hAnsi="Arial" w:cs="Arial"/>
                      <w:sz w:val="18"/>
                      <w:szCs w:val="18"/>
                    </w:rPr>
                    <w:t xml:space="preserve"> </w:t>
                  </w:r>
                </w:p>
                <w:p w14:paraId="638FB915" w14:textId="51CDE7ED" w:rsidR="00005C43" w:rsidRPr="006A30D4" w:rsidRDefault="006A30D4" w:rsidP="006A30D4">
                  <w:pPr>
                    <w:pStyle w:val="Odstavekseznama"/>
                    <w:numPr>
                      <w:ilvl w:val="0"/>
                      <w:numId w:val="31"/>
                    </w:numPr>
                    <w:jc w:val="both"/>
                    <w:rPr>
                      <w:rFonts w:ascii="Arial" w:hAnsi="Arial" w:cs="Arial"/>
                      <w:sz w:val="18"/>
                      <w:szCs w:val="18"/>
                    </w:rPr>
                  </w:pPr>
                  <w:r>
                    <w:rPr>
                      <w:rFonts w:ascii="Arial" w:hAnsi="Arial" w:cs="Arial"/>
                      <w:sz w:val="18"/>
                      <w:szCs w:val="18"/>
                    </w:rPr>
                    <w:t xml:space="preserve">da bo </w:t>
                  </w:r>
                  <w:r w:rsidR="00E306F4" w:rsidRPr="006A30D4">
                    <w:rPr>
                      <w:rFonts w:ascii="Arial" w:hAnsi="Arial" w:cs="Arial"/>
                      <w:sz w:val="18"/>
                      <w:szCs w:val="18"/>
                    </w:rPr>
                    <w:t>dobavitelj</w:t>
                  </w:r>
                  <w:r w:rsidR="00005C43" w:rsidRPr="006A30D4">
                    <w:rPr>
                      <w:rFonts w:ascii="Arial" w:hAnsi="Arial" w:cs="Arial"/>
                      <w:sz w:val="18"/>
                      <w:szCs w:val="18"/>
                    </w:rPr>
                    <w:t xml:space="preserve"> brezhibno izvrševal vse obveznosti, ki so vezane na opremo.</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t>VII. SKRBNIKI POGODBE</w:t>
      </w:r>
    </w:p>
    <w:p w14:paraId="61765578" w14:textId="6267FFA5"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40AF002F"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w:t>
            </w:r>
            <w:r w:rsidR="00076CAD">
              <w:rPr>
                <w:rFonts w:ascii="Arial" w:hAnsi="Arial" w:cs="Arial"/>
                <w:color w:val="000000"/>
                <w:sz w:val="18"/>
                <w:szCs w:val="18"/>
              </w:rPr>
              <w:t>,</w:t>
            </w:r>
            <w:r>
              <w:rPr>
                <w:rFonts w:ascii="Arial" w:hAnsi="Arial" w:cs="Arial"/>
                <w:color w:val="000000"/>
                <w:sz w:val="18"/>
                <w:szCs w:val="18"/>
              </w:rPr>
              <w:t xml:space="preserve"> dogovorjeno s to pogodbo.</w:t>
            </w:r>
          </w:p>
          <w:p w14:paraId="001F2EF4" w14:textId="60DFD032" w:rsidR="00005C43" w:rsidRPr="00BB58B1" w:rsidRDefault="00005C43" w:rsidP="00D4631C">
            <w:pPr>
              <w:spacing w:before="225" w:after="225"/>
              <w:jc w:val="both"/>
            </w:pPr>
            <w:r>
              <w:rPr>
                <w:rFonts w:ascii="Arial" w:hAnsi="Arial" w:cs="Arial"/>
                <w:color w:val="000000"/>
                <w:sz w:val="18"/>
                <w:szCs w:val="18"/>
              </w:rPr>
              <w:t xml:space="preserve">Pooblaščeni predstavnik </w:t>
            </w:r>
            <w:r w:rsidR="00E306F4">
              <w:rPr>
                <w:rFonts w:ascii="Arial" w:hAnsi="Arial" w:cs="Arial"/>
                <w:color w:val="000000"/>
                <w:sz w:val="18"/>
                <w:szCs w:val="18"/>
              </w:rPr>
              <w:t>dobavitelja</w:t>
            </w:r>
            <w:r>
              <w:rPr>
                <w:rFonts w:ascii="Arial" w:hAnsi="Arial" w:cs="Arial"/>
                <w:color w:val="000000"/>
                <w:sz w:val="18"/>
                <w:szCs w:val="18"/>
              </w:rPr>
              <w:t xml:space="preserve"> je _______________</w:t>
            </w:r>
          </w:p>
          <w:p w14:paraId="475900A3" w14:textId="43D2D0C9" w:rsidR="00005C43" w:rsidRDefault="00005C43" w:rsidP="00D4631C">
            <w:pPr>
              <w:spacing w:before="225" w:after="225"/>
              <w:jc w:val="both"/>
            </w:pPr>
            <w:r>
              <w:rPr>
                <w:rFonts w:ascii="Arial" w:hAnsi="Arial" w:cs="Arial"/>
                <w:color w:val="000000"/>
                <w:sz w:val="18"/>
                <w:szCs w:val="18"/>
              </w:rPr>
              <w:t xml:space="preserve">Pooblaščeni predstavnik </w:t>
            </w:r>
            <w:r w:rsidR="00E306F4">
              <w:rPr>
                <w:rFonts w:ascii="Arial" w:hAnsi="Arial" w:cs="Arial"/>
                <w:color w:val="000000"/>
                <w:sz w:val="18"/>
                <w:szCs w:val="18"/>
              </w:rPr>
              <w:t>dobavitelja</w:t>
            </w:r>
            <w:r>
              <w:rPr>
                <w:rFonts w:ascii="Arial" w:hAnsi="Arial" w:cs="Arial"/>
                <w:color w:val="000000"/>
                <w:sz w:val="18"/>
                <w:szCs w:val="18"/>
              </w:rPr>
              <w:t xml:space="preserve"> je pooblaščen, da zastopa </w:t>
            </w:r>
            <w:r w:rsidR="00E306F4">
              <w:rPr>
                <w:rFonts w:ascii="Arial" w:hAnsi="Arial" w:cs="Arial"/>
                <w:color w:val="000000"/>
                <w:sz w:val="18"/>
                <w:szCs w:val="18"/>
              </w:rPr>
              <w:t>dobavitelja</w:t>
            </w:r>
            <w:r>
              <w:rPr>
                <w:rFonts w:ascii="Arial" w:hAnsi="Arial" w:cs="Arial"/>
                <w:color w:val="000000"/>
                <w:sz w:val="18"/>
                <w:szCs w:val="18"/>
              </w:rPr>
              <w:t xml:space="preserve"> v vseh vprašanjih, ki se nanašajo</w:t>
            </w:r>
            <w:r w:rsidR="007217BD">
              <w:rPr>
                <w:rFonts w:ascii="Arial" w:hAnsi="Arial" w:cs="Arial"/>
                <w:color w:val="000000"/>
                <w:sz w:val="18"/>
                <w:szCs w:val="18"/>
              </w:rPr>
              <w:t xml:space="preserve"> na</w:t>
            </w:r>
            <w:r>
              <w:rPr>
                <w:rFonts w:ascii="Arial" w:hAnsi="Arial" w:cs="Arial"/>
                <w:color w:val="000000"/>
                <w:sz w:val="18"/>
                <w:szCs w:val="18"/>
              </w:rPr>
              <w:t xml:space="preserve"> obveznosti po tej pogodbi.</w:t>
            </w:r>
          </w:p>
        </w:tc>
      </w:tr>
    </w:tbl>
    <w:p w14:paraId="37A91F4E" w14:textId="0BEDC8EC" w:rsidR="00005C43" w:rsidRDefault="00005C43" w:rsidP="00005C43">
      <w:pPr>
        <w:spacing w:before="225" w:after="225" w:line="240" w:lineRule="auto"/>
        <w:jc w:val="both"/>
      </w:pPr>
      <w:r>
        <w:rPr>
          <w:rFonts w:ascii="Arial" w:hAnsi="Arial" w:cs="Arial"/>
          <w:b/>
          <w:bCs/>
          <w:color w:val="000000"/>
          <w:sz w:val="18"/>
          <w:szCs w:val="18"/>
        </w:rPr>
        <w:lastRenderedPageBreak/>
        <w:t>VIII. POGODBENA KAZEN</w:t>
      </w:r>
    </w:p>
    <w:p w14:paraId="6E22B6FE" w14:textId="59F48CA7"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w:t>
      </w:r>
      <w:r w:rsidR="00E306F4">
        <w:rPr>
          <w:rFonts w:ascii="Arial" w:hAnsi="Arial" w:cs="Arial"/>
          <w:b/>
          <w:bCs/>
          <w:sz w:val="18"/>
          <w:szCs w:val="18"/>
        </w:rPr>
        <w:t>4</w:t>
      </w:r>
      <w:r w:rsidRPr="00B23301">
        <w:rPr>
          <w:rFonts w:ascii="Arial" w:hAnsi="Arial" w:cs="Arial"/>
          <w:b/>
          <w:bCs/>
          <w:sz w:val="18"/>
          <w:szCs w:val="18"/>
        </w:rPr>
        <w:t>.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9178"/>
      </w:tblGrid>
      <w:tr w:rsidR="00B23301" w:rsidRPr="00B23301" w14:paraId="1437F782" w14:textId="77777777" w:rsidTr="00D4631C">
        <w:tc>
          <w:tcPr>
            <w:tcW w:w="0" w:type="auto"/>
            <w:tcMar>
              <w:top w:w="0" w:type="auto"/>
              <w:bottom w:w="0" w:type="auto"/>
            </w:tcMar>
          </w:tcPr>
          <w:p w14:paraId="5B39A55C" w14:textId="2BFFA3AB"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 xml:space="preserve">Če se dobavitelj po svoji krivdi pri izvedbi del ne drži dogovorjenih rokov, sme naročnik za vsak </w:t>
            </w:r>
            <w:r w:rsidR="00D50A23">
              <w:rPr>
                <w:rFonts w:ascii="Arial" w:hAnsi="Arial" w:cs="Arial"/>
                <w:sz w:val="18"/>
                <w:szCs w:val="18"/>
              </w:rPr>
              <w:t xml:space="preserve">teden </w:t>
            </w:r>
            <w:r w:rsidRPr="00B23301">
              <w:rPr>
                <w:rFonts w:ascii="Arial" w:hAnsi="Arial" w:cs="Arial"/>
                <w:sz w:val="18"/>
                <w:szCs w:val="18"/>
              </w:rPr>
              <w:t xml:space="preserve">zamude zahtevati plačilo pogodbene kazni v višini </w:t>
            </w:r>
            <w:r w:rsidR="00D50A23">
              <w:rPr>
                <w:rFonts w:ascii="Arial" w:hAnsi="Arial" w:cs="Arial"/>
                <w:sz w:val="18"/>
                <w:szCs w:val="18"/>
              </w:rPr>
              <w:t>2</w:t>
            </w:r>
            <w:r w:rsidRPr="00B23301">
              <w:rPr>
                <w:rFonts w:ascii="Arial" w:hAnsi="Arial" w:cs="Arial"/>
                <w:sz w:val="18"/>
                <w:szCs w:val="18"/>
              </w:rPr>
              <w:t xml:space="preserve"> % od celotne pogodbene vrednosti </w:t>
            </w:r>
            <w:r w:rsidR="00EE3179">
              <w:rPr>
                <w:rFonts w:ascii="Arial" w:hAnsi="Arial" w:cs="Arial"/>
                <w:sz w:val="18"/>
                <w:szCs w:val="18"/>
              </w:rPr>
              <w:t>bre</w:t>
            </w:r>
            <w:r w:rsidRPr="00B23301">
              <w:rPr>
                <w:rFonts w:ascii="Arial" w:hAnsi="Arial" w:cs="Arial"/>
                <w:sz w:val="18"/>
                <w:szCs w:val="18"/>
              </w:rPr>
              <w:t xml:space="preserve">z DDV, vendar skupaj ne več kot 10 % </w:t>
            </w:r>
            <w:r w:rsidR="00D50A23" w:rsidRPr="00D50A23">
              <w:rPr>
                <w:rFonts w:ascii="Arial" w:hAnsi="Arial" w:cs="Arial"/>
                <w:sz w:val="18"/>
                <w:szCs w:val="18"/>
              </w:rPr>
              <w:t>skupne pogodbene vrednosti brez DDV</w:t>
            </w:r>
            <w:r w:rsidRPr="00B23301">
              <w:rPr>
                <w:rFonts w:ascii="Arial" w:hAnsi="Arial" w:cs="Arial"/>
                <w:sz w:val="18"/>
                <w:szCs w:val="18"/>
              </w:rPr>
              <w:t>.</w:t>
            </w:r>
          </w:p>
          <w:p w14:paraId="4D899336" w14:textId="7F91CB46"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w:t>
            </w:r>
          </w:p>
          <w:p w14:paraId="250E3203" w14:textId="69B792A4" w:rsidR="006A30D4" w:rsidRDefault="00E306F4" w:rsidP="00F4124E">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w:t>
            </w:r>
            <w:r w:rsidR="006A30D4">
              <w:rPr>
                <w:rFonts w:ascii="Arial" w:hAnsi="Arial" w:cs="Arial"/>
                <w:color w:val="000000"/>
                <w:sz w:val="18"/>
                <w:szCs w:val="18"/>
              </w:rPr>
              <w:t xml:space="preserve"> neposredna</w:t>
            </w:r>
            <w:r>
              <w:rPr>
                <w:rFonts w:ascii="Arial" w:hAnsi="Arial" w:cs="Arial"/>
                <w:color w:val="000000"/>
                <w:sz w:val="18"/>
                <w:szCs w:val="18"/>
              </w:rPr>
              <w:t xml:space="preserve"> škoda, ki presega vrednost pogodbene kazni, ima naročnik pravico do povrnitve škode nad zneskom pogodbene kazni</w:t>
            </w:r>
            <w:r w:rsidR="006A30D4">
              <w:rPr>
                <w:rFonts w:ascii="Arial" w:hAnsi="Arial" w:cs="Arial"/>
                <w:color w:val="000000"/>
                <w:sz w:val="18"/>
                <w:szCs w:val="18"/>
              </w:rPr>
              <w:t>, pri čemer je višina škode omejena na pogodbeno dogovorjeno vrednost v EUR z DDV.</w:t>
            </w:r>
          </w:p>
          <w:p w14:paraId="617D749E" w14:textId="2CA1684F" w:rsidR="00005C43" w:rsidRDefault="00E306F4" w:rsidP="00F4124E">
            <w:pPr>
              <w:pStyle w:val="Navadensplet"/>
              <w:jc w:val="both"/>
              <w:rPr>
                <w:rFonts w:ascii="Arial" w:hAnsi="Arial" w:cs="Arial"/>
                <w:color w:val="000000"/>
                <w:sz w:val="18"/>
                <w:szCs w:val="18"/>
              </w:rPr>
            </w:pPr>
            <w:r>
              <w:rPr>
                <w:rFonts w:ascii="Arial" w:hAnsi="Arial" w:cs="Arial"/>
                <w:color w:val="000000"/>
                <w:sz w:val="18"/>
                <w:szCs w:val="18"/>
              </w:rPr>
              <w:t>Povračilo tako nastale škode bo naročnik uveljavljal po splošnih načelih odškodninske odgovornosti, neodvisno od uveljavljanja pogodbene kazni.</w:t>
            </w:r>
          </w:p>
          <w:p w14:paraId="31FEBA25" w14:textId="6936418C" w:rsidR="00E306F4" w:rsidRPr="00B23301" w:rsidRDefault="00E306F4" w:rsidP="00F4124E">
            <w:pPr>
              <w:pStyle w:val="Navadensplet"/>
              <w:jc w:val="both"/>
              <w:rPr>
                <w:rFonts w:ascii="Arial" w:hAnsi="Arial" w:cs="Arial"/>
                <w:sz w:val="18"/>
                <w:szCs w:val="18"/>
              </w:rPr>
            </w:pP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2E72A203"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378098E6"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5</w:t>
      </w:r>
      <w:r>
        <w:rPr>
          <w:rFonts w:ascii="Arial" w:hAnsi="Arial" w:cs="Arial"/>
          <w:b/>
          <w:bCs/>
          <w:color w:val="000000"/>
          <w:sz w:val="18"/>
          <w:szCs w:val="18"/>
        </w:rPr>
        <w:t>.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9178"/>
      </w:tblGrid>
      <w:tr w:rsidR="00005C43" w14:paraId="4A201CB5" w14:textId="77777777" w:rsidTr="00D4631C">
        <w:tc>
          <w:tcPr>
            <w:tcW w:w="0" w:type="auto"/>
            <w:tcMar>
              <w:top w:w="0" w:type="auto"/>
              <w:bottom w:w="0" w:type="auto"/>
            </w:tcMar>
          </w:tcPr>
          <w:p w14:paraId="67DAEEBD" w14:textId="09414A9C"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sidR="00E306F4">
              <w:rPr>
                <w:rFonts w:ascii="Arial" w:hAnsi="Arial" w:cs="Arial"/>
                <w:sz w:val="18"/>
                <w:szCs w:val="18"/>
              </w:rPr>
              <w:t>dobavitelj</w:t>
            </w:r>
            <w:r>
              <w:rPr>
                <w:rFonts w:ascii="Arial" w:hAnsi="Arial" w:cs="Arial"/>
                <w:sz w:val="18"/>
                <w:szCs w:val="18"/>
              </w:rPr>
              <w:t xml:space="preserve">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E306F4">
              <w:rPr>
                <w:rFonts w:ascii="Arial" w:hAnsi="Arial" w:cs="Arial"/>
                <w:sz w:val="18"/>
                <w:szCs w:val="18"/>
              </w:rPr>
              <w:t>dobavitelj</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64894C0F"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w:t>
            </w:r>
            <w:r w:rsidR="00E306F4">
              <w:rPr>
                <w:rFonts w:ascii="Arial" w:hAnsi="Arial" w:cs="Arial"/>
                <w:sz w:val="18"/>
                <w:szCs w:val="18"/>
                <w:shd w:val="clear" w:color="auto" w:fill="FFFFFF"/>
              </w:rPr>
              <w:t>dobavitelj</w:t>
            </w:r>
            <w:r w:rsidR="0002259F" w:rsidRPr="00DB3C89">
              <w:rPr>
                <w:rFonts w:ascii="Arial" w:hAnsi="Arial" w:cs="Arial"/>
                <w:sz w:val="18"/>
                <w:szCs w:val="18"/>
                <w:shd w:val="clear" w:color="auto" w:fill="FFFFFF"/>
              </w:rPr>
              <w:t xml:space="preserve">,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172B7A">
              <w:rPr>
                <w:rFonts w:ascii="Arial" w:hAnsi="Arial" w:cs="Arial"/>
                <w:sz w:val="18"/>
                <w:szCs w:val="18"/>
                <w:shd w:val="clear" w:color="auto" w:fill="FFFFFF"/>
              </w:rPr>
              <w:t xml:space="preserve"> (ki vključuje tako pravilno dobavo opreme</w:t>
            </w:r>
            <w:r w:rsidR="00F526E1">
              <w:rPr>
                <w:rFonts w:ascii="Arial" w:hAnsi="Arial" w:cs="Arial"/>
                <w:sz w:val="18"/>
                <w:szCs w:val="18"/>
                <w:shd w:val="clear" w:color="auto" w:fill="FFFFFF"/>
              </w:rPr>
              <w:t xml:space="preserve"> kot tudi</w:t>
            </w:r>
            <w:r w:rsidR="00172B7A">
              <w:rPr>
                <w:rFonts w:ascii="Arial" w:hAnsi="Arial" w:cs="Arial"/>
                <w:sz w:val="18"/>
                <w:szCs w:val="18"/>
                <w:shd w:val="clear" w:color="auto" w:fill="FFFFFF"/>
              </w:rPr>
              <w:t xml:space="preserve"> izvedbo montaže in usposabljanja</w:t>
            </w:r>
            <w:r w:rsidR="00E306F4">
              <w:rPr>
                <w:rFonts w:ascii="Arial" w:hAnsi="Arial" w:cs="Arial"/>
                <w:sz w:val="18"/>
                <w:szCs w:val="18"/>
                <w:shd w:val="clear" w:color="auto" w:fill="FFFFFF"/>
              </w:rPr>
              <w:t xml:space="preserve"> v kolikor relevantno</w:t>
            </w:r>
            <w:r w:rsidR="00172B7A">
              <w:rPr>
                <w:rFonts w:ascii="Arial" w:hAnsi="Arial" w:cs="Arial"/>
                <w:sz w:val="18"/>
                <w:szCs w:val="18"/>
                <w:shd w:val="clear" w:color="auto" w:fill="FFFFFF"/>
              </w:rPr>
              <w:t>)</w:t>
            </w:r>
            <w:r w:rsidR="0002259F" w:rsidRPr="00DB3C89">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07AB1A64" w14:textId="6613EE68" w:rsidR="00005C43" w:rsidRPr="00E306F4" w:rsidRDefault="00005C43" w:rsidP="00E306F4">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sidR="00E306F4">
              <w:rPr>
                <w:rFonts w:ascii="Arial" w:hAnsi="Arial" w:cs="Arial"/>
                <w:sz w:val="18"/>
                <w:szCs w:val="18"/>
              </w:rPr>
              <w:t>dobavitelj</w:t>
            </w:r>
            <w:r>
              <w:rPr>
                <w:rFonts w:ascii="Arial" w:hAnsi="Arial" w:cs="Arial"/>
                <w:sz w:val="18"/>
                <w:szCs w:val="18"/>
              </w:rPr>
              <w:t xml:space="preserve">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sidR="00E306F4">
              <w:rPr>
                <w:rFonts w:ascii="Arial" w:hAnsi="Arial" w:cs="Arial"/>
                <w:sz w:val="18"/>
                <w:szCs w:val="18"/>
              </w:rPr>
              <w:t xml:space="preserve">dobavitelj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tc>
      </w:tr>
    </w:tbl>
    <w:p w14:paraId="50C306BE" w14:textId="77777777" w:rsidR="00E1170F" w:rsidRDefault="00E1170F" w:rsidP="00005C43">
      <w:pPr>
        <w:spacing w:after="0" w:line="240" w:lineRule="auto"/>
        <w:jc w:val="center"/>
        <w:rPr>
          <w:rFonts w:ascii="Arial" w:hAnsi="Arial" w:cs="Arial"/>
          <w:b/>
          <w:bCs/>
          <w:color w:val="000000"/>
          <w:sz w:val="18"/>
          <w:szCs w:val="18"/>
        </w:rPr>
      </w:pPr>
    </w:p>
    <w:p w14:paraId="4CFA364D" w14:textId="53B48E46" w:rsidR="00005C43" w:rsidRDefault="00005C43" w:rsidP="00005C43">
      <w:pPr>
        <w:spacing w:after="0" w:line="240" w:lineRule="auto"/>
        <w:jc w:val="center"/>
      </w:pPr>
      <w:r>
        <w:rPr>
          <w:rFonts w:ascii="Arial" w:hAnsi="Arial" w:cs="Arial"/>
          <w:b/>
          <w:bCs/>
          <w:color w:val="000000"/>
          <w:sz w:val="18"/>
          <w:szCs w:val="18"/>
        </w:rPr>
        <w:t>1</w:t>
      </w:r>
      <w:r w:rsidR="00E306F4">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4DD79688" w14:textId="77777777" w:rsidTr="00D4631C">
        <w:tc>
          <w:tcPr>
            <w:tcW w:w="0" w:type="auto"/>
            <w:tcMar>
              <w:top w:w="0" w:type="auto"/>
              <w:bottom w:w="0" w:type="auto"/>
            </w:tcMar>
          </w:tcPr>
          <w:p w14:paraId="36020D0D" w14:textId="0D8C72D4"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w:t>
            </w:r>
            <w:r w:rsidR="00E1170F">
              <w:rPr>
                <w:rFonts w:ascii="Arial" w:hAnsi="Arial" w:cs="Arial"/>
                <w:color w:val="000000"/>
                <w:sz w:val="18"/>
                <w:szCs w:val="18"/>
              </w:rPr>
              <w:t>___________</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037C476D" w14:textId="2F135F04" w:rsidR="00EE12D7" w:rsidRDefault="00EE12D7" w:rsidP="00D4631C">
            <w:pPr>
              <w:spacing w:before="225" w:after="225"/>
              <w:jc w:val="both"/>
              <w:rPr>
                <w:rFonts w:ascii="Arial" w:hAnsi="Arial" w:cs="Arial"/>
                <w:sz w:val="18"/>
                <w:szCs w:val="18"/>
              </w:rPr>
            </w:pPr>
            <w:r>
              <w:rPr>
                <w:rFonts w:ascii="Arial" w:hAnsi="Arial" w:cs="Arial"/>
                <w:sz w:val="18"/>
                <w:szCs w:val="18"/>
              </w:rPr>
              <w:t xml:space="preserve">Za dobavljeno opremo veljajo tudi vsi ostali pogoji in zahteve iz razpisa, ki so sestavni del in priloga k tej pogodbi. </w:t>
            </w:r>
          </w:p>
          <w:p w14:paraId="403094C9" w14:textId="6E6A2873" w:rsidR="00005C43" w:rsidRPr="00BB58B1" w:rsidRDefault="00E306F4" w:rsidP="00D4631C">
            <w:pPr>
              <w:spacing w:before="225" w:after="225"/>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je naročniku dolžan ne glede na proces ugotovitve in odprave napake zagotoviti funkcionalnost opreme.</w:t>
            </w:r>
          </w:p>
          <w:p w14:paraId="22C8C314" w14:textId="1861C2C9"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Če je napaka bistvena in vpliva na rabo ter je povzročena po krivdi </w:t>
            </w:r>
            <w:r w:rsidR="00E306F4">
              <w:rPr>
                <w:rFonts w:ascii="Arial" w:hAnsi="Arial" w:cs="Arial"/>
                <w:color w:val="000000"/>
                <w:sz w:val="18"/>
                <w:szCs w:val="18"/>
              </w:rPr>
              <w:t>dobavitelja</w:t>
            </w:r>
            <w:r>
              <w:rPr>
                <w:rFonts w:ascii="Arial" w:hAnsi="Arial" w:cs="Arial"/>
                <w:color w:val="000000"/>
                <w:sz w:val="18"/>
                <w:szCs w:val="18"/>
              </w:rPr>
              <w:t xml:space="preserve"> ali njegovih podizvajalcev in kooperantov, je </w:t>
            </w:r>
            <w:r w:rsidR="00E306F4">
              <w:rPr>
                <w:rFonts w:ascii="Arial" w:hAnsi="Arial" w:cs="Arial"/>
                <w:color w:val="000000"/>
                <w:sz w:val="18"/>
                <w:szCs w:val="18"/>
              </w:rPr>
              <w:t>dobavitelj</w:t>
            </w:r>
            <w:r>
              <w:rPr>
                <w:rFonts w:ascii="Arial" w:hAnsi="Arial" w:cs="Arial"/>
                <w:color w:val="000000"/>
                <w:sz w:val="18"/>
                <w:szCs w:val="18"/>
              </w:rPr>
              <w:t xml:space="preserve"> dolžan naročniku nadomestiti vso nastalo škodo.</w:t>
            </w:r>
          </w:p>
          <w:p w14:paraId="0AF0AADD" w14:textId="51FFC28A"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lastRenderedPageBreak/>
              <w:t xml:space="preserve">Če naročnik v garancijskem času ugotovi napako ali pomanjkljivost pri delovanju opreme oziroma aparata, ali katerega koli dela opreme oziroma aparata, ali napake v zvezi z montažo, mora to nemudoma sporočiti </w:t>
            </w:r>
            <w:r w:rsidR="00E306F4">
              <w:rPr>
                <w:rFonts w:ascii="Arial" w:hAnsi="Arial" w:cs="Arial"/>
                <w:sz w:val="18"/>
                <w:szCs w:val="18"/>
              </w:rPr>
              <w:t>dobavitelju</w:t>
            </w:r>
            <w:r w:rsidRPr="002500C6">
              <w:rPr>
                <w:rFonts w:ascii="Arial" w:hAnsi="Arial" w:cs="Arial"/>
                <w:sz w:val="18"/>
                <w:szCs w:val="18"/>
              </w:rPr>
              <w:t xml:space="preserve"> po telefonu ali e-pošti ter na njegovo zahtevo tudi pisno po pošti.</w:t>
            </w:r>
          </w:p>
        </w:tc>
      </w:tr>
    </w:tbl>
    <w:p w14:paraId="7D634E73" w14:textId="77777777" w:rsidR="00F160C4" w:rsidRDefault="00F160C4" w:rsidP="00005C43">
      <w:pPr>
        <w:spacing w:after="0" w:line="240" w:lineRule="auto"/>
        <w:jc w:val="center"/>
        <w:rPr>
          <w:rFonts w:ascii="Arial" w:hAnsi="Arial" w:cs="Arial"/>
          <w:b/>
          <w:bCs/>
          <w:color w:val="000000"/>
          <w:sz w:val="18"/>
          <w:szCs w:val="18"/>
        </w:rPr>
      </w:pPr>
    </w:p>
    <w:p w14:paraId="62B6CCBA" w14:textId="2149F16F"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7</w:t>
      </w:r>
      <w:r>
        <w:rPr>
          <w:rFonts w:ascii="Arial" w:hAnsi="Arial" w:cs="Arial"/>
          <w:b/>
          <w:bCs/>
          <w:color w:val="000000"/>
          <w:sz w:val="18"/>
          <w:szCs w:val="18"/>
        </w:rPr>
        <w:t>.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9178"/>
      </w:tblGrid>
      <w:tr w:rsidR="00005C43" w14:paraId="4A3CACC4" w14:textId="77777777" w:rsidTr="00D4631C">
        <w:tc>
          <w:tcPr>
            <w:tcW w:w="0" w:type="auto"/>
            <w:tcMar>
              <w:top w:w="0" w:type="auto"/>
              <w:bottom w:w="0" w:type="auto"/>
            </w:tcMar>
          </w:tcPr>
          <w:p w14:paraId="7CAD94BA" w14:textId="32D9EC25" w:rsidR="006869AC" w:rsidRDefault="00E306F4" w:rsidP="00D4631C">
            <w:pPr>
              <w:spacing w:line="260" w:lineRule="exact"/>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AB08A35"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w:t>
            </w:r>
            <w:r w:rsidR="00EE12D7">
              <w:rPr>
                <w:rFonts w:ascii="Arial" w:hAnsi="Arial" w:cs="Arial"/>
                <w:sz w:val="18"/>
                <w:szCs w:val="18"/>
              </w:rPr>
              <w:t>se določi v dogovoru z naročnikom</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55F2F860"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sidR="00E306F4">
              <w:rPr>
                <w:rFonts w:ascii="Arial" w:hAnsi="Arial" w:cs="Arial"/>
                <w:sz w:val="18"/>
                <w:szCs w:val="18"/>
              </w:rPr>
              <w:t>dobavitelja</w:t>
            </w:r>
            <w:r>
              <w:rPr>
                <w:rFonts w:ascii="Arial" w:hAnsi="Arial" w:cs="Arial"/>
                <w:sz w:val="18"/>
                <w:szCs w:val="18"/>
              </w:rPr>
              <w:t xml:space="preserve"> v celoti. </w:t>
            </w:r>
          </w:p>
        </w:tc>
      </w:tr>
    </w:tbl>
    <w:p w14:paraId="14BCBEA3" w14:textId="6A5B6741"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0A9233AA"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w:t>
            </w:r>
            <w:r w:rsidR="00E306F4">
              <w:rPr>
                <w:rFonts w:ascii="Arial" w:hAnsi="Arial" w:cs="Arial"/>
                <w:sz w:val="18"/>
                <w:szCs w:val="18"/>
              </w:rPr>
              <w:t>dobavitelj</w:t>
            </w:r>
            <w:r w:rsidRPr="007F5B14">
              <w:rPr>
                <w:rFonts w:ascii="Arial" w:hAnsi="Arial" w:cs="Arial"/>
                <w:sz w:val="18"/>
                <w:szCs w:val="18"/>
              </w:rPr>
              <w:t xml:space="preserve"> prešel v zamudo. Enako velja, če bo neskladnost ugotovljena za katerikoli dokument, ki bi moral biti opremi priložen.</w:t>
            </w:r>
          </w:p>
        </w:tc>
      </w:tr>
    </w:tbl>
    <w:p w14:paraId="75A32117" w14:textId="77777777" w:rsidR="00E306F4" w:rsidRDefault="00E306F4" w:rsidP="00E306F4">
      <w:pPr>
        <w:spacing w:after="0" w:line="240" w:lineRule="auto"/>
        <w:rPr>
          <w:rFonts w:ascii="Arial" w:hAnsi="Arial" w:cs="Arial"/>
          <w:b/>
          <w:bCs/>
          <w:color w:val="000000"/>
          <w:sz w:val="18"/>
          <w:szCs w:val="18"/>
        </w:rPr>
      </w:pPr>
    </w:p>
    <w:p w14:paraId="0D8676C6" w14:textId="13CE8A7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E306F4">
        <w:rPr>
          <w:rFonts w:ascii="Arial" w:hAnsi="Arial" w:cs="Arial"/>
          <w:b/>
          <w:bCs/>
          <w:color w:val="000000"/>
          <w:sz w:val="18"/>
          <w:szCs w:val="18"/>
        </w:rPr>
        <w:t>9</w:t>
      </w:r>
      <w:r>
        <w:rPr>
          <w:rFonts w:ascii="Arial" w:hAnsi="Arial" w:cs="Arial"/>
          <w:b/>
          <w:bCs/>
          <w:color w:val="000000"/>
          <w:sz w:val="18"/>
          <w:szCs w:val="18"/>
        </w:rPr>
        <w:t>. člen</w:t>
      </w:r>
    </w:p>
    <w:p w14:paraId="21F80984" w14:textId="77777777" w:rsidR="00C5256E" w:rsidRPr="00116AC5" w:rsidRDefault="00C5256E"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9178"/>
      </w:tblGrid>
      <w:tr w:rsidR="00005C43" w14:paraId="309F1837" w14:textId="77777777" w:rsidTr="00D4631C">
        <w:tc>
          <w:tcPr>
            <w:tcW w:w="0" w:type="auto"/>
            <w:tcMar>
              <w:top w:w="0" w:type="auto"/>
              <w:bottom w:w="0" w:type="auto"/>
            </w:tcMar>
          </w:tcPr>
          <w:p w14:paraId="7A8738E8" w14:textId="00E9554D" w:rsidR="00005C43" w:rsidRDefault="00005C43" w:rsidP="00C5256E">
            <w:pPr>
              <w:spacing w:after="225"/>
              <w:jc w:val="both"/>
            </w:pPr>
            <w:r>
              <w:rPr>
                <w:rFonts w:ascii="Arial" w:hAnsi="Arial" w:cs="Arial"/>
                <w:color w:val="000000"/>
                <w:sz w:val="18"/>
                <w:szCs w:val="18"/>
              </w:rPr>
              <w:t>Morebitne skrite napake se obravnavajo v skladu z določili zakona, ki ureja obligacijska razmerja</w:t>
            </w:r>
            <w:r w:rsidR="00C5256E">
              <w:rPr>
                <w:rFonts w:ascii="Arial" w:hAnsi="Arial" w:cs="Arial"/>
                <w:color w:val="000000"/>
                <w:sz w:val="18"/>
                <w:szCs w:val="18"/>
              </w:rPr>
              <w:t xml:space="preserve"> </w:t>
            </w:r>
            <w:r w:rsidR="00C5256E" w:rsidRPr="00C5256E">
              <w:rPr>
                <w:rFonts w:ascii="Arial" w:hAnsi="Arial" w:cs="Arial"/>
                <w:sz w:val="18"/>
                <w:szCs w:val="18"/>
                <w:shd w:val="clear" w:color="auto" w:fill="FFFFFF"/>
              </w:rPr>
              <w:t>(</w:t>
            </w:r>
            <w:r w:rsidR="00C5256E">
              <w:rPr>
                <w:rFonts w:ascii="Arial" w:hAnsi="Arial" w:cs="Arial"/>
                <w:sz w:val="18"/>
                <w:szCs w:val="18"/>
                <w:shd w:val="clear" w:color="auto" w:fill="FFFFFF"/>
              </w:rPr>
              <w:t xml:space="preserve">Obligacijski zakonik, </w:t>
            </w:r>
            <w:r w:rsidR="00C5256E" w:rsidRPr="00C5256E">
              <w:rPr>
                <w:rFonts w:ascii="Arial" w:hAnsi="Arial" w:cs="Arial"/>
                <w:sz w:val="18"/>
                <w:szCs w:val="18"/>
                <w:shd w:val="clear" w:color="auto" w:fill="FFFFFF"/>
              </w:rPr>
              <w:t>Uradni list RS, št. </w:t>
            </w:r>
            <w:r w:rsidR="0029144F">
              <w:fldChar w:fldCharType="begin"/>
            </w:r>
            <w:r w:rsidR="0029144F">
              <w:instrText xml:space="preserve"> HYPERLINK "http://www.uradni-list.si/1/objava.jsp?sop=2007-01-4826" \t "_blank" \o "Obligacijski zakonik (uradno prečiščeno besedilo)" </w:instrText>
            </w:r>
            <w:r w:rsidR="0029144F">
              <w:fldChar w:fldCharType="separate"/>
            </w:r>
            <w:r w:rsidR="00C5256E" w:rsidRPr="00C5256E">
              <w:rPr>
                <w:rStyle w:val="Hiperpovezava"/>
                <w:rFonts w:ascii="Arial" w:hAnsi="Arial" w:cs="Arial"/>
                <w:color w:val="auto"/>
                <w:sz w:val="18"/>
                <w:szCs w:val="18"/>
                <w:u w:val="none"/>
                <w:shd w:val="clear" w:color="auto" w:fill="FFFFFF"/>
              </w:rPr>
              <w:t>97/07</w:t>
            </w:r>
            <w:r w:rsidR="0029144F">
              <w:rPr>
                <w:rStyle w:val="Hiperpovezava"/>
                <w:rFonts w:ascii="Arial" w:hAnsi="Arial" w:cs="Arial"/>
                <w:color w:val="auto"/>
                <w:sz w:val="18"/>
                <w:szCs w:val="18"/>
                <w:u w:val="none"/>
                <w:shd w:val="clear" w:color="auto" w:fill="FFFFFF"/>
              </w:rPr>
              <w:fldChar w:fldCharType="end"/>
            </w:r>
            <w:r w:rsidR="00C5256E" w:rsidRPr="00C5256E">
              <w:rPr>
                <w:rFonts w:ascii="Arial" w:hAnsi="Arial" w:cs="Arial"/>
                <w:sz w:val="18"/>
                <w:szCs w:val="18"/>
                <w:shd w:val="clear" w:color="auto" w:fill="FFFFFF"/>
              </w:rPr>
              <w:t> – uradno prečiščeno besedilo, </w:t>
            </w:r>
            <w:hyperlink r:id="rId16" w:tgtFrame="_blank" w:tooltip="Odločba o razveljavitvi 184. člena Obligacijskega zakonika" w:history="1">
              <w:r w:rsidR="00C5256E" w:rsidRPr="00C5256E">
                <w:rPr>
                  <w:rStyle w:val="Hiperpovezava"/>
                  <w:rFonts w:ascii="Arial" w:hAnsi="Arial" w:cs="Arial"/>
                  <w:color w:val="auto"/>
                  <w:sz w:val="18"/>
                  <w:szCs w:val="18"/>
                  <w:u w:val="none"/>
                  <w:shd w:val="clear" w:color="auto" w:fill="FFFFFF"/>
                </w:rPr>
                <w:t>64/16</w:t>
              </w:r>
            </w:hyperlink>
            <w:r w:rsidR="00C5256E" w:rsidRPr="00C5256E">
              <w:rPr>
                <w:rFonts w:ascii="Arial" w:hAnsi="Arial" w:cs="Arial"/>
                <w:sz w:val="18"/>
                <w:szCs w:val="18"/>
                <w:shd w:val="clear" w:color="auto" w:fill="FFFFFF"/>
              </w:rPr>
              <w:t xml:space="preserve"> – </w:t>
            </w:r>
            <w:proofErr w:type="spellStart"/>
            <w:r w:rsidR="00C5256E" w:rsidRPr="00C5256E">
              <w:rPr>
                <w:rFonts w:ascii="Arial" w:hAnsi="Arial" w:cs="Arial"/>
                <w:sz w:val="18"/>
                <w:szCs w:val="18"/>
                <w:shd w:val="clear" w:color="auto" w:fill="FFFFFF"/>
              </w:rPr>
              <w:t>odl</w:t>
            </w:r>
            <w:proofErr w:type="spellEnd"/>
            <w:r w:rsidR="00C5256E" w:rsidRPr="00C5256E">
              <w:rPr>
                <w:rFonts w:ascii="Arial" w:hAnsi="Arial" w:cs="Arial"/>
                <w:sz w:val="18"/>
                <w:szCs w:val="18"/>
                <w:shd w:val="clear" w:color="auto" w:fill="FFFFFF"/>
              </w:rPr>
              <w:t>. US in </w:t>
            </w:r>
            <w:hyperlink r:id="rId17" w:tgtFrame="_blank" w:tooltip="Avtentična razlaga 631. člena Obligacijskega zakonika" w:history="1">
              <w:r w:rsidR="00C5256E" w:rsidRPr="00C5256E">
                <w:rPr>
                  <w:rStyle w:val="Hiperpovezava"/>
                  <w:rFonts w:ascii="Arial" w:hAnsi="Arial" w:cs="Arial"/>
                  <w:color w:val="auto"/>
                  <w:sz w:val="18"/>
                  <w:szCs w:val="18"/>
                  <w:u w:val="none"/>
                  <w:shd w:val="clear" w:color="auto" w:fill="FFFFFF"/>
                </w:rPr>
                <w:t>20/18</w:t>
              </w:r>
            </w:hyperlink>
            <w:r w:rsidR="00C5256E" w:rsidRPr="00C5256E">
              <w:rPr>
                <w:rFonts w:ascii="Arial" w:hAnsi="Arial" w:cs="Arial"/>
                <w:sz w:val="18"/>
                <w:szCs w:val="18"/>
                <w:shd w:val="clear" w:color="auto" w:fill="FFFFFF"/>
              </w:rPr>
              <w:t> – OROZ631)</w:t>
            </w:r>
            <w:r w:rsidRPr="00C5256E">
              <w:rPr>
                <w:rFonts w:ascii="Arial" w:hAnsi="Arial" w:cs="Arial"/>
                <w:sz w:val="18"/>
                <w:szCs w:val="18"/>
              </w:rPr>
              <w:t>.</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63357D1F" w:rsidR="00005C43" w:rsidRDefault="00E306F4"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20</w:t>
      </w:r>
      <w:r w:rsidR="00005C43">
        <w:rPr>
          <w:rFonts w:ascii="Arial" w:hAnsi="Arial" w:cs="Arial"/>
          <w:b/>
          <w:bCs/>
          <w:color w:val="000000"/>
          <w:sz w:val="18"/>
          <w:szCs w:val="18"/>
        </w:rPr>
        <w:t>.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9178"/>
      </w:tblGrid>
      <w:tr w:rsidR="00005C43" w14:paraId="188A2697" w14:textId="77777777" w:rsidTr="00D4631C">
        <w:tc>
          <w:tcPr>
            <w:tcW w:w="0" w:type="auto"/>
            <w:tcMar>
              <w:top w:w="0" w:type="auto"/>
              <w:bottom w:w="0" w:type="auto"/>
            </w:tcMar>
          </w:tcPr>
          <w:p w14:paraId="50F9204E" w14:textId="448EBDB4" w:rsidR="00005C43" w:rsidRPr="0052626E" w:rsidRDefault="00E306F4" w:rsidP="00D4631C">
            <w:pPr>
              <w:spacing w:after="0" w:line="240" w:lineRule="auto"/>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52626E">
              <w:rPr>
                <w:rFonts w:ascii="Arial" w:hAnsi="Arial" w:cs="Arial"/>
                <w:sz w:val="18"/>
                <w:szCs w:val="18"/>
              </w:rPr>
              <w:t xml:space="preserve">se zavezuje </w:t>
            </w:r>
            <w:r w:rsidR="00005C43">
              <w:rPr>
                <w:rFonts w:ascii="Arial" w:hAnsi="Arial" w:cs="Arial"/>
                <w:sz w:val="18"/>
                <w:szCs w:val="18"/>
              </w:rPr>
              <w:t>proti plačilu zagotavljati</w:t>
            </w:r>
            <w:r w:rsidR="00005C43" w:rsidRPr="0052626E">
              <w:rPr>
                <w:rFonts w:ascii="Arial" w:hAnsi="Arial" w:cs="Arial"/>
                <w:sz w:val="18"/>
                <w:szCs w:val="18"/>
              </w:rPr>
              <w:t xml:space="preserve"> popravilo, vzdrževanje in nadomestne dele </w:t>
            </w:r>
            <w:r w:rsidR="00EE12D7">
              <w:rPr>
                <w:rFonts w:ascii="Arial" w:hAnsi="Arial" w:cs="Arial"/>
                <w:sz w:val="18"/>
                <w:szCs w:val="18"/>
              </w:rPr>
              <w:t>tudi</w:t>
            </w:r>
            <w:r w:rsidR="00005C43" w:rsidRPr="0052626E">
              <w:rPr>
                <w:rFonts w:ascii="Arial" w:hAnsi="Arial" w:cs="Arial"/>
                <w:sz w:val="18"/>
                <w:szCs w:val="18"/>
              </w:rPr>
              <w:t xml:space="preserve"> po poteku garancijskega roka</w:t>
            </w:r>
            <w:r w:rsidR="00EE12D7">
              <w:rPr>
                <w:rFonts w:ascii="Arial" w:hAnsi="Arial" w:cs="Arial"/>
                <w:sz w:val="18"/>
                <w:szCs w:val="18"/>
              </w:rPr>
              <w:t xml:space="preserve"> v skladu z zahtevami naročnika</w:t>
            </w:r>
            <w:r w:rsidR="00B6748B">
              <w:rPr>
                <w:rFonts w:ascii="Arial" w:hAnsi="Arial" w:cs="Arial"/>
                <w:sz w:val="18"/>
                <w:szCs w:val="18"/>
              </w:rPr>
              <w:t xml:space="preserve"> v vsa</w:t>
            </w:r>
            <w:r w:rsidR="00BD77D8">
              <w:rPr>
                <w:rFonts w:ascii="Arial" w:hAnsi="Arial" w:cs="Arial"/>
                <w:sz w:val="18"/>
                <w:szCs w:val="18"/>
              </w:rPr>
              <w:t>kem primeru pa najmanj 10 let od</w:t>
            </w:r>
            <w:r w:rsidR="00B6748B">
              <w:rPr>
                <w:rFonts w:ascii="Arial" w:hAnsi="Arial" w:cs="Arial"/>
                <w:sz w:val="18"/>
                <w:szCs w:val="18"/>
              </w:rPr>
              <w:t xml:space="preserve"> </w:t>
            </w:r>
            <w:r w:rsidR="00BD77D8">
              <w:rPr>
                <w:rFonts w:ascii="Arial" w:hAnsi="Arial" w:cs="Arial"/>
                <w:sz w:val="18"/>
                <w:szCs w:val="18"/>
              </w:rPr>
              <w:t>podpisa zapisnika o kakovostnem in količinskem prevzemu opreme</w:t>
            </w:r>
            <w:r w:rsidR="00B6748B">
              <w:rPr>
                <w:rFonts w:ascii="Arial" w:hAnsi="Arial" w:cs="Arial"/>
                <w:sz w:val="18"/>
                <w:szCs w:val="18"/>
              </w:rPr>
              <w:t>.</w:t>
            </w:r>
          </w:p>
          <w:p w14:paraId="00592CE1" w14:textId="401DB8F6" w:rsidR="00005C43" w:rsidRDefault="00E306F4" w:rsidP="00D4631C">
            <w:pPr>
              <w:spacing w:before="225" w:after="225"/>
              <w:jc w:val="both"/>
              <w:rPr>
                <w:rFonts w:ascii="Arial" w:hAnsi="Arial" w:cs="Arial"/>
                <w:sz w:val="18"/>
                <w:szCs w:val="18"/>
              </w:rPr>
            </w:pPr>
            <w:r>
              <w:rPr>
                <w:rFonts w:ascii="Arial" w:hAnsi="Arial" w:cs="Arial"/>
                <w:sz w:val="18"/>
                <w:szCs w:val="18"/>
              </w:rPr>
              <w:t>Dobavitelj</w:t>
            </w:r>
            <w:r w:rsidR="00005C43" w:rsidRPr="007F5B14">
              <w:rPr>
                <w:rFonts w:ascii="Arial" w:hAnsi="Arial" w:cs="Arial"/>
                <w:sz w:val="18"/>
                <w:szCs w:val="18"/>
              </w:rPr>
              <w:t xml:space="preserve"> se zaveže, da bo za popravila dobavljene opreme v času garancijskega roka nemoteno zagotavljal servis na lastne stroške na</w:t>
            </w:r>
            <w:r w:rsidR="00005C43">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sidR="00005C43">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07D0356E" w14:textId="6717F6AE" w:rsidR="00F307CD" w:rsidRDefault="00E306F4" w:rsidP="00D4631C">
            <w:pPr>
              <w:spacing w:line="260" w:lineRule="exact"/>
              <w:jc w:val="both"/>
              <w:rPr>
                <w:rFonts w:ascii="Arial" w:hAnsi="Arial" w:cs="Arial"/>
                <w:sz w:val="18"/>
                <w:szCs w:val="18"/>
              </w:rPr>
            </w:pPr>
            <w:r>
              <w:rPr>
                <w:rFonts w:ascii="Arial" w:hAnsi="Arial" w:cs="Arial"/>
                <w:sz w:val="18"/>
                <w:szCs w:val="18"/>
              </w:rPr>
              <w:t>Dobavitelj</w:t>
            </w:r>
            <w:r w:rsidR="00005C43" w:rsidRPr="001A1A0E">
              <w:rPr>
                <w:rFonts w:ascii="Arial" w:hAnsi="Arial" w:cs="Arial"/>
                <w:sz w:val="18"/>
                <w:szCs w:val="18"/>
              </w:rPr>
              <w:t xml:space="preserve"> mora vgrajevati le nadomestne dele, za katere jamči</w:t>
            </w:r>
            <w:r w:rsidR="00005C43">
              <w:rPr>
                <w:rFonts w:ascii="Arial" w:hAnsi="Arial" w:cs="Arial"/>
                <w:sz w:val="18"/>
                <w:szCs w:val="18"/>
              </w:rPr>
              <w:t xml:space="preserve"> proizvajalec opreme.</w:t>
            </w:r>
            <w:r w:rsidR="00F307CD">
              <w:rPr>
                <w:rFonts w:ascii="Arial" w:hAnsi="Arial" w:cs="Arial"/>
                <w:sz w:val="18"/>
                <w:szCs w:val="18"/>
              </w:rPr>
              <w:t xml:space="preserve"> </w:t>
            </w:r>
          </w:p>
          <w:p w14:paraId="1521889A" w14:textId="7D3C8A41" w:rsidR="00005C43" w:rsidRPr="0052626E" w:rsidRDefault="00E306F4" w:rsidP="00D4631C">
            <w:pPr>
              <w:spacing w:before="225" w:after="225"/>
              <w:jc w:val="both"/>
            </w:pPr>
            <w:r>
              <w:rPr>
                <w:rFonts w:ascii="Arial" w:hAnsi="Arial" w:cs="Arial"/>
                <w:sz w:val="18"/>
                <w:szCs w:val="18"/>
              </w:rPr>
              <w:t>Dobavitelj</w:t>
            </w:r>
            <w:r w:rsidR="00005C43" w:rsidRPr="007F5B14">
              <w:rPr>
                <w:rFonts w:ascii="Arial" w:hAnsi="Arial" w:cs="Arial"/>
                <w:sz w:val="18"/>
                <w:szCs w:val="18"/>
              </w:rPr>
              <w:t xml:space="preserve"> se zaveže, da bo v primeru, če bo popravilo opreme trajalo več kot je </w:t>
            </w:r>
            <w:r w:rsidR="00005C43">
              <w:rPr>
                <w:rFonts w:ascii="Arial" w:hAnsi="Arial" w:cs="Arial"/>
                <w:sz w:val="18"/>
                <w:szCs w:val="18"/>
              </w:rPr>
              <w:t>dogovorjeno z naročnikom</w:t>
            </w:r>
            <w:r w:rsidR="00005C43" w:rsidRPr="007F5B14">
              <w:rPr>
                <w:rFonts w:ascii="Arial" w:hAnsi="Arial" w:cs="Arial"/>
                <w:sz w:val="18"/>
                <w:szCs w:val="18"/>
              </w:rPr>
              <w:t xml:space="preserve">, oziroma, če se bo enaka napaka na posameznem kosu </w:t>
            </w:r>
            <w:r w:rsidR="00005C43">
              <w:rPr>
                <w:rFonts w:ascii="Arial" w:hAnsi="Arial" w:cs="Arial"/>
                <w:sz w:val="18"/>
                <w:szCs w:val="18"/>
              </w:rPr>
              <w:t>opreme ponovila dvakrat ali več</w:t>
            </w:r>
            <w:r w:rsidR="00005C43" w:rsidRPr="007F5B14">
              <w:rPr>
                <w:rFonts w:ascii="Arial" w:hAnsi="Arial" w:cs="Arial"/>
                <w:sz w:val="18"/>
                <w:szCs w:val="18"/>
              </w:rPr>
              <w:t xml:space="preserve">krat, tako opremo zamenjal z enakovredno novo opremo. Vsi transportni in drugi stroški v zvezi s popravilom v času garancijskega </w:t>
            </w:r>
            <w:r w:rsidR="00005C43" w:rsidRPr="007F5B14">
              <w:rPr>
                <w:rFonts w:ascii="Arial" w:hAnsi="Arial" w:cs="Arial"/>
                <w:sz w:val="18"/>
                <w:szCs w:val="18"/>
              </w:rPr>
              <w:lastRenderedPageBreak/>
              <w:t xml:space="preserve">roka bremenijo </w:t>
            </w:r>
            <w:r>
              <w:rPr>
                <w:rFonts w:ascii="Arial" w:hAnsi="Arial" w:cs="Arial"/>
                <w:sz w:val="18"/>
                <w:szCs w:val="18"/>
              </w:rPr>
              <w:t>dobavitelja</w:t>
            </w:r>
            <w:r w:rsidR="00005C43" w:rsidRPr="007F5B14">
              <w:rPr>
                <w:rFonts w:ascii="Arial" w:hAnsi="Arial" w:cs="Arial"/>
                <w:sz w:val="18"/>
                <w:szCs w:val="18"/>
              </w:rPr>
              <w:t>.</w:t>
            </w:r>
            <w:r w:rsidR="00005C43">
              <w:t xml:space="preserve"> </w:t>
            </w:r>
          </w:p>
          <w:p w14:paraId="670E00E6" w14:textId="77777777" w:rsidR="00F160C4" w:rsidRDefault="00F160C4" w:rsidP="009168AE">
            <w:pPr>
              <w:spacing w:before="225" w:after="225" w:line="240" w:lineRule="auto"/>
              <w:jc w:val="both"/>
              <w:rPr>
                <w:rFonts w:ascii="Arial" w:hAnsi="Arial" w:cs="Arial"/>
                <w:b/>
                <w:bCs/>
                <w:color w:val="000000"/>
                <w:sz w:val="18"/>
                <w:szCs w:val="18"/>
              </w:rPr>
            </w:pPr>
          </w:p>
          <w:p w14:paraId="47EB6849" w14:textId="7F717726" w:rsidR="00E306F4" w:rsidRPr="0007143C" w:rsidRDefault="009168AE" w:rsidP="0007143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5A70D043" w14:textId="5377AB71" w:rsidR="00E306F4" w:rsidRDefault="00E306F4" w:rsidP="00E306F4">
            <w:pPr>
              <w:spacing w:after="0" w:line="240" w:lineRule="auto"/>
              <w:jc w:val="center"/>
            </w:pPr>
            <w:r>
              <w:rPr>
                <w:rFonts w:ascii="Arial" w:hAnsi="Arial" w:cs="Arial"/>
                <w:b/>
                <w:bCs/>
                <w:color w:val="000000"/>
                <w:sz w:val="18"/>
                <w:szCs w:val="18"/>
              </w:rPr>
              <w:t>2</w:t>
            </w:r>
            <w:r w:rsidR="0007143C">
              <w:rPr>
                <w:rFonts w:ascii="Arial" w:hAnsi="Arial" w:cs="Arial"/>
                <w:b/>
                <w:bCs/>
                <w:color w:val="000000"/>
                <w:sz w:val="18"/>
                <w:szCs w:val="18"/>
              </w:rPr>
              <w:t>1</w:t>
            </w:r>
            <w:r>
              <w:rPr>
                <w:rFonts w:ascii="Arial" w:hAnsi="Arial" w:cs="Arial"/>
                <w:b/>
                <w:bCs/>
                <w:color w:val="000000"/>
                <w:sz w:val="18"/>
                <w:szCs w:val="18"/>
              </w:rPr>
              <w:t>. člen</w:t>
            </w:r>
          </w:p>
          <w:p w14:paraId="0355E440" w14:textId="77777777" w:rsidR="00E306F4" w:rsidRDefault="00E306F4" w:rsidP="00E306F4">
            <w:pPr>
              <w:spacing w:before="225" w:after="225"/>
              <w:jc w:val="both"/>
            </w:pPr>
            <w:r>
              <w:rPr>
                <w:rFonts w:ascii="Arial" w:hAnsi="Arial" w:cs="Arial"/>
                <w:color w:val="000000"/>
                <w:sz w:val="18"/>
                <w:szCs w:val="18"/>
              </w:rPr>
              <w:t>ZAVAROVANJE ZA DOBRO IZVEDBO</w:t>
            </w:r>
          </w:p>
          <w:p w14:paraId="11222A6B" w14:textId="77777777" w:rsidR="00E306F4" w:rsidRDefault="00E306F4" w:rsidP="00E306F4">
            <w:pPr>
              <w:spacing w:before="225" w:after="225"/>
              <w:jc w:val="both"/>
            </w:pPr>
            <w:r>
              <w:rPr>
                <w:rFonts w:ascii="Arial" w:hAnsi="Arial" w:cs="Arial"/>
                <w:color w:val="000000"/>
                <w:sz w:val="18"/>
                <w:szCs w:val="18"/>
              </w:rPr>
              <w:t>Instrument zavarovanja: _____________</w:t>
            </w:r>
          </w:p>
          <w:p w14:paraId="66C20311" w14:textId="17BA7DD4" w:rsidR="00E306F4" w:rsidRDefault="00E306F4" w:rsidP="00E306F4">
            <w:pPr>
              <w:spacing w:before="225" w:after="225"/>
              <w:jc w:val="both"/>
            </w:pPr>
            <w:r>
              <w:rPr>
                <w:rFonts w:ascii="Arial" w:hAnsi="Arial" w:cs="Arial"/>
                <w:color w:val="000000"/>
                <w:sz w:val="18"/>
                <w:szCs w:val="18"/>
              </w:rPr>
              <w:t>Višina zavarovanja: _____________</w:t>
            </w:r>
            <w:r w:rsidR="00E1170F" w:rsidRPr="00685804">
              <w:rPr>
                <w:rFonts w:ascii="Arial" w:hAnsi="Arial" w:cs="Arial"/>
                <w:sz w:val="18"/>
                <w:szCs w:val="18"/>
              </w:rPr>
              <w:t>(</w:t>
            </w:r>
            <w:r w:rsidR="00E1170F">
              <w:rPr>
                <w:rFonts w:ascii="Arial" w:hAnsi="Arial" w:cs="Arial"/>
                <w:sz w:val="18"/>
                <w:szCs w:val="18"/>
              </w:rPr>
              <w:t>10</w:t>
            </w:r>
            <w:r w:rsidR="00E1170F" w:rsidRPr="00685804">
              <w:rPr>
                <w:rFonts w:ascii="Arial" w:hAnsi="Arial" w:cs="Arial"/>
                <w:sz w:val="18"/>
                <w:szCs w:val="18"/>
              </w:rPr>
              <w:t xml:space="preserve">,00 % pogodbene vrednosti </w:t>
            </w:r>
            <w:r w:rsidR="00E1170F">
              <w:rPr>
                <w:rFonts w:ascii="Arial" w:hAnsi="Arial" w:cs="Arial"/>
                <w:sz w:val="18"/>
                <w:szCs w:val="18"/>
              </w:rPr>
              <w:t>bre</w:t>
            </w:r>
            <w:r w:rsidR="00E1170F" w:rsidRPr="00685804">
              <w:rPr>
                <w:rFonts w:ascii="Arial" w:hAnsi="Arial" w:cs="Arial"/>
                <w:sz w:val="18"/>
                <w:szCs w:val="18"/>
              </w:rPr>
              <w:t>z DDV)</w:t>
            </w:r>
          </w:p>
          <w:p w14:paraId="3BFC85DB" w14:textId="77777777" w:rsidR="00E306F4" w:rsidRDefault="00E306F4" w:rsidP="00E306F4">
            <w:pPr>
              <w:spacing w:before="225" w:after="225"/>
              <w:jc w:val="both"/>
            </w:pPr>
            <w:r>
              <w:rPr>
                <w:rFonts w:ascii="Arial" w:hAnsi="Arial" w:cs="Arial"/>
                <w:color w:val="000000"/>
                <w:sz w:val="18"/>
                <w:szCs w:val="18"/>
              </w:rPr>
              <w:t>Čas veljavnosti: _____________</w:t>
            </w:r>
          </w:p>
          <w:p w14:paraId="61A804DD" w14:textId="77777777" w:rsidR="00E306F4" w:rsidRDefault="00E306F4" w:rsidP="00E306F4">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5CF781E" w14:textId="77777777" w:rsidR="00E306F4" w:rsidRDefault="00E306F4" w:rsidP="00E306F4">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33A84BCD" w14:textId="40664081" w:rsidR="00E306F4" w:rsidRDefault="00E306F4" w:rsidP="00E306F4">
            <w:pPr>
              <w:spacing w:line="260" w:lineRule="exact"/>
              <w:jc w:val="both"/>
              <w:rPr>
                <w:rFonts w:ascii="Arial" w:hAnsi="Arial" w:cs="Arial"/>
                <w:sz w:val="18"/>
                <w:szCs w:val="18"/>
              </w:rPr>
            </w:pPr>
            <w:r>
              <w:rPr>
                <w:rFonts w:ascii="Arial" w:hAnsi="Arial" w:cs="Arial"/>
                <w:color w:val="000000"/>
                <w:sz w:val="18"/>
                <w:szCs w:val="18"/>
              </w:rPr>
              <w:t>V primeru prekoračitve pogodbenega roka je dolžan dobavitelj podaljšati veljavnost garancije v skladu z novim dogovorjenim rokom v dodatku k tej pogodbi. V primeru, da dobavitelj ne podaljša veljavnosti garancije vsaj 7 dni pred iztekom veljavnosti obstoječe garancije, lahko naročnik unovči obstoječo garancijo za dobro in pravočasno izvedbo pogodbenih obveznosti.</w:t>
            </w:r>
          </w:p>
          <w:p w14:paraId="15E3BF96" w14:textId="5B90DD36" w:rsidR="009168AE" w:rsidRPr="00685804" w:rsidRDefault="007E5218" w:rsidP="009168AE">
            <w:pPr>
              <w:spacing w:before="225" w:after="225" w:line="240" w:lineRule="auto"/>
              <w:ind w:left="284"/>
              <w:jc w:val="center"/>
              <w:rPr>
                <w:rFonts w:ascii="Arial" w:hAnsi="Arial" w:cs="Arial"/>
                <w:sz w:val="18"/>
                <w:szCs w:val="18"/>
              </w:rPr>
            </w:pPr>
            <w:r w:rsidRPr="00685804">
              <w:rPr>
                <w:rFonts w:ascii="Arial" w:hAnsi="Arial" w:cs="Arial"/>
                <w:b/>
                <w:bCs/>
                <w:sz w:val="18"/>
                <w:szCs w:val="18"/>
              </w:rPr>
              <w:t>2</w:t>
            </w:r>
            <w:r w:rsidR="0007143C">
              <w:rPr>
                <w:rFonts w:ascii="Arial" w:hAnsi="Arial" w:cs="Arial"/>
                <w:b/>
                <w:bCs/>
                <w:sz w:val="18"/>
                <w:szCs w:val="18"/>
              </w:rPr>
              <w:t>2</w:t>
            </w:r>
            <w:r w:rsidR="009168AE" w:rsidRPr="00685804">
              <w:rPr>
                <w:rFonts w:ascii="Arial" w:hAnsi="Arial" w:cs="Arial"/>
                <w:b/>
                <w:bCs/>
                <w:sz w:val="18"/>
                <w:szCs w:val="18"/>
              </w:rPr>
              <w:t>. člen</w:t>
            </w:r>
          </w:p>
          <w:p w14:paraId="5D39A0A0" w14:textId="77777777"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t>ZAVAROVANJE ZA ODPRAVO NAPAK V GARANCIJSKEM ROKU</w:t>
            </w:r>
          </w:p>
          <w:p w14:paraId="06D410BE" w14:textId="77777777" w:rsidR="009168AE" w:rsidRPr="00685804" w:rsidRDefault="009168AE" w:rsidP="00E306F4">
            <w:pPr>
              <w:spacing w:before="225" w:after="225" w:line="240" w:lineRule="auto"/>
              <w:jc w:val="both"/>
            </w:pPr>
            <w:r w:rsidRPr="00685804">
              <w:rPr>
                <w:rFonts w:ascii="Arial" w:hAnsi="Arial" w:cs="Arial"/>
                <w:sz w:val="18"/>
                <w:szCs w:val="18"/>
              </w:rPr>
              <w:t>Instrument zavarovanja: ___________________________</w:t>
            </w:r>
          </w:p>
          <w:p w14:paraId="1092EABF" w14:textId="2FEFFDA1" w:rsidR="009168AE" w:rsidRPr="00685804" w:rsidRDefault="009168AE" w:rsidP="00E306F4">
            <w:pPr>
              <w:spacing w:before="225" w:after="225" w:line="240" w:lineRule="auto"/>
              <w:jc w:val="both"/>
            </w:pPr>
            <w:r w:rsidRPr="00685804">
              <w:rPr>
                <w:rFonts w:ascii="Arial" w:hAnsi="Arial" w:cs="Arial"/>
                <w:sz w:val="18"/>
                <w:szCs w:val="18"/>
              </w:rPr>
              <w:t xml:space="preserve">Višina zavarovanja: ___________________________ (5,00 % pogodbene vrednosti </w:t>
            </w:r>
            <w:r w:rsidR="00E306F4">
              <w:rPr>
                <w:rFonts w:ascii="Arial" w:hAnsi="Arial" w:cs="Arial"/>
                <w:sz w:val="18"/>
                <w:szCs w:val="18"/>
              </w:rPr>
              <w:t>bre</w:t>
            </w:r>
            <w:r w:rsidRPr="00685804">
              <w:rPr>
                <w:rFonts w:ascii="Arial" w:hAnsi="Arial" w:cs="Arial"/>
                <w:sz w:val="18"/>
                <w:szCs w:val="18"/>
              </w:rPr>
              <w:t>z DDV)</w:t>
            </w:r>
          </w:p>
          <w:p w14:paraId="6F444AD2" w14:textId="77777777" w:rsidR="009168AE" w:rsidRPr="00685804" w:rsidRDefault="009168AE" w:rsidP="00E306F4">
            <w:pPr>
              <w:spacing w:before="225" w:after="225" w:line="240" w:lineRule="auto"/>
              <w:jc w:val="both"/>
              <w:rPr>
                <w:rFonts w:ascii="Arial" w:hAnsi="Arial" w:cs="Arial"/>
                <w:sz w:val="18"/>
                <w:szCs w:val="18"/>
              </w:rPr>
            </w:pPr>
            <w:r w:rsidRPr="00685804">
              <w:rPr>
                <w:rFonts w:ascii="Arial" w:hAnsi="Arial" w:cs="Arial"/>
                <w:sz w:val="18"/>
                <w:szCs w:val="18"/>
              </w:rPr>
              <w:t>Čas veljavnosti: ___________________________</w:t>
            </w:r>
          </w:p>
          <w:p w14:paraId="29F7454A" w14:textId="2A0629BD" w:rsidR="009168AE" w:rsidRPr="00685804" w:rsidRDefault="002C302A" w:rsidP="00E306F4">
            <w:pPr>
              <w:spacing w:line="240" w:lineRule="auto"/>
              <w:jc w:val="both"/>
              <w:rPr>
                <w:rFonts w:ascii="Arial" w:hAnsi="Arial" w:cs="Arial"/>
                <w:sz w:val="18"/>
                <w:szCs w:val="18"/>
              </w:rPr>
            </w:pPr>
            <w:r>
              <w:rPr>
                <w:rFonts w:ascii="Arial" w:hAnsi="Arial" w:cs="Arial"/>
                <w:sz w:val="18"/>
                <w:szCs w:val="18"/>
              </w:rPr>
              <w:t>Dobavitelj</w:t>
            </w:r>
            <w:r w:rsidR="009168AE" w:rsidRPr="00685804">
              <w:rPr>
                <w:rFonts w:ascii="Arial" w:hAnsi="Arial" w:cs="Arial"/>
                <w:sz w:val="18"/>
                <w:szCs w:val="18"/>
              </w:rPr>
              <w:t xml:space="preserve"> bo moral zahtevano zavarovanje predložiti najkasneje v 8 (osmih) delovnih dneh po podpisu zapisnika o kakovostnem in količinskem prevzemu opreme, v višini 5 % skupne pogodbene vrednosti </w:t>
            </w:r>
            <w:r w:rsidR="00E306F4">
              <w:rPr>
                <w:rFonts w:ascii="Arial" w:hAnsi="Arial" w:cs="Arial"/>
                <w:sz w:val="18"/>
                <w:szCs w:val="18"/>
              </w:rPr>
              <w:t>bre</w:t>
            </w:r>
            <w:r w:rsidR="009168AE" w:rsidRPr="00685804">
              <w:rPr>
                <w:rFonts w:ascii="Arial" w:hAnsi="Arial" w:cs="Arial"/>
                <w:sz w:val="18"/>
                <w:szCs w:val="18"/>
              </w:rPr>
              <w:t xml:space="preserve">z DDV. </w:t>
            </w:r>
          </w:p>
          <w:p w14:paraId="0E29EA0C" w14:textId="77777777" w:rsidR="009168AE" w:rsidRPr="00685804" w:rsidRDefault="009168AE" w:rsidP="00E306F4">
            <w:pPr>
              <w:spacing w:line="240" w:lineRule="auto"/>
              <w:jc w:val="both"/>
              <w:rPr>
                <w:rFonts w:ascii="Arial" w:hAnsi="Arial" w:cs="Arial"/>
                <w:sz w:val="18"/>
                <w:szCs w:val="18"/>
              </w:rPr>
            </w:pPr>
            <w:r w:rsidRPr="00685804">
              <w:rPr>
                <w:rFonts w:ascii="Arial" w:hAnsi="Arial" w:cs="Arial"/>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48928130" w14:textId="77777777" w:rsidR="00005C43" w:rsidRPr="00685804" w:rsidRDefault="009168AE" w:rsidP="00E306F4">
            <w:pPr>
              <w:spacing w:line="240" w:lineRule="auto"/>
              <w:jc w:val="both"/>
              <w:rPr>
                <w:rFonts w:ascii="Arial" w:hAnsi="Arial" w:cs="Arial"/>
                <w:sz w:val="18"/>
                <w:szCs w:val="18"/>
              </w:rPr>
            </w:pPr>
            <w:r w:rsidRPr="00685804">
              <w:rPr>
                <w:rFonts w:ascii="Arial" w:hAnsi="Arial" w:cs="Arial"/>
                <w:sz w:val="18"/>
                <w:szCs w:val="18"/>
              </w:rPr>
              <w:t xml:space="preserve">Naročnik ima pravico unovčiti finančno zavarovanje za odpravo napak v garancijskem roku, če ponudnik ne bo izvrševal garancijskih obveznosti. </w:t>
            </w:r>
          </w:p>
          <w:p w14:paraId="42823724" w14:textId="3772E2E2" w:rsidR="00685804" w:rsidRPr="009168AE" w:rsidRDefault="00685804" w:rsidP="00F160C4">
            <w:pPr>
              <w:spacing w:after="0" w:line="260" w:lineRule="exact"/>
              <w:ind w:left="284"/>
              <w:jc w:val="both"/>
              <w:rPr>
                <w:rFonts w:ascii="Arial" w:hAnsi="Arial" w:cs="Arial"/>
                <w:color w:val="808080" w:themeColor="background1" w:themeShade="80"/>
                <w:sz w:val="18"/>
                <w:szCs w:val="18"/>
              </w:rPr>
            </w:pPr>
          </w:p>
        </w:tc>
      </w:tr>
    </w:tbl>
    <w:p w14:paraId="09B67B3F" w14:textId="77777777" w:rsidR="00FA0EB2" w:rsidRDefault="00FA0EB2" w:rsidP="00005C43">
      <w:pPr>
        <w:spacing w:after="0" w:line="240" w:lineRule="auto"/>
        <w:rPr>
          <w:rFonts w:ascii="Arial" w:hAnsi="Arial" w:cs="Arial"/>
          <w:b/>
          <w:bCs/>
          <w:color w:val="000000"/>
          <w:sz w:val="18"/>
          <w:szCs w:val="18"/>
        </w:rPr>
      </w:pPr>
    </w:p>
    <w:p w14:paraId="06F71F6A" w14:textId="25961529"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w:t>
      </w:r>
      <w:r w:rsidR="009168AE">
        <w:rPr>
          <w:rFonts w:ascii="Arial" w:hAnsi="Arial" w:cs="Arial"/>
          <w:b/>
          <w:bCs/>
          <w:color w:val="000000"/>
          <w:sz w:val="18"/>
          <w:szCs w:val="18"/>
        </w:rPr>
        <w:t>I</w:t>
      </w:r>
      <w:r>
        <w:rPr>
          <w:rFonts w:ascii="Arial" w:hAnsi="Arial" w:cs="Arial"/>
          <w:b/>
          <w:bCs/>
          <w:color w:val="000000"/>
          <w:sz w:val="18"/>
          <w:szCs w:val="18"/>
        </w:rPr>
        <w:t>.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479A555C"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w:t>
            </w:r>
            <w:r>
              <w:rPr>
                <w:rFonts w:ascii="Arial" w:hAnsi="Arial" w:cs="Arial"/>
                <w:color w:val="000000"/>
                <w:sz w:val="18"/>
                <w:szCs w:val="18"/>
              </w:rPr>
              <w:lastRenderedPageBreak/>
              <w:t xml:space="preserve">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1B02643B" w:rsidR="00005C43" w:rsidRDefault="00005C43" w:rsidP="00380214">
      <w:pPr>
        <w:spacing w:after="0" w:line="240" w:lineRule="auto"/>
        <w:jc w:val="both"/>
      </w:pPr>
      <w:r>
        <w:rPr>
          <w:rFonts w:ascii="Arial" w:hAnsi="Arial" w:cs="Arial"/>
          <w:b/>
          <w:bCs/>
          <w:color w:val="000000"/>
          <w:sz w:val="18"/>
          <w:szCs w:val="18"/>
        </w:rPr>
        <w:t>XI</w:t>
      </w:r>
      <w:r w:rsidR="009168AE">
        <w:rPr>
          <w:rFonts w:ascii="Arial" w:hAnsi="Arial" w:cs="Arial"/>
          <w:b/>
          <w:bCs/>
          <w:color w:val="000000"/>
          <w:sz w:val="18"/>
          <w:szCs w:val="18"/>
        </w:rPr>
        <w:t>I</w:t>
      </w:r>
      <w:r>
        <w:rPr>
          <w:rFonts w:ascii="Arial" w:hAnsi="Arial" w:cs="Arial"/>
          <w:b/>
          <w:bCs/>
          <w:color w:val="000000"/>
          <w:sz w:val="18"/>
          <w:szCs w:val="18"/>
        </w:rPr>
        <w:t>. ODSTOP OD POGODBE</w:t>
      </w:r>
    </w:p>
    <w:p w14:paraId="1DAF07E6" w14:textId="79AD89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4</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962"/>
            </w:tblGrid>
            <w:tr w:rsidR="00005C43" w14:paraId="72FA824E" w14:textId="77777777" w:rsidTr="00D4631C">
              <w:tc>
                <w:tcPr>
                  <w:tcW w:w="0" w:type="auto"/>
                  <w:tcMar>
                    <w:top w:w="0" w:type="auto"/>
                    <w:bottom w:w="0" w:type="auto"/>
                  </w:tcMar>
                </w:tcPr>
                <w:p w14:paraId="5DCEB4DB" w14:textId="36175FED" w:rsidR="00005C43" w:rsidRDefault="00005C43"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 xml:space="preserve">pride </w:t>
                  </w:r>
                  <w:r w:rsidR="002C302A">
                    <w:rPr>
                      <w:rFonts w:ascii="Arial" w:hAnsi="Arial" w:cs="Arial"/>
                      <w:color w:val="000000"/>
                      <w:sz w:val="18"/>
                      <w:szCs w:val="18"/>
                    </w:rPr>
                    <w:t>dobavitelj</w:t>
                  </w:r>
                  <w:r>
                    <w:rPr>
                      <w:rFonts w:ascii="Arial" w:hAnsi="Arial" w:cs="Arial"/>
                      <w:color w:val="000000"/>
                      <w:sz w:val="18"/>
                      <w:szCs w:val="18"/>
                    </w:rPr>
                    <w:t xml:space="preserve"> v takšno finančno situacijo, ki bi mu onemogočila izvedbo pogodbenih obveznosti;</w:t>
                  </w:r>
                </w:p>
                <w:p w14:paraId="5DFD0D13" w14:textId="418C25B3" w:rsidR="00005C43"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zamudi z dobavo za več kot 20 dni;</w:t>
                  </w:r>
                </w:p>
                <w:p w14:paraId="4FEB71BC" w14:textId="65264312" w:rsidR="00005C43"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16771F5A" w14:textId="346EE551" w:rsidR="00005C43" w:rsidRPr="003C52D2" w:rsidRDefault="002C302A" w:rsidP="00F160C4">
                  <w:pPr>
                    <w:numPr>
                      <w:ilvl w:val="0"/>
                      <w:numId w:val="25"/>
                    </w:numPr>
                    <w:spacing w:after="0"/>
                    <w:ind w:left="714" w:hanging="357"/>
                    <w:jc w:val="both"/>
                    <w:rPr>
                      <w:rFonts w:ascii="Arial" w:hAnsi="Arial" w:cs="Arial"/>
                      <w:color w:val="000000"/>
                      <w:sz w:val="18"/>
                      <w:szCs w:val="18"/>
                    </w:rPr>
                  </w:pPr>
                  <w:r>
                    <w:rPr>
                      <w:rFonts w:ascii="Arial" w:hAnsi="Arial" w:cs="Arial"/>
                      <w:color w:val="000000"/>
                      <w:sz w:val="18"/>
                      <w:szCs w:val="18"/>
                    </w:rPr>
                    <w:t>dobavitelj</w:t>
                  </w:r>
                  <w:r w:rsidR="00005C43"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962"/>
            </w:tblGrid>
            <w:tr w:rsidR="00005C43" w14:paraId="5065AFD7" w14:textId="77777777" w:rsidTr="00D4631C">
              <w:tc>
                <w:tcPr>
                  <w:tcW w:w="0" w:type="auto"/>
                  <w:tcMar>
                    <w:top w:w="0" w:type="auto"/>
                    <w:bottom w:w="0" w:type="auto"/>
                  </w:tcMar>
                </w:tcPr>
                <w:p w14:paraId="50E40455" w14:textId="77777777"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57A2AB40"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 xml:space="preserve">v času oddaje naročila je bil </w:t>
                  </w:r>
                  <w:r w:rsidR="002C302A">
                    <w:rPr>
                      <w:rFonts w:ascii="Arial" w:hAnsi="Arial" w:cs="Arial"/>
                      <w:color w:val="000000"/>
                      <w:sz w:val="18"/>
                      <w:szCs w:val="18"/>
                    </w:rPr>
                    <w:t>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198CFA29" w14:textId="3A513BEF" w:rsidR="00005C43" w:rsidRDefault="00005C43" w:rsidP="00F160C4">
                  <w:pPr>
                    <w:numPr>
                      <w:ilvl w:val="0"/>
                      <w:numId w:val="26"/>
                    </w:numPr>
                    <w:spacing w:after="0"/>
                    <w:ind w:left="714" w:hanging="357"/>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naročilo ne bi smelo biti oddano </w:t>
                  </w:r>
                  <w:r w:rsidR="002C302A">
                    <w:rPr>
                      <w:rFonts w:ascii="Arial" w:hAnsi="Arial" w:cs="Arial"/>
                      <w:color w:val="000000"/>
                      <w:sz w:val="18"/>
                      <w:szCs w:val="18"/>
                    </w:rPr>
                    <w:t>dobavitelju</w:t>
                  </w:r>
                  <w:r>
                    <w:rPr>
                      <w:rFonts w:ascii="Arial" w:hAnsi="Arial" w:cs="Arial"/>
                      <w:color w:val="000000"/>
                      <w:sz w:val="18"/>
                      <w:szCs w:val="18"/>
                    </w:rPr>
                    <w:t>.</w:t>
                  </w:r>
                </w:p>
              </w:tc>
            </w:tr>
          </w:tbl>
          <w:p w14:paraId="6817A6BE" w14:textId="7C88DEE0" w:rsidR="00005C43" w:rsidRDefault="00005C43" w:rsidP="00D4631C">
            <w:pPr>
              <w:spacing w:before="225" w:after="225"/>
              <w:jc w:val="both"/>
            </w:pPr>
            <w:r>
              <w:rPr>
                <w:rFonts w:ascii="Arial" w:hAnsi="Arial" w:cs="Arial"/>
                <w:color w:val="000000"/>
                <w:sz w:val="18"/>
                <w:szCs w:val="18"/>
              </w:rPr>
              <w:t xml:space="preserve">Odstop od pogodbe učinkuje z dnem, ko </w:t>
            </w:r>
            <w:r w:rsidR="002C302A">
              <w:rPr>
                <w:rFonts w:ascii="Arial" w:hAnsi="Arial" w:cs="Arial"/>
                <w:color w:val="000000"/>
                <w:sz w:val="18"/>
                <w:szCs w:val="18"/>
              </w:rPr>
              <w:t>dobavitelj</w:t>
            </w:r>
            <w:r>
              <w:rPr>
                <w:rFonts w:ascii="Arial" w:hAnsi="Arial" w:cs="Arial"/>
                <w:color w:val="000000"/>
                <w:sz w:val="18"/>
                <w:szCs w:val="18"/>
              </w:rPr>
              <w:t xml:space="preserve"> prejme pisno izjavo naročnika o odstopu.</w:t>
            </w:r>
          </w:p>
          <w:p w14:paraId="6E64A67B" w14:textId="6D3260D1" w:rsidR="00EB30FD" w:rsidRPr="00F160C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V kolikor </w:t>
            </w:r>
            <w:r w:rsidR="002C302A">
              <w:rPr>
                <w:rFonts w:ascii="Arial" w:hAnsi="Arial" w:cs="Arial"/>
                <w:color w:val="000000"/>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w:t>
            </w:r>
            <w:proofErr w:type="spellStart"/>
            <w:r>
              <w:rPr>
                <w:rFonts w:ascii="Arial" w:hAnsi="Arial" w:cs="Arial"/>
                <w:color w:val="000000"/>
                <w:sz w:val="18"/>
                <w:szCs w:val="18"/>
              </w:rPr>
              <w:t>nedobavo</w:t>
            </w:r>
            <w:proofErr w:type="spellEnd"/>
            <w:r>
              <w:rPr>
                <w:rFonts w:ascii="Arial" w:hAnsi="Arial" w:cs="Arial"/>
                <w:color w:val="000000"/>
                <w:sz w:val="18"/>
                <w:szCs w:val="18"/>
              </w:rPr>
              <w:t xml:space="preserve"> blaga oz. </w:t>
            </w:r>
            <w:proofErr w:type="spellStart"/>
            <w:r>
              <w:rPr>
                <w:rFonts w:ascii="Arial" w:hAnsi="Arial" w:cs="Arial"/>
                <w:color w:val="000000"/>
                <w:sz w:val="18"/>
                <w:szCs w:val="18"/>
              </w:rPr>
              <w:t>neizvedbo</w:t>
            </w:r>
            <w:proofErr w:type="spellEnd"/>
            <w:r>
              <w:rPr>
                <w:rFonts w:ascii="Arial" w:hAnsi="Arial" w:cs="Arial"/>
                <w:color w:val="000000"/>
                <w:sz w:val="18"/>
                <w:szCs w:val="18"/>
              </w:rPr>
              <w:t xml:space="preserve"> storitve.</w:t>
            </w:r>
          </w:p>
        </w:tc>
      </w:tr>
    </w:tbl>
    <w:p w14:paraId="721E0944" w14:textId="6879F0ED" w:rsidR="00005C43" w:rsidRDefault="00005C43" w:rsidP="00005C43">
      <w:pPr>
        <w:spacing w:before="225" w:after="225" w:line="240" w:lineRule="auto"/>
        <w:jc w:val="both"/>
      </w:pPr>
      <w:r>
        <w:rPr>
          <w:rFonts w:ascii="Arial" w:hAnsi="Arial" w:cs="Arial"/>
          <w:b/>
          <w:bCs/>
          <w:color w:val="000000"/>
          <w:sz w:val="18"/>
          <w:szCs w:val="18"/>
        </w:rPr>
        <w:t>X</w:t>
      </w:r>
      <w:r w:rsidR="009168AE">
        <w:rPr>
          <w:rFonts w:ascii="Arial" w:hAnsi="Arial" w:cs="Arial"/>
          <w:b/>
          <w:bCs/>
          <w:color w:val="000000"/>
          <w:sz w:val="18"/>
          <w:szCs w:val="18"/>
        </w:rPr>
        <w:t>I</w:t>
      </w:r>
      <w:r>
        <w:rPr>
          <w:rFonts w:ascii="Arial" w:hAnsi="Arial" w:cs="Arial"/>
          <w:b/>
          <w:bCs/>
          <w:color w:val="000000"/>
          <w:sz w:val="18"/>
          <w:szCs w:val="18"/>
        </w:rPr>
        <w:t xml:space="preserve">II. </w:t>
      </w:r>
      <w:r w:rsidR="003B5A51">
        <w:rPr>
          <w:rFonts w:ascii="Arial" w:hAnsi="Arial" w:cs="Arial"/>
          <w:b/>
          <w:bCs/>
          <w:color w:val="000000"/>
          <w:sz w:val="18"/>
          <w:szCs w:val="18"/>
        </w:rPr>
        <w:t>RAZVEZNI POGOJ</w:t>
      </w:r>
    </w:p>
    <w:p w14:paraId="5EBA10B0" w14:textId="04F070F8"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5</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0F537EAD" w14:textId="77777777" w:rsidTr="00D4631C">
        <w:tc>
          <w:tcPr>
            <w:tcW w:w="0" w:type="auto"/>
            <w:tcMar>
              <w:top w:w="0" w:type="auto"/>
              <w:bottom w:w="0" w:type="auto"/>
            </w:tcMar>
          </w:tcPr>
          <w:p w14:paraId="5F94D139" w14:textId="77777777" w:rsidR="00E1170F" w:rsidRDefault="00E1170F" w:rsidP="00E1170F">
            <w:pPr>
              <w:spacing w:before="225" w:after="225"/>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w:t>
            </w:r>
            <w:r w:rsidRPr="00FB0D17">
              <w:rPr>
                <w:rFonts w:ascii="Arial" w:hAnsi="Arial" w:cs="Arial"/>
                <w:color w:val="000000"/>
                <w:sz w:val="18"/>
                <w:szCs w:val="18"/>
              </w:rPr>
              <w:lastRenderedPageBreak/>
              <w:t xml:space="preserve">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w:t>
            </w:r>
            <w:proofErr w:type="spellStart"/>
            <w:r w:rsidRPr="00FB0D17">
              <w:rPr>
                <w:rFonts w:ascii="Arial" w:hAnsi="Arial" w:cs="Arial"/>
                <w:color w:val="000000"/>
                <w:sz w:val="18"/>
                <w:szCs w:val="18"/>
              </w:rPr>
              <w:t>podizvajanje</w:t>
            </w:r>
            <w:proofErr w:type="spellEnd"/>
            <w:r w:rsidRPr="00FB0D17">
              <w:rPr>
                <w:rFonts w:ascii="Arial" w:hAnsi="Arial" w:cs="Arial"/>
                <w:color w:val="000000"/>
                <w:sz w:val="18"/>
                <w:szCs w:val="18"/>
              </w:rPr>
              <w:t xml:space="preserve"> temu podizvajalcu, če ta zamenjava ali prevzem ne pomeni bistvene spremembe pogodbe. </w:t>
            </w:r>
          </w:p>
          <w:p w14:paraId="6B2B5A33" w14:textId="77777777" w:rsidR="00E1170F" w:rsidRDefault="00E1170F" w:rsidP="00E1170F">
            <w:pPr>
              <w:spacing w:before="225" w:after="225"/>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E070C7" w14:textId="79304844" w:rsidR="00005C43" w:rsidRDefault="00E1170F" w:rsidP="00E1170F">
            <w:pPr>
              <w:spacing w:before="225" w:after="225"/>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12F7A68" w14:textId="3A04FF74" w:rsidR="00005C43" w:rsidRDefault="00005C43" w:rsidP="00F160C4">
      <w:pPr>
        <w:spacing w:before="225" w:after="0" w:line="240" w:lineRule="auto"/>
        <w:jc w:val="both"/>
      </w:pPr>
      <w:r>
        <w:rPr>
          <w:rFonts w:ascii="Arial" w:hAnsi="Arial" w:cs="Arial"/>
          <w:b/>
          <w:bCs/>
          <w:color w:val="000000"/>
          <w:sz w:val="18"/>
          <w:szCs w:val="18"/>
        </w:rPr>
        <w:lastRenderedPageBreak/>
        <w:t>X</w:t>
      </w:r>
      <w:r w:rsidR="0053796E">
        <w:rPr>
          <w:rFonts w:ascii="Arial" w:hAnsi="Arial" w:cs="Arial"/>
          <w:b/>
          <w:bCs/>
          <w:color w:val="000000"/>
          <w:sz w:val="18"/>
          <w:szCs w:val="18"/>
        </w:rPr>
        <w:t>I</w:t>
      </w:r>
      <w:r w:rsidR="009168AE">
        <w:rPr>
          <w:rFonts w:ascii="Arial" w:hAnsi="Arial" w:cs="Arial"/>
          <w:b/>
          <w:bCs/>
          <w:color w:val="000000"/>
          <w:sz w:val="18"/>
          <w:szCs w:val="18"/>
        </w:rPr>
        <w:t>V</w:t>
      </w:r>
      <w:r>
        <w:rPr>
          <w:rFonts w:ascii="Arial" w:hAnsi="Arial" w:cs="Arial"/>
          <w:b/>
          <w:bCs/>
          <w:color w:val="000000"/>
          <w:sz w:val="18"/>
          <w:szCs w:val="18"/>
        </w:rPr>
        <w:t>. REVIZIJSKA SLED</w:t>
      </w:r>
    </w:p>
    <w:p w14:paraId="3B3B05BD" w14:textId="54E51E76"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4CAC26EE" w:rsidR="00005C43" w:rsidRPr="00B43521" w:rsidRDefault="002C302A" w:rsidP="00D4631C">
            <w:pPr>
              <w:spacing w:before="225" w:after="225"/>
              <w:jc w:val="both"/>
              <w:rPr>
                <w:rFonts w:ascii="Arial" w:hAnsi="Arial" w:cs="Arial"/>
                <w:sz w:val="18"/>
                <w:szCs w:val="18"/>
              </w:rPr>
            </w:pPr>
            <w:r>
              <w:rPr>
                <w:rFonts w:ascii="Arial" w:hAnsi="Arial" w:cs="Arial"/>
                <w:sz w:val="18"/>
                <w:szCs w:val="18"/>
              </w:rPr>
              <w:t>Dobavitelj</w:t>
            </w:r>
            <w:r w:rsidR="00005C43">
              <w:rPr>
                <w:rFonts w:ascii="Arial" w:hAnsi="Arial" w:cs="Arial"/>
                <w:sz w:val="18"/>
                <w:szCs w:val="18"/>
              </w:rPr>
              <w:t xml:space="preserve"> </w:t>
            </w:r>
            <w:r w:rsidR="00005C43" w:rsidRPr="001C351B">
              <w:rPr>
                <w:rFonts w:ascii="Arial" w:hAnsi="Arial" w:cs="Arial"/>
                <w:sz w:val="18"/>
                <w:szCs w:val="18"/>
              </w:rPr>
              <w:t>je vso dokumentacijo, povezano z izvedbo dobave</w:t>
            </w:r>
            <w:r w:rsidR="00005C43">
              <w:rPr>
                <w:rFonts w:ascii="Arial" w:hAnsi="Arial" w:cs="Arial"/>
                <w:sz w:val="18"/>
                <w:szCs w:val="18"/>
              </w:rPr>
              <w:t xml:space="preserve"> oz. storitve</w:t>
            </w:r>
            <w:r w:rsidR="00005C43"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dobavitelju</w:t>
            </w:r>
            <w:r w:rsidR="00005C43" w:rsidRPr="001C351B">
              <w:rPr>
                <w:rFonts w:ascii="Arial" w:hAnsi="Arial" w:cs="Arial"/>
                <w:sz w:val="18"/>
                <w:szCs w:val="18"/>
              </w:rPr>
              <w:t>, po izpolnitvi pogodbenih obveznosti za potrebe naknadnih preverjanj. Dokumentacija o dobavi</w:t>
            </w:r>
            <w:r w:rsidR="00005C43">
              <w:rPr>
                <w:rFonts w:ascii="Arial" w:hAnsi="Arial" w:cs="Arial"/>
                <w:sz w:val="18"/>
                <w:szCs w:val="18"/>
              </w:rPr>
              <w:t xml:space="preserve"> oz. storitvi</w:t>
            </w:r>
            <w:r w:rsidR="00005C43" w:rsidRPr="001C351B">
              <w:rPr>
                <w:rFonts w:ascii="Arial" w:hAnsi="Arial" w:cs="Arial"/>
                <w:sz w:val="18"/>
                <w:szCs w:val="18"/>
              </w:rPr>
              <w:t xml:space="preserve"> je podlaga za spremljanje in nadzor nad izvedbo dobave</w:t>
            </w:r>
            <w:r w:rsidR="00005C43">
              <w:rPr>
                <w:rFonts w:ascii="Arial" w:hAnsi="Arial" w:cs="Arial"/>
                <w:sz w:val="18"/>
                <w:szCs w:val="18"/>
              </w:rPr>
              <w:t xml:space="preserve"> oz. storitve</w:t>
            </w:r>
            <w:r w:rsidR="00005C43" w:rsidRPr="001C351B">
              <w:rPr>
                <w:rFonts w:ascii="Arial" w:hAnsi="Arial" w:cs="Arial"/>
                <w:sz w:val="18"/>
                <w:szCs w:val="18"/>
              </w:rPr>
              <w:t>.</w:t>
            </w:r>
          </w:p>
          <w:p w14:paraId="7FDAAEC4" w14:textId="1E075704" w:rsidR="00005C43" w:rsidRPr="001C351B" w:rsidRDefault="002C302A" w:rsidP="00D4631C">
            <w:pPr>
              <w:spacing w:before="225" w:after="225"/>
              <w:jc w:val="both"/>
            </w:pPr>
            <w:r>
              <w:rPr>
                <w:rFonts w:ascii="Arial" w:hAnsi="Arial" w:cs="Arial"/>
                <w:sz w:val="18"/>
                <w:szCs w:val="18"/>
              </w:rPr>
              <w:t>Dobavitelj</w:t>
            </w:r>
            <w:r w:rsidR="00005C43"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6CC8C6B3"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7FD28EBD" w14:textId="31B8A20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7</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962"/>
            </w:tblGrid>
            <w:tr w:rsidR="00005C43" w14:paraId="564F522C" w14:textId="77777777" w:rsidTr="00D4631C">
              <w:tc>
                <w:tcPr>
                  <w:tcW w:w="0" w:type="auto"/>
                  <w:tcMar>
                    <w:top w:w="0" w:type="auto"/>
                    <w:bottom w:w="0" w:type="auto"/>
                  </w:tcMar>
                </w:tcPr>
                <w:p w14:paraId="5EBA7E7A"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F160C4">
                  <w:pPr>
                    <w:numPr>
                      <w:ilvl w:val="0"/>
                      <w:numId w:val="27"/>
                    </w:numPr>
                    <w:spacing w:after="0"/>
                    <w:jc w:val="both"/>
                    <w:rPr>
                      <w:rFonts w:ascii="Arial" w:hAnsi="Arial" w:cs="Arial"/>
                      <w:color w:val="000000"/>
                      <w:sz w:val="18"/>
                      <w:szCs w:val="18"/>
                    </w:rPr>
                  </w:pPr>
                  <w:r>
                    <w:rPr>
                      <w:rFonts w:ascii="Arial" w:hAnsi="Arial" w:cs="Arial"/>
                      <w:color w:val="000000"/>
                      <w:sz w:val="18"/>
                      <w:szCs w:val="18"/>
                    </w:rPr>
                    <w:lastRenderedPageBreak/>
                    <w:t>za opustitev dolžnega nadzora nad izvajanjem pogodbenih obveznosti ali</w:t>
                  </w:r>
                </w:p>
                <w:p w14:paraId="038311D2" w14:textId="77777777" w:rsidR="00005C43" w:rsidRDefault="00005C43" w:rsidP="00F160C4">
                  <w:pPr>
                    <w:numPr>
                      <w:ilvl w:val="0"/>
                      <w:numId w:val="27"/>
                    </w:numPr>
                    <w:spacing w:after="0"/>
                    <w:ind w:left="714" w:hanging="357"/>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F160C4">
            <w:pPr>
              <w:spacing w:before="225" w:after="120"/>
              <w:jc w:val="both"/>
            </w:pPr>
            <w:r>
              <w:rPr>
                <w:rFonts w:ascii="Arial" w:hAnsi="Arial" w:cs="Arial"/>
                <w:color w:val="000000"/>
                <w:sz w:val="18"/>
                <w:szCs w:val="18"/>
              </w:rPr>
              <w:lastRenderedPageBreak/>
              <w:t>je pogodba nična.</w:t>
            </w:r>
          </w:p>
        </w:tc>
      </w:tr>
    </w:tbl>
    <w:p w14:paraId="3A638596" w14:textId="6550A786" w:rsidR="00005C43" w:rsidRDefault="00005C43" w:rsidP="00F160C4">
      <w:pPr>
        <w:spacing w:before="225" w:after="0" w:line="240" w:lineRule="auto"/>
        <w:jc w:val="both"/>
      </w:pPr>
      <w:r>
        <w:rPr>
          <w:rFonts w:ascii="Arial" w:hAnsi="Arial" w:cs="Arial"/>
          <w:b/>
          <w:bCs/>
          <w:color w:val="000000"/>
          <w:sz w:val="18"/>
          <w:szCs w:val="18"/>
        </w:rPr>
        <w:lastRenderedPageBreak/>
        <w:t>XV</w:t>
      </w:r>
      <w:r w:rsidR="009168AE">
        <w:rPr>
          <w:rFonts w:ascii="Arial" w:hAnsi="Arial" w:cs="Arial"/>
          <w:b/>
          <w:bCs/>
          <w:color w:val="000000"/>
          <w:sz w:val="18"/>
          <w:szCs w:val="18"/>
        </w:rPr>
        <w:t>I</w:t>
      </w:r>
      <w:r>
        <w:rPr>
          <w:rFonts w:ascii="Arial" w:hAnsi="Arial" w:cs="Arial"/>
          <w:b/>
          <w:bCs/>
          <w:color w:val="000000"/>
          <w:sz w:val="18"/>
          <w:szCs w:val="18"/>
        </w:rPr>
        <w:t>. REŠEVANJE SPOROV</w:t>
      </w:r>
    </w:p>
    <w:p w14:paraId="401212B1" w14:textId="590B379B"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07143C">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3F51EA86" w:rsidR="00005C43" w:rsidRDefault="00005C43" w:rsidP="00F160C4">
      <w:pPr>
        <w:spacing w:before="225" w:after="0" w:line="240" w:lineRule="auto"/>
        <w:jc w:val="both"/>
      </w:pPr>
      <w:r>
        <w:rPr>
          <w:rFonts w:ascii="Arial" w:hAnsi="Arial" w:cs="Arial"/>
          <w:b/>
          <w:bCs/>
          <w:color w:val="000000"/>
          <w:sz w:val="18"/>
          <w:szCs w:val="18"/>
        </w:rPr>
        <w:t>XV</w:t>
      </w:r>
      <w:r w:rsidR="009168AE">
        <w:rPr>
          <w:rFonts w:ascii="Arial" w:hAnsi="Arial" w:cs="Arial"/>
          <w:b/>
          <w:bCs/>
          <w:color w:val="000000"/>
          <w:sz w:val="18"/>
          <w:szCs w:val="18"/>
        </w:rPr>
        <w:t>I</w:t>
      </w:r>
      <w:r>
        <w:rPr>
          <w:rFonts w:ascii="Arial" w:hAnsi="Arial" w:cs="Arial"/>
          <w:b/>
          <w:bCs/>
          <w:color w:val="000000"/>
          <w:sz w:val="18"/>
          <w:szCs w:val="18"/>
        </w:rPr>
        <w:t>I. KONČNE DOLOČBE</w:t>
      </w:r>
    </w:p>
    <w:p w14:paraId="6B2A26AF" w14:textId="7FA196EF" w:rsidR="00005C43" w:rsidRPr="00380214" w:rsidRDefault="0007143C"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29</w:t>
      </w:r>
      <w:r w:rsidR="00005C43">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397B2886" w14:textId="77777777" w:rsidR="00F160C4" w:rsidRDefault="00F160C4" w:rsidP="00380214">
      <w:pPr>
        <w:spacing w:after="0" w:line="240" w:lineRule="auto"/>
        <w:jc w:val="center"/>
        <w:rPr>
          <w:rFonts w:ascii="Arial" w:hAnsi="Arial" w:cs="Arial"/>
          <w:b/>
          <w:bCs/>
          <w:color w:val="000000"/>
          <w:sz w:val="18"/>
          <w:szCs w:val="18"/>
        </w:rPr>
      </w:pPr>
    </w:p>
    <w:p w14:paraId="47E754CA" w14:textId="255E5D73" w:rsidR="00005C43" w:rsidRPr="00380214" w:rsidRDefault="00E306F4"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w:t>
      </w:r>
      <w:r w:rsidR="0007143C">
        <w:rPr>
          <w:rFonts w:ascii="Arial" w:hAnsi="Arial" w:cs="Arial"/>
          <w:b/>
          <w:bCs/>
          <w:color w:val="000000"/>
          <w:sz w:val="18"/>
          <w:szCs w:val="18"/>
        </w:rPr>
        <w:t>0</w:t>
      </w:r>
      <w:r w:rsidR="00005C43">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9178"/>
      </w:tblGrid>
      <w:tr w:rsidR="00005C43" w14:paraId="4C9C553F" w14:textId="77777777" w:rsidTr="00D4631C">
        <w:tc>
          <w:tcPr>
            <w:tcW w:w="0" w:type="auto"/>
            <w:tcMar>
              <w:top w:w="0" w:type="auto"/>
              <w:bottom w:w="0" w:type="auto"/>
            </w:tcMar>
          </w:tcPr>
          <w:p w14:paraId="0DC73008" w14:textId="3033C298" w:rsidR="0012217E" w:rsidRPr="0012217E" w:rsidRDefault="0012217E" w:rsidP="00D4631C">
            <w:pPr>
              <w:spacing w:before="225" w:after="225"/>
              <w:jc w:val="both"/>
              <w:rPr>
                <w:rFonts w:ascii="Arial" w:hAnsi="Arial" w:cs="Arial"/>
                <w:sz w:val="18"/>
                <w:szCs w:val="18"/>
              </w:rPr>
            </w:pPr>
            <w:r w:rsidRPr="0012217E">
              <w:rPr>
                <w:rFonts w:ascii="Arial" w:hAnsi="Arial" w:cs="Arial"/>
                <w:sz w:val="18"/>
                <w:szCs w:val="18"/>
              </w:rPr>
              <w:t xml:space="preserve">Pogodba velja pod </w:t>
            </w:r>
            <w:proofErr w:type="spellStart"/>
            <w:r w:rsidRPr="0012217E">
              <w:rPr>
                <w:rFonts w:ascii="Arial" w:hAnsi="Arial" w:cs="Arial"/>
                <w:sz w:val="18"/>
                <w:szCs w:val="18"/>
              </w:rPr>
              <w:t>odložnim</w:t>
            </w:r>
            <w:proofErr w:type="spellEnd"/>
            <w:r w:rsidRPr="0012217E">
              <w:rPr>
                <w:rFonts w:ascii="Arial" w:hAnsi="Arial" w:cs="Arial"/>
                <w:sz w:val="18"/>
                <w:szCs w:val="18"/>
              </w:rPr>
              <w:t xml:space="preserve"> pogojem predložitve </w:t>
            </w:r>
            <w:r w:rsidR="00E306F4">
              <w:rPr>
                <w:rFonts w:ascii="Arial" w:hAnsi="Arial" w:cs="Arial"/>
                <w:sz w:val="18"/>
                <w:szCs w:val="18"/>
              </w:rPr>
              <w:t>in zavarovanja za dobro izvedbo pogodbenih obveznosti</w:t>
            </w:r>
            <w:r w:rsidRPr="0012217E">
              <w:rPr>
                <w:rFonts w:ascii="Arial" w:hAnsi="Arial" w:cs="Arial"/>
                <w:sz w:val="18"/>
                <w:szCs w:val="18"/>
              </w:rPr>
              <w:t>.</w:t>
            </w:r>
          </w:p>
          <w:p w14:paraId="10ACB4AF" w14:textId="75576A84" w:rsidR="00005C43" w:rsidRDefault="00005C43" w:rsidP="00D4631C">
            <w:pPr>
              <w:spacing w:before="225" w:after="225"/>
              <w:jc w:val="both"/>
            </w:pPr>
            <w:r>
              <w:rPr>
                <w:rFonts w:ascii="Arial" w:hAnsi="Arial" w:cs="Arial"/>
                <w:color w:val="000000"/>
                <w:sz w:val="18"/>
                <w:szCs w:val="18"/>
              </w:rPr>
              <w:t xml:space="preserve">Pogodba je sestavljena in podpisana v štirih (4) enakih izvodih, od katerih </w:t>
            </w:r>
            <w:r w:rsidR="002C302A">
              <w:rPr>
                <w:rFonts w:ascii="Arial" w:hAnsi="Arial" w:cs="Arial"/>
                <w:color w:val="000000"/>
                <w:sz w:val="18"/>
                <w:szCs w:val="18"/>
              </w:rPr>
              <w:t>dobavitelj</w:t>
            </w:r>
            <w:r>
              <w:rPr>
                <w:rFonts w:ascii="Arial" w:hAnsi="Arial" w:cs="Arial"/>
                <w:color w:val="000000"/>
                <w:sz w:val="18"/>
                <w:szCs w:val="18"/>
              </w:rPr>
              <w:t xml:space="preserve"> prejme dva (2) izvoda in naročnik dva (2) izvoda.</w:t>
            </w:r>
          </w:p>
        </w:tc>
      </w:tr>
    </w:tbl>
    <w:p w14:paraId="247F2A27" w14:textId="44CE5DB8" w:rsidR="00005C43" w:rsidRDefault="00005C43" w:rsidP="00005C43">
      <w:pPr>
        <w:spacing w:after="0" w:line="240" w:lineRule="auto"/>
        <w:jc w:val="both"/>
        <w:rPr>
          <w:rFonts w:ascii="Arial" w:hAnsi="Arial" w:cs="Arial"/>
          <w:color w:val="000000"/>
          <w:sz w:val="18"/>
          <w:szCs w:val="18"/>
        </w:rPr>
      </w:pPr>
    </w:p>
    <w:p w14:paraId="3BEE28CC" w14:textId="3A9FE27E" w:rsidR="00F160C4" w:rsidRDefault="00F160C4" w:rsidP="00005C43">
      <w:pPr>
        <w:spacing w:after="0" w:line="240" w:lineRule="auto"/>
        <w:jc w:val="both"/>
        <w:rPr>
          <w:rFonts w:ascii="Arial" w:hAnsi="Arial" w:cs="Arial"/>
          <w:color w:val="000000"/>
          <w:sz w:val="18"/>
          <w:szCs w:val="18"/>
        </w:rPr>
      </w:pPr>
    </w:p>
    <w:p w14:paraId="22C0C116" w14:textId="77777777" w:rsidR="00F160C4" w:rsidRDefault="00F160C4"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07BC8" w:rsidRPr="00AD211E" w14:paraId="1F174519" w14:textId="77777777" w:rsidTr="001C3499">
        <w:tc>
          <w:tcPr>
            <w:tcW w:w="4530" w:type="dxa"/>
          </w:tcPr>
          <w:p w14:paraId="18B6AFC6" w14:textId="3FF2F04C" w:rsidR="00307BC8" w:rsidRPr="00AD211E" w:rsidRDefault="002C302A" w:rsidP="001C3499">
            <w:pPr>
              <w:jc w:val="both"/>
              <w:rPr>
                <w:rFonts w:ascii="Arial" w:hAnsi="Arial" w:cs="Arial"/>
                <w:color w:val="000000"/>
                <w:sz w:val="18"/>
                <w:szCs w:val="18"/>
              </w:rPr>
            </w:pPr>
            <w:r>
              <w:rPr>
                <w:rFonts w:ascii="Arial" w:hAnsi="Arial" w:cs="Arial"/>
                <w:color w:val="000000"/>
                <w:sz w:val="18"/>
                <w:szCs w:val="18"/>
              </w:rPr>
              <w:t>Dobavitelj</w:t>
            </w:r>
            <w:r w:rsidR="00307BC8" w:rsidRPr="00AD211E">
              <w:rPr>
                <w:rFonts w:ascii="Arial" w:hAnsi="Arial" w:cs="Arial"/>
                <w:color w:val="000000"/>
                <w:sz w:val="18"/>
                <w:szCs w:val="18"/>
              </w:rPr>
              <w:t>:</w:t>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r w:rsidR="00307BC8" w:rsidRPr="00AD211E">
              <w:rPr>
                <w:rFonts w:ascii="Arial" w:hAnsi="Arial" w:cs="Arial"/>
                <w:color w:val="000000"/>
                <w:sz w:val="18"/>
                <w:szCs w:val="18"/>
              </w:rPr>
              <w:tab/>
            </w:r>
          </w:p>
        </w:tc>
        <w:tc>
          <w:tcPr>
            <w:tcW w:w="4530" w:type="dxa"/>
          </w:tcPr>
          <w:p w14:paraId="33820C1B"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Naročnik:</w:t>
            </w:r>
          </w:p>
        </w:tc>
      </w:tr>
      <w:tr w:rsidR="00307BC8" w:rsidRPr="00AD211E" w14:paraId="18739D2C" w14:textId="77777777" w:rsidTr="001C3499">
        <w:tc>
          <w:tcPr>
            <w:tcW w:w="4530" w:type="dxa"/>
          </w:tcPr>
          <w:p w14:paraId="5AC28907"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40FAD2D" w14:textId="77777777" w:rsidR="00307BC8" w:rsidRPr="00AD211E" w:rsidRDefault="00307BC8" w:rsidP="001C3499">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307BC8" w:rsidRPr="00AD211E" w14:paraId="77F4AC57" w14:textId="77777777" w:rsidTr="001C3499">
        <w:tc>
          <w:tcPr>
            <w:tcW w:w="4530" w:type="dxa"/>
          </w:tcPr>
          <w:p w14:paraId="26616459"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1536920" w14:textId="77777777" w:rsidR="00307BC8" w:rsidRPr="00AD211E" w:rsidRDefault="00307BC8" w:rsidP="001C3499">
            <w:pPr>
              <w:jc w:val="both"/>
              <w:rPr>
                <w:rFonts w:ascii="Arial" w:hAnsi="Arial" w:cs="Arial"/>
                <w:color w:val="000000"/>
                <w:sz w:val="18"/>
                <w:szCs w:val="18"/>
              </w:rPr>
            </w:pPr>
          </w:p>
        </w:tc>
      </w:tr>
      <w:tr w:rsidR="00307BC8" w:rsidRPr="00AD211E" w14:paraId="509AA418" w14:textId="77777777" w:rsidTr="001C3499">
        <w:tc>
          <w:tcPr>
            <w:tcW w:w="4530" w:type="dxa"/>
          </w:tcPr>
          <w:p w14:paraId="00847C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5B822CC" w14:textId="77777777" w:rsidR="00307BC8" w:rsidRDefault="00307BC8" w:rsidP="001C3499">
            <w:pPr>
              <w:jc w:val="both"/>
              <w:rPr>
                <w:rFonts w:ascii="Arial" w:hAnsi="Arial" w:cs="Arial"/>
                <w:color w:val="000000"/>
                <w:sz w:val="18"/>
                <w:szCs w:val="18"/>
              </w:rPr>
            </w:pPr>
            <w:r>
              <w:rPr>
                <w:rFonts w:ascii="Arial" w:hAnsi="Arial" w:cs="Arial"/>
                <w:color w:val="000000"/>
                <w:sz w:val="18"/>
                <w:szCs w:val="18"/>
              </w:rPr>
              <w:t xml:space="preserve">doc. </w:t>
            </w:r>
            <w:r w:rsidRPr="00EF482F">
              <w:rPr>
                <w:rFonts w:ascii="Arial" w:hAnsi="Arial" w:cs="Arial"/>
                <w:color w:val="000000"/>
                <w:sz w:val="18"/>
                <w:szCs w:val="18"/>
              </w:rPr>
              <w:t xml:space="preserve">dr. </w:t>
            </w:r>
            <w:r>
              <w:rPr>
                <w:rFonts w:ascii="Arial" w:hAnsi="Arial" w:cs="Arial"/>
                <w:color w:val="000000"/>
                <w:sz w:val="18"/>
                <w:szCs w:val="18"/>
              </w:rPr>
              <w:t>Aleš Žnidarič</w:t>
            </w:r>
            <w:r w:rsidRPr="00EF482F">
              <w:rPr>
                <w:rFonts w:ascii="Arial" w:hAnsi="Arial" w:cs="Arial"/>
                <w:color w:val="000000"/>
                <w:sz w:val="18"/>
                <w:szCs w:val="18"/>
              </w:rPr>
              <w:t xml:space="preserve">, </w:t>
            </w:r>
            <w:r>
              <w:rPr>
                <w:rFonts w:ascii="Arial" w:hAnsi="Arial" w:cs="Arial"/>
                <w:color w:val="000000"/>
                <w:sz w:val="18"/>
                <w:szCs w:val="18"/>
              </w:rPr>
              <w:t>direktor</w:t>
            </w:r>
          </w:p>
          <w:p w14:paraId="341BE280" w14:textId="77777777" w:rsidR="00307BC8" w:rsidRDefault="00307BC8" w:rsidP="001C3499">
            <w:pPr>
              <w:jc w:val="both"/>
              <w:rPr>
                <w:rFonts w:ascii="Arial" w:hAnsi="Arial" w:cs="Arial"/>
                <w:color w:val="000000"/>
                <w:sz w:val="18"/>
                <w:szCs w:val="18"/>
              </w:rPr>
            </w:pPr>
          </w:p>
          <w:p w14:paraId="2CCD0737" w14:textId="77777777" w:rsidR="00307BC8" w:rsidRPr="00AD211E" w:rsidRDefault="00307BC8" w:rsidP="001C3499">
            <w:pPr>
              <w:jc w:val="both"/>
              <w:rPr>
                <w:rFonts w:ascii="Arial" w:hAnsi="Arial" w:cs="Arial"/>
                <w:color w:val="000000"/>
                <w:sz w:val="18"/>
                <w:szCs w:val="18"/>
              </w:rPr>
            </w:pPr>
          </w:p>
        </w:tc>
      </w:tr>
      <w:tr w:rsidR="00307BC8" w:rsidRPr="00AD211E" w14:paraId="7B8DCD25" w14:textId="77777777" w:rsidTr="001C3499">
        <w:tc>
          <w:tcPr>
            <w:tcW w:w="4530" w:type="dxa"/>
          </w:tcPr>
          <w:p w14:paraId="579601C3"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30CE75E6" w14:textId="77777777" w:rsidR="00307BC8" w:rsidRPr="00AD211E" w:rsidRDefault="00307BC8" w:rsidP="001C3499">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56B9D11D" w:rsidR="009260A1" w:rsidRDefault="009260A1">
      <w:pPr>
        <w:rPr>
          <w:rFonts w:ascii="Arial" w:hAnsi="Arial" w:cs="Arial"/>
        </w:rPr>
      </w:pPr>
      <w:r>
        <w:rPr>
          <w:rFonts w:ascii="Arial" w:hAnsi="Arial" w:cs="Arial"/>
        </w:rPr>
        <w:br w:type="page"/>
      </w:r>
    </w:p>
    <w:p w14:paraId="0E5104DD" w14:textId="77777777" w:rsidR="009260A1" w:rsidRDefault="009260A1">
      <w:pPr>
        <w:rPr>
          <w:rFonts w:ascii="Arial" w:hAnsi="Arial" w:cs="Arial"/>
        </w:rPr>
      </w:pPr>
    </w:p>
    <w:p w14:paraId="57FD0BBC" w14:textId="490D73F6" w:rsidR="009260A1" w:rsidRPr="00012C90" w:rsidRDefault="009260A1" w:rsidP="009260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proofErr w:type="spellStart"/>
      <w:r>
        <w:rPr>
          <w:rFonts w:ascii="Arial" w:hAnsi="Arial" w:cs="Arial"/>
        </w:rPr>
        <w:t>Statement</w:t>
      </w:r>
      <w:proofErr w:type="spellEnd"/>
      <w:r>
        <w:rPr>
          <w:rFonts w:ascii="Arial" w:hAnsi="Arial" w:cs="Arial"/>
        </w:rPr>
        <w:t xml:space="preserve"> – </w:t>
      </w:r>
      <w:proofErr w:type="spellStart"/>
      <w:r>
        <w:rPr>
          <w:rFonts w:ascii="Arial" w:hAnsi="Arial" w:cs="Arial"/>
        </w:rPr>
        <w:t>Impunity</w:t>
      </w:r>
      <w:proofErr w:type="spellEnd"/>
      <w:r>
        <w:rPr>
          <w:rFonts w:ascii="Arial" w:hAnsi="Arial" w:cs="Arial"/>
        </w:rPr>
        <w:t xml:space="preserve"> – </w:t>
      </w:r>
      <w:proofErr w:type="spellStart"/>
      <w:r>
        <w:rPr>
          <w:rFonts w:ascii="Arial" w:hAnsi="Arial" w:cs="Arial"/>
        </w:rPr>
        <w:t>Economic</w:t>
      </w:r>
      <w:proofErr w:type="spellEnd"/>
      <w:r>
        <w:rPr>
          <w:rFonts w:ascii="Arial" w:hAnsi="Arial" w:cs="Arial"/>
        </w:rPr>
        <w:t xml:space="preserve"> </w:t>
      </w:r>
      <w:proofErr w:type="spellStart"/>
      <w:r>
        <w:rPr>
          <w:rFonts w:ascii="Arial" w:hAnsi="Arial" w:cs="Arial"/>
        </w:rPr>
        <w:t>entity</w:t>
      </w:r>
      <w:proofErr w:type="spellEnd"/>
    </w:p>
    <w:p w14:paraId="319825E5" w14:textId="77777777" w:rsidR="00EC67AF" w:rsidRDefault="00EC67AF" w:rsidP="004F1422">
      <w:pPr>
        <w:rPr>
          <w:rFonts w:ascii="Arial" w:hAnsi="Arial" w:cs="Arial"/>
        </w:rPr>
      </w:pPr>
    </w:p>
    <w:p w14:paraId="0F3D7572" w14:textId="77777777" w:rsidR="00BD4BD3" w:rsidRPr="004B75D0" w:rsidRDefault="00BD4BD3" w:rsidP="00BD4BD3">
      <w:pPr>
        <w:spacing w:before="225" w:after="225" w:line="240" w:lineRule="auto"/>
        <w:jc w:val="both"/>
        <w:rPr>
          <w:rFonts w:ascii="Arial" w:hAnsi="Arial" w:cs="Arial"/>
          <w:sz w:val="18"/>
          <w:szCs w:val="18"/>
          <w:lang w:val="en-GB"/>
        </w:rPr>
      </w:pPr>
      <w:r w:rsidRPr="00251FA7">
        <w:rPr>
          <w:rFonts w:ascii="Arial" w:hAnsi="Arial" w:cs="Arial"/>
          <w:color w:val="222222"/>
          <w:sz w:val="18"/>
          <w:szCs w:val="18"/>
          <w:lang w:val="en-GB"/>
        </w:rPr>
        <w:t xml:space="preserve">In relation to the public </w:t>
      </w:r>
      <w:r w:rsidRPr="007B32A1">
        <w:rPr>
          <w:rFonts w:ascii="Arial" w:hAnsi="Arial" w:cs="Arial"/>
          <w:color w:val="222222"/>
          <w:sz w:val="18"/>
          <w:szCs w:val="18"/>
          <w:lang w:val="en-GB"/>
        </w:rPr>
        <w:t>contract</w:t>
      </w:r>
      <w:r>
        <w:rPr>
          <w:rFonts w:ascii="Arial" w:hAnsi="Arial" w:cs="Arial"/>
          <w:color w:val="222222"/>
          <w:sz w:val="18"/>
          <w:szCs w:val="18"/>
          <w:lang w:val="en-GB"/>
        </w:rPr>
        <w:t>:</w:t>
      </w:r>
      <w:r w:rsidRPr="007B32A1">
        <w:rPr>
          <w:rFonts w:ascii="Arial" w:hAnsi="Arial" w:cs="Arial"/>
          <w:color w:val="222222"/>
          <w:sz w:val="18"/>
          <w:szCs w:val="18"/>
          <w:lang w:val="en-GB"/>
        </w:rPr>
        <w:t xml:space="preserve"> </w:t>
      </w:r>
      <w:r w:rsidRPr="002048BA">
        <w:rPr>
          <w:rFonts w:ascii="Arial" w:hAnsi="Arial" w:cs="Arial"/>
          <w:b/>
          <w:bCs/>
          <w:i/>
          <w:iCs/>
          <w:color w:val="222222"/>
          <w:sz w:val="18"/>
          <w:szCs w:val="18"/>
          <w:lang w:val="en-GB"/>
        </w:rPr>
        <w:t>The purchase of hydraulic power unit</w:t>
      </w:r>
      <w:r>
        <w:rPr>
          <w:rFonts w:ascii="Arial" w:hAnsi="Arial" w:cs="Arial"/>
          <w:b/>
          <w:bCs/>
          <w:i/>
          <w:iCs/>
          <w:color w:val="222222"/>
          <w:sz w:val="18"/>
          <w:szCs w:val="18"/>
          <w:lang w:val="en-GB"/>
        </w:rPr>
        <w:t xml:space="preserve"> - redo</w:t>
      </w:r>
      <w:r>
        <w:rPr>
          <w:rFonts w:ascii="Arial" w:hAnsi="Arial" w:cs="Arial"/>
          <w:sz w:val="18"/>
          <w:szCs w:val="18"/>
          <w:lang w:val="en-GB"/>
        </w:rPr>
        <w:t xml:space="preserve"> </w:t>
      </w:r>
      <w:proofErr w:type="spellStart"/>
      <w:r w:rsidRPr="007B32A1">
        <w:rPr>
          <w:rFonts w:ascii="Arial" w:hAnsi="Arial" w:cs="Arial"/>
          <w:sz w:val="18"/>
          <w:szCs w:val="18"/>
        </w:rPr>
        <w:t>and</w:t>
      </w:r>
      <w:proofErr w:type="spellEnd"/>
      <w:r w:rsidRPr="007B32A1">
        <w:rPr>
          <w:rFonts w:ascii="Arial" w:hAnsi="Arial" w:cs="Arial"/>
          <w:sz w:val="18"/>
          <w:szCs w:val="18"/>
        </w:rPr>
        <w:t xml:space="preserve"> </w:t>
      </w:r>
      <w:proofErr w:type="spellStart"/>
      <w:r w:rsidRPr="007B32A1">
        <w:rPr>
          <w:rFonts w:ascii="Arial" w:hAnsi="Arial" w:cs="Arial"/>
          <w:sz w:val="18"/>
          <w:szCs w:val="18"/>
        </w:rPr>
        <w:t>for</w:t>
      </w:r>
      <w:proofErr w:type="spellEnd"/>
      <w:r w:rsidRPr="007B32A1">
        <w:rPr>
          <w:rFonts w:ascii="Arial" w:hAnsi="Arial" w:cs="Arial"/>
          <w:sz w:val="18"/>
          <w:szCs w:val="18"/>
        </w:rPr>
        <w:t xml:space="preserve"> </w:t>
      </w:r>
      <w:proofErr w:type="spellStart"/>
      <w:r w:rsidRPr="007B32A1">
        <w:rPr>
          <w:rFonts w:ascii="Arial" w:hAnsi="Arial" w:cs="Arial"/>
          <w:sz w:val="18"/>
          <w:szCs w:val="18"/>
        </w:rPr>
        <w:t>the</w:t>
      </w:r>
      <w:proofErr w:type="spellEnd"/>
      <w:r w:rsidRPr="007B32A1">
        <w:rPr>
          <w:rFonts w:ascii="Arial" w:hAnsi="Arial" w:cs="Arial"/>
          <w:sz w:val="18"/>
          <w:szCs w:val="18"/>
        </w:rPr>
        <w:t xml:space="preserve"> </w:t>
      </w:r>
      <w:proofErr w:type="spellStart"/>
      <w:r w:rsidRPr="007B32A1">
        <w:rPr>
          <w:rFonts w:ascii="Arial" w:hAnsi="Arial" w:cs="Arial"/>
          <w:sz w:val="18"/>
          <w:szCs w:val="18"/>
        </w:rPr>
        <w:t>reasons</w:t>
      </w:r>
      <w:proofErr w:type="spellEnd"/>
      <w:r w:rsidRPr="007B32A1">
        <w:rPr>
          <w:rFonts w:ascii="Arial" w:hAnsi="Arial" w:cs="Arial"/>
          <w:sz w:val="18"/>
          <w:szCs w:val="18"/>
        </w:rPr>
        <w:t xml:space="preserve"> </w:t>
      </w:r>
      <w:proofErr w:type="spellStart"/>
      <w:r w:rsidRPr="007B32A1">
        <w:rPr>
          <w:rFonts w:ascii="Arial" w:hAnsi="Arial" w:cs="Arial"/>
          <w:sz w:val="18"/>
          <w:szCs w:val="18"/>
        </w:rPr>
        <w:t>we</w:t>
      </w:r>
      <w:proofErr w:type="spellEnd"/>
      <w:r w:rsidRPr="007B32A1">
        <w:rPr>
          <w:rFonts w:ascii="Arial" w:hAnsi="Arial" w:cs="Arial"/>
          <w:sz w:val="18"/>
          <w:szCs w:val="18"/>
        </w:rPr>
        <w:t xml:space="preserve"> </w:t>
      </w:r>
      <w:proofErr w:type="spellStart"/>
      <w:r w:rsidRPr="007B32A1">
        <w:rPr>
          <w:rFonts w:ascii="Arial" w:hAnsi="Arial" w:cs="Arial"/>
          <w:sz w:val="18"/>
          <w:szCs w:val="18"/>
        </w:rPr>
        <w:t>c</w:t>
      </w:r>
      <w:r w:rsidRPr="00A143C4">
        <w:rPr>
          <w:rFonts w:ascii="Arial" w:hAnsi="Arial" w:cs="Arial"/>
          <w:sz w:val="18"/>
          <w:szCs w:val="18"/>
        </w:rPr>
        <w:t>an</w:t>
      </w:r>
      <w:proofErr w:type="spellEnd"/>
      <w:r w:rsidRPr="00A143C4">
        <w:rPr>
          <w:rFonts w:ascii="Arial" w:hAnsi="Arial" w:cs="Arial"/>
          <w:sz w:val="18"/>
          <w:szCs w:val="18"/>
        </w:rPr>
        <w:t xml:space="preserve"> not </w:t>
      </w:r>
      <w:proofErr w:type="spellStart"/>
      <w:r w:rsidRPr="00A143C4">
        <w:rPr>
          <w:rFonts w:ascii="Arial" w:hAnsi="Arial" w:cs="Arial"/>
          <w:sz w:val="18"/>
          <w:szCs w:val="18"/>
        </w:rPr>
        <w:t>fully</w:t>
      </w:r>
      <w:proofErr w:type="spellEnd"/>
      <w:r w:rsidRPr="00A143C4">
        <w:rPr>
          <w:rFonts w:ascii="Arial" w:hAnsi="Arial" w:cs="Arial"/>
          <w:sz w:val="18"/>
          <w:szCs w:val="18"/>
        </w:rPr>
        <w:t xml:space="preserve"> </w:t>
      </w:r>
      <w:proofErr w:type="spellStart"/>
      <w:r w:rsidRPr="00A143C4">
        <w:rPr>
          <w:rFonts w:ascii="Arial" w:hAnsi="Arial" w:cs="Arial"/>
          <w:sz w:val="18"/>
          <w:szCs w:val="18"/>
        </w:rPr>
        <w:t>prove</w:t>
      </w:r>
      <w:proofErr w:type="spellEnd"/>
      <w:r w:rsidRPr="00A143C4">
        <w:rPr>
          <w:rFonts w:ascii="Arial" w:hAnsi="Arial" w:cs="Arial"/>
          <w:sz w:val="18"/>
          <w:szCs w:val="18"/>
        </w:rPr>
        <w:t xml:space="preserve"> </w:t>
      </w:r>
      <w:proofErr w:type="spellStart"/>
      <w:r w:rsidRPr="00A143C4">
        <w:rPr>
          <w:rFonts w:ascii="Arial" w:hAnsi="Arial" w:cs="Arial"/>
          <w:sz w:val="18"/>
          <w:szCs w:val="18"/>
        </w:rPr>
        <w:t>below</w:t>
      </w:r>
      <w:proofErr w:type="spellEnd"/>
      <w:r w:rsidRPr="00A143C4">
        <w:rPr>
          <w:rFonts w:ascii="Arial" w:hAnsi="Arial" w:cs="Arial"/>
          <w:sz w:val="18"/>
          <w:szCs w:val="18"/>
        </w:rPr>
        <w:t xml:space="preserve"> </w:t>
      </w:r>
      <w:proofErr w:type="spellStart"/>
      <w:r w:rsidRPr="00A143C4">
        <w:rPr>
          <w:rFonts w:ascii="Arial" w:hAnsi="Arial" w:cs="Arial"/>
          <w:sz w:val="18"/>
          <w:szCs w:val="18"/>
        </w:rPr>
        <w:t>listed</w:t>
      </w:r>
      <w:proofErr w:type="spellEnd"/>
      <w:r w:rsidRPr="00A143C4">
        <w:rPr>
          <w:rFonts w:ascii="Arial" w:hAnsi="Arial" w:cs="Arial"/>
          <w:sz w:val="18"/>
          <w:szCs w:val="18"/>
        </w:rPr>
        <w:t xml:space="preserve"> </w:t>
      </w:r>
      <w:proofErr w:type="spellStart"/>
      <w:r w:rsidRPr="00A143C4">
        <w:rPr>
          <w:rFonts w:ascii="Arial" w:hAnsi="Arial" w:cs="Arial"/>
          <w:sz w:val="18"/>
          <w:szCs w:val="18"/>
        </w:rPr>
        <w:t>facts</w:t>
      </w:r>
      <w:proofErr w:type="spellEnd"/>
      <w:r w:rsidRPr="00A143C4">
        <w:rPr>
          <w:rFonts w:ascii="Arial" w:hAnsi="Arial" w:cs="Arial"/>
          <w:sz w:val="18"/>
          <w:szCs w:val="18"/>
        </w:rPr>
        <w:t xml:space="preserve"> </w:t>
      </w:r>
      <w:proofErr w:type="spellStart"/>
      <w:r w:rsidRPr="00A143C4">
        <w:rPr>
          <w:rFonts w:ascii="Arial" w:hAnsi="Arial" w:cs="Arial"/>
          <w:sz w:val="18"/>
          <w:szCs w:val="18"/>
        </w:rPr>
        <w:t>with</w:t>
      </w:r>
      <w:proofErr w:type="spellEnd"/>
      <w:r w:rsidRPr="00A143C4">
        <w:rPr>
          <w:rFonts w:ascii="Arial" w:hAnsi="Arial" w:cs="Arial"/>
          <w:sz w:val="18"/>
          <w:szCs w:val="18"/>
        </w:rPr>
        <w:t xml:space="preserve"> </w:t>
      </w:r>
      <w:proofErr w:type="spellStart"/>
      <w:r w:rsidRPr="004B75D0">
        <w:rPr>
          <w:rFonts w:ascii="Arial" w:hAnsi="Arial" w:cs="Arial"/>
          <w:sz w:val="18"/>
          <w:szCs w:val="18"/>
        </w:rPr>
        <w:t>certificates</w:t>
      </w:r>
      <w:proofErr w:type="spellEnd"/>
      <w:r w:rsidRPr="004B75D0">
        <w:rPr>
          <w:rFonts w:ascii="Arial" w:hAnsi="Arial" w:cs="Arial"/>
          <w:sz w:val="18"/>
          <w:szCs w:val="18"/>
        </w:rPr>
        <w:t xml:space="preserve">, </w:t>
      </w:r>
      <w:proofErr w:type="spellStart"/>
      <w:r w:rsidRPr="004B75D0">
        <w:rPr>
          <w:rFonts w:ascii="Arial" w:hAnsi="Arial" w:cs="Arial"/>
          <w:sz w:val="18"/>
          <w:szCs w:val="18"/>
        </w:rPr>
        <w:t>issued</w:t>
      </w:r>
      <w:proofErr w:type="spellEnd"/>
      <w:r w:rsidRPr="004B75D0">
        <w:rPr>
          <w:rFonts w:ascii="Arial" w:hAnsi="Arial" w:cs="Arial"/>
          <w:sz w:val="18"/>
          <w:szCs w:val="18"/>
        </w:rPr>
        <w:t xml:space="preserve"> in</w:t>
      </w:r>
      <w:r w:rsidRPr="004B75D0">
        <w:rPr>
          <w:rFonts w:ascii="Arial" w:hAnsi="Arial" w:cs="Arial"/>
          <w:sz w:val="18"/>
          <w:szCs w:val="18"/>
          <w:lang w:val="en-GB"/>
        </w:rPr>
        <w:t xml:space="preserve"> the country where we are established,</w:t>
      </w:r>
    </w:p>
    <w:p w14:paraId="43CF60D1" w14:textId="77777777" w:rsidR="00BD4BD3" w:rsidRPr="004B75D0" w:rsidRDefault="00BD4BD3" w:rsidP="00BD4BD3">
      <w:pPr>
        <w:spacing w:before="225" w:after="225"/>
        <w:jc w:val="both"/>
        <w:rPr>
          <w:rFonts w:ascii="Arial" w:hAnsi="Arial" w:cs="Arial"/>
          <w:sz w:val="18"/>
          <w:szCs w:val="18"/>
        </w:rPr>
      </w:pPr>
      <w:r w:rsidRPr="004B75D0">
        <w:rPr>
          <w:rFonts w:ascii="Arial" w:hAnsi="Arial" w:cs="Arial"/>
          <w:sz w:val="18"/>
          <w:szCs w:val="18"/>
          <w:u w:val="single"/>
        </w:rPr>
        <w:t xml:space="preserve">_____________________________ </w:t>
      </w:r>
      <w:r w:rsidRPr="004B75D0">
        <w:rPr>
          <w:rFonts w:ascii="Arial" w:hAnsi="Arial" w:cs="Arial"/>
          <w:sz w:val="18"/>
          <w:szCs w:val="18"/>
        </w:rPr>
        <w:t>(</w:t>
      </w:r>
      <w:proofErr w:type="spellStart"/>
      <w:r w:rsidRPr="004B75D0">
        <w:rPr>
          <w:rFonts w:ascii="Arial" w:hAnsi="Arial" w:cs="Arial"/>
          <w:sz w:val="18"/>
          <w:szCs w:val="18"/>
        </w:rPr>
        <w:t>insert</w:t>
      </w:r>
      <w:proofErr w:type="spellEnd"/>
      <w:r w:rsidRPr="004B75D0">
        <w:rPr>
          <w:rFonts w:ascii="Arial" w:hAnsi="Arial" w:cs="Arial"/>
          <w:sz w:val="18"/>
          <w:szCs w:val="18"/>
        </w:rPr>
        <w:t xml:space="preserve"> </w:t>
      </w:r>
      <w:proofErr w:type="spellStart"/>
      <w:r w:rsidRPr="004B75D0">
        <w:rPr>
          <w:rFonts w:ascii="Arial" w:hAnsi="Arial" w:cs="Arial"/>
          <w:sz w:val="18"/>
          <w:szCs w:val="18"/>
        </w:rPr>
        <w:t>full</w:t>
      </w:r>
      <w:proofErr w:type="spellEnd"/>
      <w:r w:rsidRPr="004B75D0">
        <w:rPr>
          <w:rFonts w:ascii="Arial" w:hAnsi="Arial" w:cs="Arial"/>
          <w:sz w:val="18"/>
          <w:szCs w:val="18"/>
        </w:rPr>
        <w:t xml:space="preserve"> </w:t>
      </w:r>
      <w:proofErr w:type="spellStart"/>
      <w:r w:rsidRPr="004B75D0">
        <w:rPr>
          <w:rFonts w:ascii="Arial" w:hAnsi="Arial" w:cs="Arial"/>
          <w:sz w:val="18"/>
          <w:szCs w:val="18"/>
        </w:rPr>
        <w:t>official</w:t>
      </w:r>
      <w:proofErr w:type="spellEnd"/>
      <w:r w:rsidRPr="004B75D0">
        <w:rPr>
          <w:rFonts w:ascii="Arial" w:hAnsi="Arial" w:cs="Arial"/>
          <w:sz w:val="18"/>
          <w:szCs w:val="18"/>
        </w:rPr>
        <w:t xml:space="preserve"> name), </w:t>
      </w:r>
      <w:r w:rsidRPr="004B75D0">
        <w:rPr>
          <w:rFonts w:ascii="Arial" w:hAnsi="Arial" w:cs="Arial"/>
          <w:sz w:val="18"/>
          <w:szCs w:val="18"/>
          <w:u w:val="single"/>
        </w:rPr>
        <w:t xml:space="preserve">______________________________ </w:t>
      </w:r>
      <w:r w:rsidRPr="004B75D0">
        <w:rPr>
          <w:rFonts w:ascii="Arial" w:hAnsi="Arial" w:cs="Arial"/>
          <w:sz w:val="18"/>
          <w:szCs w:val="18"/>
        </w:rPr>
        <w:t>(</w:t>
      </w:r>
      <w:proofErr w:type="spellStart"/>
      <w:r w:rsidRPr="004B75D0">
        <w:rPr>
          <w:rFonts w:ascii="Arial" w:hAnsi="Arial" w:cs="Arial"/>
          <w:sz w:val="18"/>
          <w:szCs w:val="18"/>
        </w:rPr>
        <w:t>insert</w:t>
      </w:r>
      <w:proofErr w:type="spellEnd"/>
      <w:r w:rsidRPr="004B75D0">
        <w:rPr>
          <w:rFonts w:ascii="Arial" w:hAnsi="Arial" w:cs="Arial"/>
          <w:sz w:val="18"/>
          <w:szCs w:val="18"/>
        </w:rPr>
        <w:t xml:space="preserve"> </w:t>
      </w:r>
      <w:proofErr w:type="spellStart"/>
      <w:r w:rsidRPr="004B75D0">
        <w:rPr>
          <w:rFonts w:ascii="Arial" w:hAnsi="Arial" w:cs="Arial"/>
          <w:sz w:val="18"/>
          <w:szCs w:val="18"/>
        </w:rPr>
        <w:t>full</w:t>
      </w:r>
      <w:proofErr w:type="spellEnd"/>
      <w:r w:rsidRPr="004B75D0">
        <w:rPr>
          <w:rFonts w:ascii="Arial" w:hAnsi="Arial" w:cs="Arial"/>
          <w:sz w:val="18"/>
          <w:szCs w:val="18"/>
        </w:rPr>
        <w:t xml:space="preserve"> </w:t>
      </w:r>
      <w:proofErr w:type="spellStart"/>
      <w:r w:rsidRPr="004B75D0">
        <w:rPr>
          <w:rFonts w:ascii="Arial" w:hAnsi="Arial" w:cs="Arial"/>
          <w:sz w:val="18"/>
          <w:szCs w:val="18"/>
        </w:rPr>
        <w:t>official</w:t>
      </w:r>
      <w:proofErr w:type="spellEnd"/>
      <w:r w:rsidRPr="004B75D0">
        <w:rPr>
          <w:rFonts w:ascii="Arial" w:hAnsi="Arial" w:cs="Arial"/>
          <w:sz w:val="18"/>
          <w:szCs w:val="18"/>
        </w:rPr>
        <w:t xml:space="preserve"> </w:t>
      </w:r>
      <w:proofErr w:type="spellStart"/>
      <w:r w:rsidRPr="004B75D0">
        <w:rPr>
          <w:rFonts w:ascii="Arial" w:hAnsi="Arial" w:cs="Arial"/>
          <w:sz w:val="18"/>
          <w:szCs w:val="18"/>
        </w:rPr>
        <w:t>addres</w:t>
      </w:r>
      <w:proofErr w:type="spellEnd"/>
      <w:r w:rsidRPr="004B75D0">
        <w:rPr>
          <w:rFonts w:ascii="Arial" w:hAnsi="Arial" w:cs="Arial"/>
          <w:sz w:val="18"/>
          <w:szCs w:val="18"/>
        </w:rPr>
        <w:t xml:space="preserve">), </w:t>
      </w:r>
      <w:r w:rsidRPr="004B75D0">
        <w:rPr>
          <w:rFonts w:ascii="Arial" w:hAnsi="Arial" w:cs="Arial"/>
          <w:sz w:val="18"/>
          <w:szCs w:val="18"/>
          <w:u w:val="single"/>
        </w:rPr>
        <w:t>_______________________________</w:t>
      </w:r>
      <w:r w:rsidRPr="004B75D0">
        <w:rPr>
          <w:rFonts w:ascii="Arial" w:hAnsi="Arial" w:cs="Arial"/>
          <w:sz w:val="18"/>
          <w:szCs w:val="18"/>
        </w:rPr>
        <w:t xml:space="preserve"> (</w:t>
      </w:r>
      <w:proofErr w:type="spellStart"/>
      <w:r w:rsidRPr="004B75D0">
        <w:rPr>
          <w:rFonts w:ascii="Arial" w:hAnsi="Arial" w:cs="Arial"/>
          <w:sz w:val="18"/>
          <w:szCs w:val="18"/>
        </w:rPr>
        <w:t>insert</w:t>
      </w:r>
      <w:proofErr w:type="spellEnd"/>
      <w:r w:rsidRPr="004B75D0">
        <w:rPr>
          <w:rFonts w:ascii="Arial" w:hAnsi="Arial" w:cs="Arial"/>
          <w:sz w:val="18"/>
          <w:szCs w:val="18"/>
        </w:rPr>
        <w:t xml:space="preserve"> VAT </w:t>
      </w:r>
      <w:proofErr w:type="spellStart"/>
      <w:r w:rsidRPr="004B75D0">
        <w:rPr>
          <w:rFonts w:ascii="Arial" w:hAnsi="Arial" w:cs="Arial"/>
          <w:sz w:val="18"/>
          <w:szCs w:val="18"/>
        </w:rPr>
        <w:t>registration</w:t>
      </w:r>
      <w:proofErr w:type="spellEnd"/>
      <w:r w:rsidRPr="004B75D0">
        <w:rPr>
          <w:rFonts w:ascii="Arial" w:hAnsi="Arial" w:cs="Arial"/>
          <w:sz w:val="18"/>
          <w:szCs w:val="18"/>
        </w:rPr>
        <w:t xml:space="preserve"> </w:t>
      </w:r>
      <w:proofErr w:type="spellStart"/>
      <w:r w:rsidRPr="004B75D0">
        <w:rPr>
          <w:rFonts w:ascii="Arial" w:hAnsi="Arial" w:cs="Arial"/>
          <w:sz w:val="18"/>
          <w:szCs w:val="18"/>
        </w:rPr>
        <w:t>number</w:t>
      </w:r>
      <w:proofErr w:type="spellEnd"/>
      <w:r w:rsidRPr="004B75D0">
        <w:rPr>
          <w:rFonts w:ascii="Arial" w:hAnsi="Arial" w:cs="Arial"/>
          <w:sz w:val="18"/>
          <w:szCs w:val="18"/>
        </w:rPr>
        <w:t>)</w:t>
      </w:r>
    </w:p>
    <w:p w14:paraId="05C219EE" w14:textId="77777777" w:rsidR="00BD4BD3" w:rsidRPr="004B75D0" w:rsidRDefault="00BD4BD3" w:rsidP="00BD4BD3">
      <w:pPr>
        <w:spacing w:before="225" w:after="225"/>
        <w:jc w:val="both"/>
        <w:rPr>
          <w:rFonts w:ascii="Arial" w:hAnsi="Arial" w:cs="Arial"/>
          <w:sz w:val="18"/>
          <w:szCs w:val="18"/>
        </w:rPr>
      </w:pPr>
      <w:proofErr w:type="spellStart"/>
      <w:r w:rsidRPr="004B75D0">
        <w:rPr>
          <w:rFonts w:ascii="Arial" w:hAnsi="Arial" w:cs="Arial"/>
          <w:sz w:val="18"/>
          <w:szCs w:val="18"/>
        </w:rPr>
        <w:t>We</w:t>
      </w:r>
      <w:proofErr w:type="spellEnd"/>
      <w:r w:rsidRPr="004B75D0">
        <w:rPr>
          <w:rFonts w:ascii="Arial" w:hAnsi="Arial" w:cs="Arial"/>
          <w:sz w:val="18"/>
          <w:szCs w:val="18"/>
        </w:rPr>
        <w:t xml:space="preserve"> </w:t>
      </w:r>
      <w:proofErr w:type="spellStart"/>
      <w:r w:rsidRPr="004B75D0">
        <w:rPr>
          <w:rFonts w:ascii="Arial" w:hAnsi="Arial" w:cs="Arial"/>
          <w:sz w:val="18"/>
          <w:szCs w:val="18"/>
        </w:rPr>
        <w:t>hereby</w:t>
      </w:r>
      <w:proofErr w:type="spellEnd"/>
      <w:r w:rsidRPr="004B75D0">
        <w:rPr>
          <w:rFonts w:ascii="Arial" w:hAnsi="Arial" w:cs="Arial"/>
          <w:sz w:val="18"/>
          <w:szCs w:val="18"/>
        </w:rPr>
        <w:t xml:space="preserve"> </w:t>
      </w:r>
      <w:proofErr w:type="spellStart"/>
      <w:r w:rsidRPr="004B75D0">
        <w:rPr>
          <w:rFonts w:ascii="Arial" w:hAnsi="Arial" w:cs="Arial"/>
          <w:sz w:val="18"/>
          <w:szCs w:val="18"/>
        </w:rPr>
        <w:t>declare</w:t>
      </w:r>
      <w:proofErr w:type="spellEnd"/>
      <w:r w:rsidRPr="004B75D0">
        <w:rPr>
          <w:rFonts w:ascii="Arial" w:hAnsi="Arial" w:cs="Arial"/>
          <w:sz w:val="18"/>
          <w:szCs w:val="18"/>
        </w:rPr>
        <w:t xml:space="preserve"> </w:t>
      </w:r>
      <w:proofErr w:type="spellStart"/>
      <w:r w:rsidRPr="004B75D0">
        <w:rPr>
          <w:rFonts w:ascii="Arial" w:hAnsi="Arial" w:cs="Arial"/>
          <w:sz w:val="18"/>
          <w:szCs w:val="18"/>
        </w:rPr>
        <w:t>with</w:t>
      </w:r>
      <w:proofErr w:type="spellEnd"/>
      <w:r w:rsidRPr="004B75D0">
        <w:rPr>
          <w:rFonts w:ascii="Arial" w:hAnsi="Arial" w:cs="Arial"/>
          <w:sz w:val="18"/>
          <w:szCs w:val="18"/>
        </w:rPr>
        <w:t xml:space="preserve"> </w:t>
      </w:r>
      <w:proofErr w:type="spellStart"/>
      <w:r w:rsidRPr="004B75D0">
        <w:rPr>
          <w:rFonts w:ascii="Arial" w:hAnsi="Arial" w:cs="Arial"/>
          <w:sz w:val="18"/>
          <w:szCs w:val="18"/>
        </w:rPr>
        <w:t>full</w:t>
      </w:r>
      <w:proofErr w:type="spellEnd"/>
      <w:r w:rsidRPr="004B75D0">
        <w:rPr>
          <w:rFonts w:ascii="Arial" w:hAnsi="Arial" w:cs="Arial"/>
          <w:sz w:val="18"/>
          <w:szCs w:val="18"/>
        </w:rPr>
        <w:t xml:space="preserve"> </w:t>
      </w:r>
      <w:proofErr w:type="spellStart"/>
      <w:r w:rsidRPr="004B75D0">
        <w:rPr>
          <w:rFonts w:ascii="Arial" w:hAnsi="Arial" w:cs="Arial"/>
          <w:sz w:val="18"/>
          <w:szCs w:val="18"/>
        </w:rPr>
        <w:t>responsibility</w:t>
      </w:r>
      <w:proofErr w:type="spellEnd"/>
      <w:r w:rsidRPr="004B75D0">
        <w:rPr>
          <w:rFonts w:ascii="Arial" w:hAnsi="Arial" w:cs="Arial"/>
          <w:sz w:val="18"/>
          <w:szCs w:val="18"/>
        </w:rPr>
        <w:t xml:space="preserve">, </w:t>
      </w:r>
      <w:proofErr w:type="spellStart"/>
      <w:r w:rsidRPr="004B75D0">
        <w:rPr>
          <w:rFonts w:ascii="Arial" w:hAnsi="Arial" w:cs="Arial"/>
          <w:sz w:val="18"/>
          <w:szCs w:val="18"/>
        </w:rPr>
        <w:t>that</w:t>
      </w:r>
      <w:proofErr w:type="spellEnd"/>
      <w:r w:rsidRPr="004B75D0">
        <w:rPr>
          <w:rFonts w:ascii="Arial" w:hAnsi="Arial" w:cs="Arial"/>
          <w:sz w:val="18"/>
          <w:szCs w:val="18"/>
        </w:rPr>
        <w:t>:</w:t>
      </w:r>
    </w:p>
    <w:p w14:paraId="02697770" w14:textId="62B60BFA" w:rsidR="00BD4BD3" w:rsidRPr="00AE0BA7" w:rsidRDefault="00BD4BD3" w:rsidP="00BD4BD3">
      <w:pPr>
        <w:pStyle w:val="Odstavekseznama"/>
        <w:numPr>
          <w:ilvl w:val="0"/>
          <w:numId w:val="20"/>
        </w:numPr>
        <w:jc w:val="both"/>
        <w:rPr>
          <w:rFonts w:ascii="Arial" w:eastAsia="Calibri" w:hAnsi="Arial" w:cs="Arial"/>
          <w:sz w:val="18"/>
          <w:szCs w:val="18"/>
          <w:lang w:val="en-GB"/>
        </w:rPr>
      </w:pPr>
      <w:r w:rsidRPr="00CB1A4D">
        <w:rPr>
          <w:rFonts w:ascii="Arial" w:hAnsi="Arial" w:cs="Arial"/>
          <w:sz w:val="18"/>
          <w:szCs w:val="18"/>
          <w:lang w:val="en-GB"/>
        </w:rPr>
        <w:t xml:space="preserve">that on the day </w:t>
      </w:r>
      <w:r w:rsidRPr="00BD4BD3">
        <w:rPr>
          <w:rFonts w:ascii="Arial" w:hAnsi="Arial" w:cs="Arial"/>
          <w:sz w:val="18"/>
          <w:szCs w:val="18"/>
          <w:lang w:val="en-GB"/>
        </w:rPr>
        <w:t>of signing this statement</w:t>
      </w:r>
      <w:r>
        <w:rPr>
          <w:rFonts w:ascii="Arial" w:hAnsi="Arial" w:cs="Arial"/>
          <w:sz w:val="18"/>
          <w:szCs w:val="18"/>
          <w:lang w:val="en-GB"/>
        </w:rPr>
        <w:t>,</w:t>
      </w:r>
      <w:r w:rsidRPr="00384B65">
        <w:rPr>
          <w:rFonts w:ascii="Arial" w:hAnsi="Arial" w:cs="Arial"/>
          <w:sz w:val="18"/>
          <w:szCs w:val="18"/>
          <w:lang w:val="en-GB"/>
        </w:rPr>
        <w:t xml:space="preserve"> we have not been convicted of a criminal </w:t>
      </w:r>
      <w:r w:rsidRPr="00AE0BA7">
        <w:rPr>
          <w:rFonts w:ascii="Arial" w:hAnsi="Arial" w:cs="Arial"/>
          <w:sz w:val="18"/>
          <w:szCs w:val="18"/>
          <w:lang w:val="en-GB"/>
        </w:rPr>
        <w:t>acts from the Criminal Code (Official Gazette of the RS, No. 5 0/12 – official consolidated text, 6/16 – corr., 54/15, 38/16, 27/17, 23/20, 91/20, 95/21, 186/21 and 105/22 – ZZNŠPP; hereinafter: KZ-1) or for comparable criminal acts pronounced by foreign courts, and are listed exhaustively in the first paragraph 75 of Article ZJN-3</w:t>
      </w:r>
      <w:r w:rsidRPr="00384B65">
        <w:rPr>
          <w:rFonts w:ascii="Arial" w:hAnsi="Arial" w:cs="Arial"/>
          <w:sz w:val="18"/>
          <w:szCs w:val="18"/>
          <w:lang w:val="en-GB"/>
        </w:rPr>
        <w:t xml:space="preserve"> (Official gazette Republic of Slovenia, no. </w:t>
      </w:r>
      <w:r w:rsidRPr="00AE0BA7">
        <w:rPr>
          <w:rFonts w:ascii="Arial" w:hAnsi="Arial" w:cs="Arial"/>
          <w:sz w:val="18"/>
          <w:szCs w:val="18"/>
          <w:lang w:val="en-GB"/>
        </w:rPr>
        <w:t xml:space="preserve">91/15, 14/18, 121/21, 10/22, 74/22 – </w:t>
      </w:r>
      <w:proofErr w:type="spellStart"/>
      <w:r w:rsidRPr="00AE0BA7">
        <w:rPr>
          <w:rFonts w:ascii="Arial" w:hAnsi="Arial" w:cs="Arial"/>
          <w:sz w:val="18"/>
          <w:szCs w:val="18"/>
          <w:lang w:val="en-GB"/>
        </w:rPr>
        <w:t>odl</w:t>
      </w:r>
      <w:proofErr w:type="spellEnd"/>
      <w:r w:rsidRPr="00AE0BA7">
        <w:rPr>
          <w:rFonts w:ascii="Arial" w:hAnsi="Arial" w:cs="Arial"/>
          <w:sz w:val="18"/>
          <w:szCs w:val="18"/>
          <w:lang w:val="en-GB"/>
        </w:rPr>
        <w:t>. US, 100/22 – ZNUZSZS, 28/23 in 88/23 – ZOPNN-F</w:t>
      </w:r>
      <w:r>
        <w:rPr>
          <w:rFonts w:ascii="Arial" w:hAnsi="Arial" w:cs="Arial"/>
          <w:sz w:val="18"/>
          <w:szCs w:val="18"/>
          <w:lang w:val="en-GB"/>
        </w:rPr>
        <w:t>),</w:t>
      </w:r>
    </w:p>
    <w:p w14:paraId="69A36E45" w14:textId="77777777" w:rsidR="00BD4BD3" w:rsidRDefault="00BD4BD3">
      <w:pPr>
        <w:rPr>
          <w:rFonts w:ascii="Arial" w:hAnsi="Arial" w:cs="Arial"/>
        </w:rPr>
      </w:pPr>
    </w:p>
    <w:p w14:paraId="118DC993" w14:textId="77777777" w:rsidR="00BD4BD3" w:rsidRDefault="00BD4BD3">
      <w:pPr>
        <w:rPr>
          <w:rFonts w:ascii="Arial" w:hAnsi="Arial" w:cs="Arial"/>
        </w:rPr>
      </w:pPr>
    </w:p>
    <w:p w14:paraId="0B8D2780" w14:textId="77777777" w:rsidR="00BD4BD3" w:rsidRDefault="00BD4BD3">
      <w:pPr>
        <w:rPr>
          <w:rFonts w:ascii="Arial" w:hAnsi="Arial" w:cs="Arial"/>
        </w:rPr>
      </w:pPr>
    </w:p>
    <w:p w14:paraId="41310961" w14:textId="77777777" w:rsidR="00BD4BD3" w:rsidRDefault="00BD4BD3" w:rsidP="00BD4BD3">
      <w:pPr>
        <w:spacing w:after="0" w:line="240" w:lineRule="auto"/>
        <w:jc w:val="both"/>
        <w:rPr>
          <w:rFonts w:ascii="Arial" w:hAnsi="Arial" w:cs="Arial"/>
          <w:color w:val="000000"/>
          <w:sz w:val="18"/>
          <w:szCs w:val="18"/>
        </w:rPr>
      </w:pPr>
      <w:proofErr w:type="spellStart"/>
      <w:r>
        <w:rPr>
          <w:rFonts w:ascii="Arial" w:hAnsi="Arial" w:cs="Arial"/>
          <w:color w:val="000000"/>
          <w:sz w:val="18"/>
          <w:szCs w:val="18"/>
        </w:rPr>
        <w:t>Place</w:t>
      </w:r>
      <w:proofErr w:type="spellEnd"/>
      <w:r>
        <w:rPr>
          <w:rFonts w:ascii="Arial" w:hAnsi="Arial" w:cs="Arial"/>
          <w:color w:val="000000"/>
          <w:sz w:val="18"/>
          <w:szCs w:val="18"/>
        </w:rPr>
        <w:t xml:space="preserve"> </w:t>
      </w:r>
      <w:proofErr w:type="spellStart"/>
      <w:r>
        <w:rPr>
          <w:rFonts w:ascii="Arial" w:hAnsi="Arial" w:cs="Arial"/>
          <w:color w:val="000000"/>
          <w:sz w:val="18"/>
          <w:szCs w:val="18"/>
        </w:rPr>
        <w:t>and</w:t>
      </w:r>
      <w:proofErr w:type="spellEnd"/>
      <w:r>
        <w:rPr>
          <w:rFonts w:ascii="Arial" w:hAnsi="Arial" w:cs="Arial"/>
          <w:color w:val="000000"/>
          <w:sz w:val="18"/>
          <w:szCs w:val="18"/>
        </w:rPr>
        <w:t xml:space="preserve"> </w:t>
      </w:r>
      <w:proofErr w:type="spellStart"/>
      <w:r>
        <w:rPr>
          <w:rFonts w:ascii="Arial" w:hAnsi="Arial" w:cs="Arial"/>
          <w:color w:val="000000"/>
          <w:sz w:val="18"/>
          <w:szCs w:val="18"/>
        </w:rPr>
        <w:t>date</w:t>
      </w:r>
      <w:proofErr w:type="spellEnd"/>
      <w:r>
        <w:rPr>
          <w:rFonts w:ascii="Arial" w:hAnsi="Arial" w:cs="Arial"/>
          <w:color w:val="000000"/>
          <w:sz w:val="18"/>
          <w:szCs w:val="18"/>
        </w:rPr>
        <w:t>: ______________________</w:t>
      </w:r>
    </w:p>
    <w:p w14:paraId="1141AAB4" w14:textId="77777777" w:rsidR="00BD4BD3" w:rsidRDefault="00BD4BD3" w:rsidP="00BD4BD3">
      <w:pPr>
        <w:spacing w:after="0" w:line="240" w:lineRule="auto"/>
        <w:jc w:val="both"/>
        <w:rPr>
          <w:rFonts w:ascii="Arial" w:hAnsi="Arial" w:cs="Arial"/>
          <w:color w:val="000000"/>
          <w:sz w:val="18"/>
          <w:szCs w:val="18"/>
        </w:rPr>
      </w:pPr>
    </w:p>
    <w:p w14:paraId="1F3E746A" w14:textId="77777777" w:rsidR="00BD4BD3" w:rsidRPr="002D3747" w:rsidRDefault="00BD4BD3" w:rsidP="00BD4BD3">
      <w:pPr>
        <w:spacing w:after="0" w:line="240" w:lineRule="auto"/>
        <w:jc w:val="both"/>
        <w:rPr>
          <w:rFonts w:ascii="Arial" w:hAnsi="Arial" w:cs="Arial"/>
          <w:sz w:val="18"/>
          <w:szCs w:val="18"/>
        </w:rPr>
      </w:pPr>
    </w:p>
    <w:p w14:paraId="3A04C2C0" w14:textId="77777777" w:rsidR="00BD4BD3" w:rsidRPr="00DD7301" w:rsidRDefault="00BD4BD3" w:rsidP="00BD4BD3">
      <w:pPr>
        <w:spacing w:after="0" w:line="240" w:lineRule="auto"/>
        <w:jc w:val="both"/>
        <w:rPr>
          <w:rFonts w:ascii="Arial" w:hAnsi="Arial" w:cs="Arial"/>
          <w:sz w:val="18"/>
          <w:szCs w:val="18"/>
        </w:rPr>
      </w:pPr>
      <w:proofErr w:type="spellStart"/>
      <w:r w:rsidRPr="00DD7301">
        <w:rPr>
          <w:rFonts w:ascii="Arial" w:hAnsi="Arial" w:cs="Arial"/>
          <w:sz w:val="18"/>
          <w:szCs w:val="18"/>
        </w:rPr>
        <w:t>Authorized</w:t>
      </w:r>
      <w:proofErr w:type="spellEnd"/>
      <w:r w:rsidRPr="00DD7301">
        <w:rPr>
          <w:rFonts w:ascii="Arial" w:hAnsi="Arial" w:cs="Arial"/>
          <w:sz w:val="18"/>
          <w:szCs w:val="18"/>
        </w:rPr>
        <w:t xml:space="preserve"> </w:t>
      </w:r>
      <w:proofErr w:type="spellStart"/>
      <w:r w:rsidRPr="00DD7301">
        <w:rPr>
          <w:rFonts w:ascii="Arial" w:hAnsi="Arial" w:cs="Arial"/>
          <w:sz w:val="18"/>
          <w:szCs w:val="18"/>
        </w:rPr>
        <w:t>person</w:t>
      </w:r>
      <w:proofErr w:type="spellEnd"/>
      <w:r w:rsidRPr="00DD7301">
        <w:rPr>
          <w:rFonts w:ascii="Arial" w:hAnsi="Arial" w:cs="Arial"/>
          <w:sz w:val="18"/>
          <w:szCs w:val="18"/>
        </w:rPr>
        <w:t xml:space="preserve"> (name </w:t>
      </w:r>
      <w:proofErr w:type="spellStart"/>
      <w:r w:rsidRPr="00DD7301">
        <w:rPr>
          <w:rFonts w:ascii="Arial" w:hAnsi="Arial" w:cs="Arial"/>
          <w:sz w:val="18"/>
          <w:szCs w:val="18"/>
        </w:rPr>
        <w:t>and</w:t>
      </w:r>
      <w:proofErr w:type="spellEnd"/>
      <w:r w:rsidRPr="00DD7301">
        <w:rPr>
          <w:rFonts w:ascii="Arial" w:hAnsi="Arial" w:cs="Arial"/>
          <w:sz w:val="18"/>
          <w:szCs w:val="18"/>
        </w:rPr>
        <w:t xml:space="preserve"> </w:t>
      </w:r>
      <w:proofErr w:type="spellStart"/>
      <w:r w:rsidRPr="00DD7301">
        <w:rPr>
          <w:rFonts w:ascii="Arial" w:hAnsi="Arial" w:cs="Arial"/>
          <w:sz w:val="18"/>
          <w:szCs w:val="18"/>
        </w:rPr>
        <w:t>surname</w:t>
      </w:r>
      <w:proofErr w:type="spellEnd"/>
      <w:r w:rsidRPr="00DD7301">
        <w:rPr>
          <w:rFonts w:ascii="Arial" w:hAnsi="Arial" w:cs="Arial"/>
          <w:sz w:val="18"/>
          <w:szCs w:val="18"/>
        </w:rPr>
        <w:t>): ___________________________</w:t>
      </w:r>
    </w:p>
    <w:p w14:paraId="63B01B16" w14:textId="77777777" w:rsidR="00BD4BD3" w:rsidRPr="00DD7301" w:rsidRDefault="00BD4BD3" w:rsidP="00BD4BD3">
      <w:pPr>
        <w:spacing w:after="0" w:line="240" w:lineRule="auto"/>
        <w:jc w:val="both"/>
        <w:rPr>
          <w:rFonts w:ascii="Arial" w:hAnsi="Arial" w:cs="Arial"/>
          <w:color w:val="000000"/>
          <w:sz w:val="18"/>
          <w:szCs w:val="18"/>
        </w:rPr>
      </w:pPr>
    </w:p>
    <w:p w14:paraId="760C04F0" w14:textId="77777777" w:rsidR="00BD4BD3" w:rsidRPr="00DD7301" w:rsidRDefault="00BD4BD3" w:rsidP="00BD4BD3">
      <w:pPr>
        <w:spacing w:after="0" w:line="240" w:lineRule="auto"/>
        <w:jc w:val="both"/>
        <w:rPr>
          <w:rFonts w:ascii="Arial" w:hAnsi="Arial" w:cs="Arial"/>
          <w:color w:val="000000"/>
          <w:sz w:val="18"/>
          <w:szCs w:val="18"/>
        </w:rPr>
      </w:pPr>
    </w:p>
    <w:p w14:paraId="4626653F" w14:textId="77777777" w:rsidR="00BD4BD3" w:rsidRPr="00DD7301" w:rsidRDefault="00BD4BD3" w:rsidP="00BD4BD3">
      <w:pPr>
        <w:spacing w:after="0" w:line="240" w:lineRule="auto"/>
        <w:jc w:val="both"/>
        <w:rPr>
          <w:rFonts w:ascii="Arial" w:hAnsi="Arial" w:cs="Arial"/>
          <w:color w:val="000000"/>
          <w:sz w:val="18"/>
          <w:szCs w:val="18"/>
        </w:rPr>
      </w:pPr>
      <w:r w:rsidRPr="00DD7301">
        <w:rPr>
          <w:rFonts w:ascii="Arial" w:hAnsi="Arial" w:cs="Arial"/>
          <w:sz w:val="18"/>
          <w:szCs w:val="18"/>
        </w:rPr>
        <w:t xml:space="preserve">Signature </w:t>
      </w:r>
      <w:r>
        <w:rPr>
          <w:rFonts w:ascii="Arial" w:hAnsi="Arial" w:cs="Arial"/>
          <w:sz w:val="18"/>
          <w:szCs w:val="18"/>
        </w:rPr>
        <w:t>(</w:t>
      </w:r>
      <w:proofErr w:type="spellStart"/>
      <w:r>
        <w:rPr>
          <w:rFonts w:ascii="Arial" w:hAnsi="Arial" w:cs="Arial"/>
          <w:sz w:val="18"/>
          <w:szCs w:val="18"/>
        </w:rPr>
        <w:t>and</w:t>
      </w:r>
      <w:proofErr w:type="spellEnd"/>
      <w:r>
        <w:rPr>
          <w:rFonts w:ascii="Arial" w:hAnsi="Arial" w:cs="Arial"/>
          <w:sz w:val="18"/>
          <w:szCs w:val="18"/>
        </w:rPr>
        <w:t xml:space="preserve"> </w:t>
      </w:r>
      <w:proofErr w:type="spellStart"/>
      <w:r>
        <w:rPr>
          <w:rFonts w:ascii="Arial" w:hAnsi="Arial" w:cs="Arial"/>
          <w:sz w:val="18"/>
          <w:szCs w:val="18"/>
        </w:rPr>
        <w:t>official</w:t>
      </w:r>
      <w:proofErr w:type="spellEnd"/>
      <w:r>
        <w:rPr>
          <w:rFonts w:ascii="Arial" w:hAnsi="Arial" w:cs="Arial"/>
          <w:sz w:val="18"/>
          <w:szCs w:val="18"/>
        </w:rPr>
        <w:t xml:space="preserve"> </w:t>
      </w:r>
      <w:proofErr w:type="spellStart"/>
      <w:r>
        <w:rPr>
          <w:rFonts w:ascii="Arial" w:hAnsi="Arial" w:cs="Arial"/>
          <w:sz w:val="18"/>
          <w:szCs w:val="18"/>
        </w:rPr>
        <w:t>stamp</w:t>
      </w:r>
      <w:proofErr w:type="spellEnd"/>
      <w:r>
        <w:rPr>
          <w:rFonts w:ascii="Arial" w:hAnsi="Arial" w:cs="Arial"/>
          <w:sz w:val="18"/>
          <w:szCs w:val="18"/>
        </w:rPr>
        <w:t xml:space="preserve">) </w:t>
      </w:r>
      <w:proofErr w:type="spellStart"/>
      <w:r w:rsidRPr="00DD7301">
        <w:rPr>
          <w:rFonts w:ascii="Arial" w:hAnsi="Arial" w:cs="Arial"/>
          <w:sz w:val="18"/>
          <w:szCs w:val="18"/>
        </w:rPr>
        <w:t>of</w:t>
      </w:r>
      <w:proofErr w:type="spellEnd"/>
      <w:r w:rsidRPr="00DD7301">
        <w:rPr>
          <w:rFonts w:ascii="Arial" w:hAnsi="Arial" w:cs="Arial"/>
          <w:sz w:val="18"/>
          <w:szCs w:val="18"/>
        </w:rPr>
        <w:t xml:space="preserve"> </w:t>
      </w:r>
      <w:proofErr w:type="spellStart"/>
      <w:r w:rsidRPr="00DD7301">
        <w:rPr>
          <w:rFonts w:ascii="Arial" w:hAnsi="Arial" w:cs="Arial"/>
          <w:sz w:val="18"/>
          <w:szCs w:val="18"/>
        </w:rPr>
        <w:t>the</w:t>
      </w:r>
      <w:proofErr w:type="spellEnd"/>
      <w:r w:rsidRPr="00DD7301">
        <w:rPr>
          <w:rFonts w:ascii="Arial" w:hAnsi="Arial" w:cs="Arial"/>
          <w:sz w:val="18"/>
          <w:szCs w:val="18"/>
        </w:rPr>
        <w:t xml:space="preserve"> </w:t>
      </w:r>
      <w:proofErr w:type="spellStart"/>
      <w:r w:rsidRPr="00DD7301">
        <w:rPr>
          <w:rFonts w:ascii="Arial" w:hAnsi="Arial" w:cs="Arial"/>
          <w:sz w:val="18"/>
          <w:szCs w:val="18"/>
        </w:rPr>
        <w:t>authorized</w:t>
      </w:r>
      <w:proofErr w:type="spellEnd"/>
      <w:r w:rsidRPr="00DD7301">
        <w:rPr>
          <w:rFonts w:ascii="Arial" w:hAnsi="Arial" w:cs="Arial"/>
          <w:sz w:val="18"/>
          <w:szCs w:val="18"/>
        </w:rPr>
        <w:t xml:space="preserve"> </w:t>
      </w:r>
      <w:proofErr w:type="spellStart"/>
      <w:r w:rsidRPr="00DD7301">
        <w:rPr>
          <w:rFonts w:ascii="Arial" w:hAnsi="Arial" w:cs="Arial"/>
          <w:sz w:val="18"/>
          <w:szCs w:val="18"/>
        </w:rPr>
        <w:t>person</w:t>
      </w:r>
      <w:proofErr w:type="spellEnd"/>
      <w:r w:rsidRPr="00DD7301">
        <w:rPr>
          <w:rFonts w:ascii="Arial" w:hAnsi="Arial" w:cs="Arial"/>
          <w:color w:val="000000"/>
          <w:sz w:val="18"/>
          <w:szCs w:val="18"/>
        </w:rPr>
        <w:t>: ___________________________</w:t>
      </w:r>
    </w:p>
    <w:p w14:paraId="14B0F232" w14:textId="077AC2BB" w:rsidR="009260A1" w:rsidRDefault="009260A1">
      <w:pPr>
        <w:rPr>
          <w:rFonts w:ascii="Arial" w:hAnsi="Arial" w:cs="Arial"/>
        </w:rPr>
      </w:pPr>
      <w:r>
        <w:rPr>
          <w:rFonts w:ascii="Arial" w:hAnsi="Arial" w:cs="Arial"/>
        </w:rPr>
        <w:br w:type="page"/>
      </w:r>
    </w:p>
    <w:p w14:paraId="39526B28" w14:textId="77777777" w:rsidR="009260A1" w:rsidRDefault="009260A1" w:rsidP="009260A1">
      <w:pPr>
        <w:rPr>
          <w:rFonts w:ascii="Arial" w:hAnsi="Arial" w:cs="Arial"/>
        </w:rPr>
      </w:pPr>
    </w:p>
    <w:p w14:paraId="29E5A0E5" w14:textId="7F1214DD" w:rsidR="009260A1" w:rsidRPr="00012C90" w:rsidRDefault="009260A1" w:rsidP="009260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proofErr w:type="spellStart"/>
      <w:r>
        <w:rPr>
          <w:rFonts w:ascii="Arial" w:hAnsi="Arial" w:cs="Arial"/>
        </w:rPr>
        <w:t>Statement</w:t>
      </w:r>
      <w:proofErr w:type="spellEnd"/>
      <w:r>
        <w:rPr>
          <w:rFonts w:ascii="Arial" w:hAnsi="Arial" w:cs="Arial"/>
        </w:rPr>
        <w:t xml:space="preserve"> – </w:t>
      </w:r>
      <w:proofErr w:type="spellStart"/>
      <w:r>
        <w:rPr>
          <w:rFonts w:ascii="Arial" w:hAnsi="Arial" w:cs="Arial"/>
        </w:rPr>
        <w:t>Impunity</w:t>
      </w:r>
      <w:proofErr w:type="spellEnd"/>
      <w:r>
        <w:rPr>
          <w:rFonts w:ascii="Arial" w:hAnsi="Arial" w:cs="Arial"/>
        </w:rPr>
        <w:t xml:space="preserve"> – </w:t>
      </w:r>
      <w:proofErr w:type="spellStart"/>
      <w:r>
        <w:rPr>
          <w:rFonts w:ascii="Arial" w:hAnsi="Arial" w:cs="Arial"/>
        </w:rPr>
        <w:t>natural</w:t>
      </w:r>
      <w:proofErr w:type="spellEnd"/>
      <w:r>
        <w:rPr>
          <w:rFonts w:ascii="Arial" w:hAnsi="Arial" w:cs="Arial"/>
        </w:rPr>
        <w:t xml:space="preserve"> </w:t>
      </w:r>
      <w:proofErr w:type="spellStart"/>
      <w:r>
        <w:rPr>
          <w:rFonts w:ascii="Arial" w:hAnsi="Arial" w:cs="Arial"/>
        </w:rPr>
        <w:t>persons</w:t>
      </w:r>
      <w:proofErr w:type="spellEnd"/>
    </w:p>
    <w:p w14:paraId="7F995B59" w14:textId="77777777" w:rsidR="009260A1" w:rsidRDefault="009260A1" w:rsidP="004F1422">
      <w:pPr>
        <w:rPr>
          <w:rFonts w:ascii="Arial" w:hAnsi="Arial" w:cs="Arial"/>
        </w:rPr>
      </w:pPr>
    </w:p>
    <w:p w14:paraId="698E68D1" w14:textId="067E19C6" w:rsidR="00BD4BD3" w:rsidRDefault="00BD4BD3" w:rsidP="00BD4BD3">
      <w:pPr>
        <w:spacing w:before="225" w:after="225" w:line="240" w:lineRule="auto"/>
        <w:jc w:val="both"/>
      </w:pPr>
      <w:r w:rsidRPr="00251FA7">
        <w:rPr>
          <w:rFonts w:ascii="Arial" w:hAnsi="Arial" w:cs="Arial"/>
          <w:color w:val="222222"/>
          <w:sz w:val="18"/>
          <w:szCs w:val="18"/>
          <w:lang w:val="en-GB"/>
        </w:rPr>
        <w:t xml:space="preserve">In relation to the public </w:t>
      </w:r>
      <w:r w:rsidRPr="007B32A1">
        <w:rPr>
          <w:rFonts w:ascii="Arial" w:hAnsi="Arial" w:cs="Arial"/>
          <w:color w:val="222222"/>
          <w:sz w:val="18"/>
          <w:szCs w:val="18"/>
          <w:lang w:val="en-GB"/>
        </w:rPr>
        <w:t xml:space="preserve">contract </w:t>
      </w:r>
      <w:proofErr w:type="gramStart"/>
      <w:r w:rsidRPr="002048BA">
        <w:rPr>
          <w:rFonts w:ascii="Arial" w:hAnsi="Arial" w:cs="Arial"/>
          <w:b/>
          <w:bCs/>
          <w:i/>
          <w:iCs/>
          <w:color w:val="222222"/>
          <w:sz w:val="18"/>
          <w:szCs w:val="18"/>
          <w:lang w:val="en-GB"/>
        </w:rPr>
        <w:t>The</w:t>
      </w:r>
      <w:proofErr w:type="gramEnd"/>
      <w:r w:rsidRPr="002048BA">
        <w:rPr>
          <w:rFonts w:ascii="Arial" w:hAnsi="Arial" w:cs="Arial"/>
          <w:b/>
          <w:bCs/>
          <w:i/>
          <w:iCs/>
          <w:color w:val="222222"/>
          <w:sz w:val="18"/>
          <w:szCs w:val="18"/>
          <w:lang w:val="en-GB"/>
        </w:rPr>
        <w:t xml:space="preserve"> purchase of hydraulic power unit</w:t>
      </w:r>
      <w:r>
        <w:rPr>
          <w:rFonts w:ascii="Arial" w:hAnsi="Arial" w:cs="Arial"/>
          <w:b/>
          <w:bCs/>
          <w:i/>
          <w:iCs/>
          <w:color w:val="222222"/>
          <w:sz w:val="18"/>
          <w:szCs w:val="18"/>
          <w:lang w:val="en-GB"/>
        </w:rPr>
        <w:t xml:space="preserve"> - redo</w:t>
      </w:r>
      <w:r>
        <w:rPr>
          <w:rFonts w:ascii="Arial" w:hAnsi="Arial" w:cs="Arial"/>
          <w:sz w:val="18"/>
          <w:szCs w:val="18"/>
          <w:lang w:val="en-GB"/>
        </w:rPr>
        <w:t xml:space="preserve"> </w:t>
      </w:r>
      <w:proofErr w:type="spellStart"/>
      <w:r w:rsidRPr="007C6528">
        <w:rPr>
          <w:rFonts w:ascii="Arial" w:hAnsi="Arial" w:cs="Arial"/>
          <w:sz w:val="18"/>
          <w:szCs w:val="18"/>
        </w:rPr>
        <w:t>and</w:t>
      </w:r>
      <w:proofErr w:type="spellEnd"/>
      <w:r w:rsidRPr="007C6528">
        <w:rPr>
          <w:rFonts w:ascii="Arial" w:hAnsi="Arial" w:cs="Arial"/>
          <w:sz w:val="18"/>
          <w:szCs w:val="18"/>
        </w:rPr>
        <w:t xml:space="preserve"> </w:t>
      </w:r>
      <w:r>
        <w:rPr>
          <w:rFonts w:ascii="Arial" w:hAnsi="Arial" w:cs="Arial"/>
          <w:sz w:val="18"/>
          <w:szCs w:val="18"/>
        </w:rPr>
        <w:t>i</w:t>
      </w:r>
      <w:r w:rsidRPr="007C6528">
        <w:rPr>
          <w:rFonts w:ascii="Arial" w:hAnsi="Arial" w:cs="Arial"/>
          <w:sz w:val="18"/>
          <w:szCs w:val="18"/>
        </w:rPr>
        <w:t xml:space="preserve">n </w:t>
      </w:r>
      <w:proofErr w:type="spellStart"/>
      <w:r w:rsidRPr="007C6528">
        <w:rPr>
          <w:rFonts w:ascii="Arial" w:hAnsi="Arial" w:cs="Arial"/>
          <w:sz w:val="18"/>
          <w:szCs w:val="18"/>
        </w:rPr>
        <w:t>accordance</w:t>
      </w:r>
      <w:proofErr w:type="spellEnd"/>
      <w:r w:rsidRPr="007C6528">
        <w:rPr>
          <w:rFonts w:ascii="Arial" w:hAnsi="Arial" w:cs="Arial"/>
          <w:sz w:val="18"/>
          <w:szCs w:val="18"/>
        </w:rPr>
        <w:t xml:space="preserve"> </w:t>
      </w:r>
      <w:proofErr w:type="spellStart"/>
      <w:r w:rsidRPr="007C6528">
        <w:rPr>
          <w:rFonts w:ascii="Arial" w:hAnsi="Arial" w:cs="Arial"/>
          <w:sz w:val="18"/>
          <w:szCs w:val="18"/>
        </w:rPr>
        <w:t>with</w:t>
      </w:r>
      <w:proofErr w:type="spellEnd"/>
      <w:r w:rsidRPr="007C6528">
        <w:rPr>
          <w:rFonts w:ascii="Arial" w:hAnsi="Arial" w:cs="Arial"/>
          <w:sz w:val="18"/>
          <w:szCs w:val="18"/>
        </w:rPr>
        <w:t xml:space="preserve"> </w:t>
      </w:r>
      <w:proofErr w:type="spellStart"/>
      <w:r w:rsidRPr="007C6528">
        <w:rPr>
          <w:rFonts w:ascii="Arial" w:hAnsi="Arial" w:cs="Arial"/>
          <w:sz w:val="18"/>
          <w:szCs w:val="18"/>
        </w:rPr>
        <w:t>the</w:t>
      </w:r>
      <w:proofErr w:type="spellEnd"/>
      <w:r w:rsidRPr="007C6528">
        <w:rPr>
          <w:rFonts w:ascii="Arial" w:hAnsi="Arial" w:cs="Arial"/>
          <w:sz w:val="18"/>
          <w:szCs w:val="18"/>
        </w:rPr>
        <w:t xml:space="preserve"> </w:t>
      </w:r>
      <w:proofErr w:type="spellStart"/>
      <w:r w:rsidRPr="007C6528">
        <w:rPr>
          <w:rFonts w:ascii="Arial" w:hAnsi="Arial" w:cs="Arial"/>
          <w:sz w:val="18"/>
          <w:szCs w:val="18"/>
        </w:rPr>
        <w:t>Article</w:t>
      </w:r>
      <w:proofErr w:type="spellEnd"/>
      <w:r w:rsidRPr="007C6528">
        <w:rPr>
          <w:rFonts w:ascii="Arial" w:hAnsi="Arial" w:cs="Arial"/>
          <w:sz w:val="18"/>
          <w:szCs w:val="18"/>
        </w:rPr>
        <w:t xml:space="preserve"> 75 </w:t>
      </w:r>
      <w:proofErr w:type="spellStart"/>
      <w:r w:rsidRPr="007C6528">
        <w:rPr>
          <w:rFonts w:ascii="Arial" w:hAnsi="Arial" w:cs="Arial"/>
          <w:sz w:val="18"/>
          <w:szCs w:val="18"/>
        </w:rPr>
        <w:t>Paragraph</w:t>
      </w:r>
      <w:proofErr w:type="spellEnd"/>
      <w:r w:rsidRPr="007C6528">
        <w:rPr>
          <w:rFonts w:ascii="Arial" w:hAnsi="Arial" w:cs="Arial"/>
          <w:sz w:val="18"/>
          <w:szCs w:val="18"/>
        </w:rPr>
        <w:t xml:space="preserve"> 1 </w:t>
      </w:r>
      <w:proofErr w:type="spellStart"/>
      <w:r w:rsidRPr="007C6528">
        <w:rPr>
          <w:rFonts w:ascii="Arial" w:hAnsi="Arial" w:cs="Arial"/>
          <w:sz w:val="18"/>
          <w:szCs w:val="18"/>
        </w:rPr>
        <w:t>of</w:t>
      </w:r>
      <w:proofErr w:type="spellEnd"/>
      <w:r w:rsidRPr="007C6528">
        <w:rPr>
          <w:rFonts w:ascii="Arial" w:hAnsi="Arial" w:cs="Arial"/>
          <w:sz w:val="18"/>
          <w:szCs w:val="18"/>
        </w:rPr>
        <w:t xml:space="preserve"> </w:t>
      </w:r>
      <w:proofErr w:type="spellStart"/>
      <w:r w:rsidRPr="007C6528">
        <w:rPr>
          <w:rFonts w:ascii="Arial" w:hAnsi="Arial" w:cs="Arial"/>
          <w:sz w:val="18"/>
          <w:szCs w:val="18"/>
        </w:rPr>
        <w:t>the</w:t>
      </w:r>
      <w:proofErr w:type="spellEnd"/>
      <w:r w:rsidRPr="007C6528">
        <w:rPr>
          <w:rFonts w:ascii="Arial" w:hAnsi="Arial" w:cs="Arial"/>
          <w:sz w:val="18"/>
          <w:szCs w:val="18"/>
        </w:rPr>
        <w:t xml:space="preserve"> </w:t>
      </w:r>
      <w:proofErr w:type="spellStart"/>
      <w:r w:rsidRPr="007C6528">
        <w:rPr>
          <w:rFonts w:ascii="Arial" w:hAnsi="Arial" w:cs="Arial"/>
          <w:sz w:val="18"/>
          <w:szCs w:val="18"/>
        </w:rPr>
        <w:t>Public</w:t>
      </w:r>
      <w:proofErr w:type="spellEnd"/>
      <w:r w:rsidRPr="007C6528">
        <w:rPr>
          <w:rFonts w:ascii="Arial" w:hAnsi="Arial" w:cs="Arial"/>
          <w:sz w:val="18"/>
          <w:szCs w:val="18"/>
        </w:rPr>
        <w:t xml:space="preserve"> </w:t>
      </w:r>
      <w:proofErr w:type="spellStart"/>
      <w:r w:rsidRPr="007C6528">
        <w:rPr>
          <w:rFonts w:ascii="Arial" w:hAnsi="Arial" w:cs="Arial"/>
          <w:sz w:val="18"/>
          <w:szCs w:val="18"/>
        </w:rPr>
        <w:t>Procurement</w:t>
      </w:r>
      <w:proofErr w:type="spellEnd"/>
      <w:r w:rsidRPr="007C6528">
        <w:rPr>
          <w:rFonts w:ascii="Arial" w:hAnsi="Arial" w:cs="Arial"/>
          <w:sz w:val="18"/>
          <w:szCs w:val="18"/>
        </w:rPr>
        <w:t xml:space="preserve"> </w:t>
      </w:r>
      <w:proofErr w:type="spellStart"/>
      <w:r>
        <w:rPr>
          <w:rFonts w:ascii="Arial" w:hAnsi="Arial" w:cs="Arial"/>
          <w:sz w:val="18"/>
          <w:szCs w:val="18"/>
        </w:rPr>
        <w:t>Act</w:t>
      </w:r>
      <w:proofErr w:type="spellEnd"/>
      <w:r w:rsidRPr="007C6528">
        <w:rPr>
          <w:rFonts w:ascii="Arial" w:hAnsi="Arial" w:cs="Arial"/>
          <w:sz w:val="18"/>
          <w:szCs w:val="18"/>
        </w:rPr>
        <w:t xml:space="preserve"> (“</w:t>
      </w:r>
      <w:proofErr w:type="spellStart"/>
      <w:r w:rsidRPr="007C6528">
        <w:rPr>
          <w:rFonts w:ascii="Arial" w:hAnsi="Arial" w:cs="Arial"/>
          <w:sz w:val="18"/>
          <w:szCs w:val="18"/>
        </w:rPr>
        <w:t>Official</w:t>
      </w:r>
      <w:proofErr w:type="spellEnd"/>
      <w:r w:rsidRPr="007C6528">
        <w:rPr>
          <w:rFonts w:ascii="Arial" w:hAnsi="Arial" w:cs="Arial"/>
          <w:sz w:val="18"/>
          <w:szCs w:val="18"/>
        </w:rPr>
        <w:t xml:space="preserve"> </w:t>
      </w:r>
      <w:proofErr w:type="spellStart"/>
      <w:r w:rsidRPr="007C6528">
        <w:rPr>
          <w:rFonts w:ascii="Arial" w:hAnsi="Arial" w:cs="Arial"/>
          <w:sz w:val="18"/>
          <w:szCs w:val="18"/>
        </w:rPr>
        <w:t>Gazette</w:t>
      </w:r>
      <w:proofErr w:type="spellEnd"/>
      <w:r w:rsidRPr="007C6528">
        <w:rPr>
          <w:rFonts w:ascii="Arial" w:hAnsi="Arial" w:cs="Arial"/>
          <w:sz w:val="18"/>
          <w:szCs w:val="18"/>
        </w:rPr>
        <w:t xml:space="preserve"> </w:t>
      </w:r>
      <w:proofErr w:type="spellStart"/>
      <w:r w:rsidRPr="007C6528">
        <w:rPr>
          <w:rFonts w:ascii="Arial" w:hAnsi="Arial" w:cs="Arial"/>
          <w:sz w:val="18"/>
          <w:szCs w:val="18"/>
        </w:rPr>
        <w:t>of</w:t>
      </w:r>
      <w:proofErr w:type="spellEnd"/>
      <w:r w:rsidRPr="007C6528">
        <w:rPr>
          <w:rFonts w:ascii="Arial" w:hAnsi="Arial" w:cs="Arial"/>
          <w:sz w:val="18"/>
          <w:szCs w:val="18"/>
        </w:rPr>
        <w:t xml:space="preserve"> </w:t>
      </w:r>
      <w:proofErr w:type="spellStart"/>
      <w:r w:rsidRPr="007C6528">
        <w:rPr>
          <w:rFonts w:ascii="Arial" w:hAnsi="Arial" w:cs="Arial"/>
          <w:sz w:val="18"/>
          <w:szCs w:val="18"/>
        </w:rPr>
        <w:t>the</w:t>
      </w:r>
      <w:proofErr w:type="spellEnd"/>
      <w:r w:rsidRPr="007C6528">
        <w:rPr>
          <w:rFonts w:ascii="Arial" w:hAnsi="Arial" w:cs="Arial"/>
          <w:sz w:val="18"/>
          <w:szCs w:val="18"/>
        </w:rPr>
        <w:t xml:space="preserve"> </w:t>
      </w:r>
      <w:proofErr w:type="spellStart"/>
      <w:r w:rsidRPr="007C6528">
        <w:rPr>
          <w:rFonts w:ascii="Arial" w:hAnsi="Arial" w:cs="Arial"/>
          <w:sz w:val="18"/>
          <w:szCs w:val="18"/>
        </w:rPr>
        <w:t>Republic</w:t>
      </w:r>
      <w:proofErr w:type="spellEnd"/>
      <w:r w:rsidRPr="007C6528">
        <w:rPr>
          <w:rFonts w:ascii="Arial" w:hAnsi="Arial" w:cs="Arial"/>
          <w:sz w:val="18"/>
          <w:szCs w:val="18"/>
        </w:rPr>
        <w:t xml:space="preserve"> </w:t>
      </w:r>
      <w:proofErr w:type="spellStart"/>
      <w:r w:rsidRPr="007C6528">
        <w:rPr>
          <w:rFonts w:ascii="Arial" w:hAnsi="Arial" w:cs="Arial"/>
          <w:sz w:val="18"/>
          <w:szCs w:val="18"/>
        </w:rPr>
        <w:t>of</w:t>
      </w:r>
      <w:proofErr w:type="spellEnd"/>
      <w:r w:rsidRPr="007C6528">
        <w:rPr>
          <w:rFonts w:ascii="Arial" w:hAnsi="Arial" w:cs="Arial"/>
          <w:sz w:val="18"/>
          <w:szCs w:val="18"/>
        </w:rPr>
        <w:t xml:space="preserve"> </w:t>
      </w:r>
      <w:proofErr w:type="spellStart"/>
      <w:r w:rsidRPr="007C6528">
        <w:rPr>
          <w:rFonts w:ascii="Arial" w:hAnsi="Arial" w:cs="Arial"/>
          <w:sz w:val="18"/>
          <w:szCs w:val="18"/>
        </w:rPr>
        <w:t>Slovenia</w:t>
      </w:r>
      <w:proofErr w:type="spellEnd"/>
      <w:r w:rsidRPr="007C6528">
        <w:rPr>
          <w:rFonts w:ascii="Arial" w:hAnsi="Arial" w:cs="Arial"/>
          <w:sz w:val="18"/>
          <w:szCs w:val="18"/>
        </w:rPr>
        <w:t xml:space="preserve">”, No. </w:t>
      </w:r>
      <w:r w:rsidRPr="00AB7EF6">
        <w:rPr>
          <w:rFonts w:ascii="Arial" w:hAnsi="Arial" w:cs="Arial"/>
          <w:sz w:val="18"/>
          <w:szCs w:val="18"/>
        </w:rPr>
        <w:t xml:space="preserve">91/15, 14/18, 121/21, 10/22, 74/22 – </w:t>
      </w:r>
      <w:proofErr w:type="spellStart"/>
      <w:r w:rsidRPr="00AB7EF6">
        <w:rPr>
          <w:rFonts w:ascii="Arial" w:hAnsi="Arial" w:cs="Arial"/>
          <w:sz w:val="18"/>
          <w:szCs w:val="18"/>
        </w:rPr>
        <w:t>odl</w:t>
      </w:r>
      <w:proofErr w:type="spellEnd"/>
      <w:r w:rsidRPr="00AB7EF6">
        <w:rPr>
          <w:rFonts w:ascii="Arial" w:hAnsi="Arial" w:cs="Arial"/>
          <w:sz w:val="18"/>
          <w:szCs w:val="18"/>
        </w:rPr>
        <w:t>. US, 100/22 – ZNUZSZS, 28/23 in 88/23 – ZOPNN-F</w:t>
      </w:r>
      <w:r w:rsidRPr="007C6528">
        <w:rPr>
          <w:rFonts w:ascii="Arial" w:hAnsi="Arial" w:cs="Arial"/>
          <w:sz w:val="18"/>
          <w:szCs w:val="18"/>
        </w:rPr>
        <w:t xml:space="preserve">), I </w:t>
      </w:r>
      <w:proofErr w:type="spellStart"/>
      <w:r w:rsidRPr="007C6528">
        <w:rPr>
          <w:rFonts w:ascii="Arial" w:hAnsi="Arial" w:cs="Arial"/>
          <w:sz w:val="18"/>
          <w:szCs w:val="18"/>
        </w:rPr>
        <w:t>give</w:t>
      </w:r>
      <w:proofErr w:type="spellEnd"/>
      <w:r w:rsidRPr="007C6528">
        <w:rPr>
          <w:rFonts w:ascii="Arial" w:hAnsi="Arial" w:cs="Arial"/>
          <w:sz w:val="18"/>
          <w:szCs w:val="18"/>
        </w:rPr>
        <w:t xml:space="preserve"> </w:t>
      </w:r>
      <w:proofErr w:type="spellStart"/>
      <w:r w:rsidRPr="007C6528">
        <w:rPr>
          <w:rFonts w:ascii="Arial" w:hAnsi="Arial" w:cs="Arial"/>
          <w:sz w:val="18"/>
          <w:szCs w:val="18"/>
        </w:rPr>
        <w:t>the</w:t>
      </w:r>
      <w:proofErr w:type="spellEnd"/>
      <w:r w:rsidRPr="007C6528">
        <w:rPr>
          <w:rFonts w:ascii="Arial" w:hAnsi="Arial" w:cs="Arial"/>
          <w:sz w:val="18"/>
          <w:szCs w:val="18"/>
        </w:rPr>
        <w:t xml:space="preserve"> </w:t>
      </w:r>
      <w:proofErr w:type="spellStart"/>
      <w:r w:rsidRPr="007C6528">
        <w:rPr>
          <w:rFonts w:ascii="Arial" w:hAnsi="Arial" w:cs="Arial"/>
          <w:sz w:val="18"/>
          <w:szCs w:val="18"/>
        </w:rPr>
        <w:t>following</w:t>
      </w:r>
      <w:proofErr w:type="spellEnd"/>
      <w:r w:rsidRPr="007C6528">
        <w:rPr>
          <w:rFonts w:ascii="Arial" w:hAnsi="Arial" w:cs="Arial"/>
          <w:sz w:val="18"/>
          <w:szCs w:val="18"/>
        </w:rPr>
        <w:t>:</w:t>
      </w:r>
      <w:r>
        <w:t xml:space="preserve"> </w:t>
      </w:r>
    </w:p>
    <w:p w14:paraId="1758170F" w14:textId="77777777" w:rsidR="00BD4BD3" w:rsidRDefault="00BD4BD3" w:rsidP="00BD4BD3">
      <w:pPr>
        <w:jc w:val="both"/>
      </w:pPr>
    </w:p>
    <w:p w14:paraId="29795AF7" w14:textId="77777777" w:rsidR="00BD4BD3" w:rsidRPr="007B32A1" w:rsidRDefault="00BD4BD3" w:rsidP="00BD4BD3">
      <w:pPr>
        <w:jc w:val="center"/>
        <w:rPr>
          <w:rFonts w:ascii="Arial" w:hAnsi="Arial" w:cs="Arial"/>
          <w:b/>
          <w:sz w:val="18"/>
          <w:szCs w:val="18"/>
        </w:rPr>
      </w:pPr>
      <w:r w:rsidRPr="003C0C5C">
        <w:rPr>
          <w:rFonts w:ascii="Arial" w:hAnsi="Arial" w:cs="Arial"/>
          <w:b/>
          <w:sz w:val="18"/>
          <w:szCs w:val="18"/>
        </w:rPr>
        <w:t xml:space="preserve">STATEMENT </w:t>
      </w:r>
    </w:p>
    <w:p w14:paraId="2FA37845" w14:textId="77777777" w:rsidR="00BD4BD3" w:rsidRPr="00DD7301" w:rsidRDefault="00BD4BD3" w:rsidP="00BD4BD3">
      <w:pPr>
        <w:spacing w:before="225" w:after="225" w:line="240" w:lineRule="auto"/>
        <w:jc w:val="both"/>
        <w:rPr>
          <w:rFonts w:ascii="Arial" w:hAnsi="Arial" w:cs="Arial"/>
          <w:sz w:val="18"/>
          <w:szCs w:val="18"/>
          <w:lang w:val="en-GB"/>
        </w:rPr>
      </w:pPr>
      <w:r>
        <w:rPr>
          <w:rFonts w:ascii="Arial" w:hAnsi="Arial" w:cs="Arial"/>
          <w:sz w:val="18"/>
          <w:szCs w:val="18"/>
          <w:lang w:val="en-GB"/>
        </w:rPr>
        <w:t>I, the undersigned</w:t>
      </w:r>
    </w:p>
    <w:p w14:paraId="2D49ADEF" w14:textId="77777777" w:rsidR="00BD4BD3" w:rsidRDefault="00BD4BD3" w:rsidP="00BD4BD3">
      <w:pPr>
        <w:spacing w:before="225" w:after="225" w:line="240" w:lineRule="auto"/>
        <w:jc w:val="both"/>
      </w:pPr>
      <w:r w:rsidRPr="00DD7301">
        <w:rPr>
          <w:rFonts w:ascii="Arial" w:hAnsi="Arial" w:cs="Arial"/>
          <w:sz w:val="18"/>
          <w:szCs w:val="18"/>
          <w:u w:val="single"/>
        </w:rPr>
        <w:t xml:space="preserve">_____________________________ </w:t>
      </w:r>
      <w:r w:rsidRPr="00DD7301">
        <w:rPr>
          <w:rFonts w:ascii="Arial" w:hAnsi="Arial" w:cs="Arial"/>
          <w:sz w:val="18"/>
          <w:szCs w:val="18"/>
        </w:rPr>
        <w:t>(</w:t>
      </w:r>
      <w:proofErr w:type="spellStart"/>
      <w:r w:rsidRPr="00DD7301">
        <w:rPr>
          <w:rFonts w:ascii="Arial" w:hAnsi="Arial" w:cs="Arial"/>
          <w:sz w:val="18"/>
          <w:szCs w:val="18"/>
        </w:rPr>
        <w:t>insert</w:t>
      </w:r>
      <w:proofErr w:type="spellEnd"/>
      <w:r w:rsidRPr="00DD7301">
        <w:rPr>
          <w:rFonts w:ascii="Arial" w:hAnsi="Arial" w:cs="Arial"/>
          <w:sz w:val="18"/>
          <w:szCs w:val="18"/>
        </w:rPr>
        <w:t xml:space="preserve"> </w:t>
      </w:r>
      <w:proofErr w:type="spellStart"/>
      <w:r w:rsidRPr="00DD7301">
        <w:rPr>
          <w:rFonts w:ascii="Arial" w:hAnsi="Arial" w:cs="Arial"/>
          <w:sz w:val="18"/>
          <w:szCs w:val="18"/>
        </w:rPr>
        <w:t>full</w:t>
      </w:r>
      <w:proofErr w:type="spellEnd"/>
      <w:r w:rsidRPr="00DD7301">
        <w:rPr>
          <w:rFonts w:ascii="Arial" w:hAnsi="Arial" w:cs="Arial"/>
          <w:sz w:val="18"/>
          <w:szCs w:val="18"/>
        </w:rPr>
        <w:t xml:space="preserve"> </w:t>
      </w:r>
      <w:r>
        <w:rPr>
          <w:rFonts w:ascii="Arial" w:hAnsi="Arial" w:cs="Arial"/>
          <w:sz w:val="18"/>
          <w:szCs w:val="18"/>
        </w:rPr>
        <w:t xml:space="preserve">name </w:t>
      </w:r>
      <w:proofErr w:type="spellStart"/>
      <w:r>
        <w:rPr>
          <w:rFonts w:ascii="Arial" w:hAnsi="Arial" w:cs="Arial"/>
          <w:sz w:val="18"/>
          <w:szCs w:val="18"/>
        </w:rPr>
        <w:t>and</w:t>
      </w:r>
      <w:proofErr w:type="spellEnd"/>
      <w:r>
        <w:rPr>
          <w:rFonts w:ascii="Arial" w:hAnsi="Arial" w:cs="Arial"/>
          <w:sz w:val="18"/>
          <w:szCs w:val="18"/>
        </w:rPr>
        <w:t xml:space="preserve"> </w:t>
      </w:r>
      <w:proofErr w:type="spellStart"/>
      <w:r>
        <w:rPr>
          <w:rFonts w:ascii="Arial" w:hAnsi="Arial" w:cs="Arial"/>
          <w:sz w:val="18"/>
          <w:szCs w:val="18"/>
        </w:rPr>
        <w:t>surname</w:t>
      </w:r>
      <w:proofErr w:type="spellEnd"/>
      <w:r w:rsidRPr="00DD7301">
        <w:rPr>
          <w:rFonts w:ascii="Arial" w:hAnsi="Arial" w:cs="Arial"/>
          <w:sz w:val="18"/>
          <w:szCs w:val="18"/>
        </w:rPr>
        <w:t xml:space="preserve">), </w:t>
      </w:r>
      <w:r w:rsidRPr="00DD7301">
        <w:rPr>
          <w:rFonts w:ascii="Arial" w:hAnsi="Arial" w:cs="Arial"/>
          <w:sz w:val="18"/>
          <w:szCs w:val="18"/>
          <w:u w:val="single"/>
        </w:rPr>
        <w:t xml:space="preserve">______________________________ </w:t>
      </w:r>
      <w:r w:rsidRPr="00DD7301">
        <w:rPr>
          <w:rFonts w:ascii="Arial" w:hAnsi="Arial" w:cs="Arial"/>
          <w:sz w:val="18"/>
          <w:szCs w:val="18"/>
        </w:rPr>
        <w:t>(</w:t>
      </w:r>
      <w:proofErr w:type="spellStart"/>
      <w:r w:rsidRPr="00DD7301">
        <w:rPr>
          <w:rFonts w:ascii="Arial" w:hAnsi="Arial" w:cs="Arial"/>
          <w:sz w:val="18"/>
          <w:szCs w:val="18"/>
        </w:rPr>
        <w:t>insert</w:t>
      </w:r>
      <w:proofErr w:type="spellEnd"/>
      <w:r w:rsidRPr="00DD7301">
        <w:rPr>
          <w:rFonts w:ascii="Arial" w:hAnsi="Arial" w:cs="Arial"/>
          <w:sz w:val="18"/>
          <w:szCs w:val="18"/>
        </w:rPr>
        <w:t xml:space="preserve"> </w:t>
      </w:r>
      <w:proofErr w:type="spellStart"/>
      <w:r w:rsidRPr="00DD7301">
        <w:rPr>
          <w:rFonts w:ascii="Arial" w:hAnsi="Arial" w:cs="Arial"/>
          <w:sz w:val="18"/>
          <w:szCs w:val="18"/>
        </w:rPr>
        <w:t>full</w:t>
      </w:r>
      <w:proofErr w:type="spellEnd"/>
      <w:r w:rsidRPr="00DD7301">
        <w:rPr>
          <w:rFonts w:ascii="Arial" w:hAnsi="Arial" w:cs="Arial"/>
          <w:sz w:val="18"/>
          <w:szCs w:val="18"/>
        </w:rPr>
        <w:t xml:space="preserve"> </w:t>
      </w:r>
      <w:proofErr w:type="spellStart"/>
      <w:r w:rsidRPr="00DD7301">
        <w:rPr>
          <w:rFonts w:ascii="Arial" w:hAnsi="Arial" w:cs="Arial"/>
          <w:sz w:val="18"/>
          <w:szCs w:val="18"/>
        </w:rPr>
        <w:t>addres</w:t>
      </w:r>
      <w:proofErr w:type="spellEnd"/>
      <w:r w:rsidRPr="003C0C5C">
        <w:rPr>
          <w:rFonts w:ascii="Arial" w:hAnsi="Arial" w:cs="Arial"/>
          <w:color w:val="222222"/>
          <w:sz w:val="18"/>
          <w:szCs w:val="18"/>
          <w:lang w:val="en-GB"/>
        </w:rPr>
        <w:t xml:space="preserve"> </w:t>
      </w:r>
      <w:r w:rsidRPr="00251FA7">
        <w:rPr>
          <w:rStyle w:val="shorttext"/>
          <w:rFonts w:ascii="Arial" w:hAnsi="Arial" w:cs="Arial"/>
          <w:color w:val="222222"/>
          <w:sz w:val="18"/>
          <w:szCs w:val="18"/>
          <w:lang w:val="en-GB"/>
        </w:rPr>
        <w:t>of residence</w:t>
      </w:r>
      <w:r w:rsidRPr="00DD7301">
        <w:rPr>
          <w:rFonts w:ascii="Arial" w:hAnsi="Arial" w:cs="Arial"/>
          <w:sz w:val="18"/>
          <w:szCs w:val="18"/>
        </w:rPr>
        <w:t xml:space="preserve">), </w:t>
      </w:r>
      <w:r w:rsidRPr="00DD7301">
        <w:rPr>
          <w:rFonts w:ascii="Arial" w:hAnsi="Arial" w:cs="Arial"/>
          <w:sz w:val="18"/>
          <w:szCs w:val="18"/>
          <w:u w:val="single"/>
        </w:rPr>
        <w:t>_______________________________</w:t>
      </w:r>
      <w:r w:rsidRPr="00DD7301">
        <w:rPr>
          <w:rFonts w:ascii="Arial" w:hAnsi="Arial" w:cs="Arial"/>
          <w:sz w:val="18"/>
          <w:szCs w:val="18"/>
        </w:rPr>
        <w:t xml:space="preserve"> (</w:t>
      </w:r>
      <w:r w:rsidRPr="00251FA7">
        <w:rPr>
          <w:rStyle w:val="shorttext"/>
          <w:rFonts w:ascii="Arial" w:hAnsi="Arial" w:cs="Arial"/>
          <w:color w:val="222222"/>
          <w:sz w:val="18"/>
          <w:szCs w:val="18"/>
          <w:lang w:val="en-GB"/>
        </w:rPr>
        <w:t>Personal identification number</w:t>
      </w:r>
      <w:r w:rsidRPr="00DD7301">
        <w:rPr>
          <w:rFonts w:ascii="Arial" w:hAnsi="Arial" w:cs="Arial"/>
          <w:sz w:val="18"/>
          <w:szCs w:val="18"/>
        </w:rPr>
        <w:t>)</w:t>
      </w:r>
      <w:r>
        <w:rPr>
          <w:rFonts w:ascii="Arial" w:hAnsi="Arial" w:cs="Arial"/>
          <w:sz w:val="18"/>
          <w:szCs w:val="18"/>
        </w:rPr>
        <w:t>, __________ (</w:t>
      </w:r>
      <w:proofErr w:type="spellStart"/>
      <w:r>
        <w:rPr>
          <w:rFonts w:ascii="Arial" w:hAnsi="Arial" w:cs="Arial"/>
          <w:sz w:val="18"/>
          <w:szCs w:val="18"/>
        </w:rPr>
        <w:t>insert</w:t>
      </w:r>
      <w:proofErr w:type="spellEnd"/>
      <w:r>
        <w:rPr>
          <w:rFonts w:ascii="Arial" w:hAnsi="Arial" w:cs="Arial"/>
          <w:sz w:val="18"/>
          <w:szCs w:val="18"/>
        </w:rPr>
        <w:t xml:space="preserve"> </w:t>
      </w:r>
      <w:proofErr w:type="spellStart"/>
      <w:r>
        <w:rPr>
          <w:rFonts w:ascii="Arial" w:hAnsi="Arial" w:cs="Arial"/>
          <w:sz w:val="18"/>
          <w:szCs w:val="18"/>
        </w:rPr>
        <w:t>Nationality</w:t>
      </w:r>
      <w:proofErr w:type="spellEnd"/>
      <w:r>
        <w:rPr>
          <w:rFonts w:ascii="Arial" w:hAnsi="Arial" w:cs="Arial"/>
          <w:color w:val="000000"/>
          <w:position w:val="-2"/>
          <w:sz w:val="18"/>
          <w:szCs w:val="18"/>
          <w:lang w:val="en-GB"/>
        </w:rPr>
        <w:t>), ______________________________________</w:t>
      </w:r>
      <w:r w:rsidRPr="003C0C5C">
        <w:t xml:space="preserve"> </w:t>
      </w:r>
      <w:r>
        <w:t>(</w:t>
      </w:r>
      <w:proofErr w:type="spellStart"/>
      <w:r w:rsidRPr="003C0C5C">
        <w:rPr>
          <w:rFonts w:ascii="Arial" w:hAnsi="Arial" w:cs="Arial"/>
          <w:sz w:val="18"/>
          <w:szCs w:val="18"/>
        </w:rPr>
        <w:t>insert</w:t>
      </w:r>
      <w:proofErr w:type="spellEnd"/>
      <w:r w:rsidRPr="003C0C5C">
        <w:rPr>
          <w:rFonts w:ascii="Arial" w:hAnsi="Arial" w:cs="Arial"/>
          <w:sz w:val="18"/>
          <w:szCs w:val="18"/>
        </w:rPr>
        <w:t xml:space="preserve"> </w:t>
      </w:r>
      <w:proofErr w:type="spellStart"/>
      <w:r>
        <w:rPr>
          <w:rFonts w:ascii="Arial" w:hAnsi="Arial" w:cs="Arial"/>
          <w:sz w:val="18"/>
          <w:szCs w:val="18"/>
        </w:rPr>
        <w:t>position</w:t>
      </w:r>
      <w:proofErr w:type="spellEnd"/>
      <w:r w:rsidRPr="003C0C5C">
        <w:rPr>
          <w:rFonts w:ascii="Arial" w:hAnsi="Arial" w:cs="Arial"/>
          <w:sz w:val="18"/>
          <w:szCs w:val="18"/>
        </w:rPr>
        <w:t xml:space="preserve"> in legal </w:t>
      </w:r>
      <w:proofErr w:type="spellStart"/>
      <w:r>
        <w:rPr>
          <w:rFonts w:ascii="Arial" w:hAnsi="Arial" w:cs="Arial"/>
          <w:sz w:val="18"/>
          <w:szCs w:val="18"/>
        </w:rPr>
        <w:t>entity</w:t>
      </w:r>
      <w:proofErr w:type="spellEnd"/>
      <w:r>
        <w:t>),</w:t>
      </w:r>
    </w:p>
    <w:p w14:paraId="7EA26C82" w14:textId="77777777" w:rsidR="00BD4BD3" w:rsidRPr="003C0C5C" w:rsidRDefault="00BD4BD3" w:rsidP="00BD4BD3">
      <w:pPr>
        <w:spacing w:before="40" w:after="40"/>
        <w:jc w:val="both"/>
        <w:rPr>
          <w:rFonts w:ascii="Arial" w:hAnsi="Arial" w:cs="Arial"/>
          <w:i/>
          <w:sz w:val="18"/>
          <w:szCs w:val="18"/>
          <w:lang w:val="lt-LT"/>
        </w:rPr>
      </w:pPr>
      <w:r w:rsidRPr="003C0C5C">
        <w:rPr>
          <w:rFonts w:ascii="Arial" w:hAnsi="Arial" w:cs="Arial"/>
          <w:noProof/>
          <w:sz w:val="18"/>
          <w:szCs w:val="18"/>
        </w:rPr>
        <w:t xml:space="preserve">representing the following legal </w:t>
      </w:r>
      <w:r>
        <w:rPr>
          <w:rFonts w:ascii="Arial" w:hAnsi="Arial" w:cs="Arial"/>
          <w:noProof/>
          <w:sz w:val="18"/>
          <w:szCs w:val="18"/>
        </w:rPr>
        <w:t>entity</w:t>
      </w:r>
      <w:r w:rsidRPr="003C0C5C">
        <w:rPr>
          <w:rFonts w:ascii="Arial" w:hAnsi="Arial" w:cs="Arial"/>
          <w:noProof/>
          <w:sz w:val="18"/>
          <w:szCs w:val="18"/>
        </w:rPr>
        <w:t>:</w:t>
      </w:r>
      <w:r w:rsidRPr="003C0C5C">
        <w:rPr>
          <w:rFonts w:ascii="Arial" w:hAnsi="Arial" w:cs="Arial"/>
          <w:sz w:val="18"/>
          <w:szCs w:val="18"/>
          <w:lang w:val="lt-LT"/>
        </w:rPr>
        <w:t xml:space="preserve"> </w:t>
      </w:r>
    </w:p>
    <w:p w14:paraId="3829AA64" w14:textId="77777777" w:rsidR="00BD4BD3" w:rsidRPr="00CB1A4D" w:rsidRDefault="00BD4BD3" w:rsidP="00BD4BD3">
      <w:pPr>
        <w:spacing w:before="225" w:after="225" w:line="240" w:lineRule="auto"/>
        <w:jc w:val="both"/>
        <w:rPr>
          <w:rFonts w:ascii="Arial" w:hAnsi="Arial" w:cs="Arial"/>
          <w:sz w:val="18"/>
          <w:szCs w:val="18"/>
        </w:rPr>
      </w:pPr>
      <w:r w:rsidRPr="00DD7301">
        <w:rPr>
          <w:rFonts w:ascii="Arial" w:hAnsi="Arial" w:cs="Arial"/>
          <w:sz w:val="18"/>
          <w:szCs w:val="18"/>
          <w:u w:val="single"/>
        </w:rPr>
        <w:t xml:space="preserve">_____________________________ </w:t>
      </w:r>
      <w:r w:rsidRPr="00DD7301">
        <w:rPr>
          <w:rFonts w:ascii="Arial" w:hAnsi="Arial" w:cs="Arial"/>
          <w:sz w:val="18"/>
          <w:szCs w:val="18"/>
        </w:rPr>
        <w:t>(</w:t>
      </w:r>
      <w:proofErr w:type="spellStart"/>
      <w:r w:rsidRPr="00DD7301">
        <w:rPr>
          <w:rFonts w:ascii="Arial" w:hAnsi="Arial" w:cs="Arial"/>
          <w:sz w:val="18"/>
          <w:szCs w:val="18"/>
        </w:rPr>
        <w:t>insert</w:t>
      </w:r>
      <w:proofErr w:type="spellEnd"/>
      <w:r w:rsidRPr="00DD7301">
        <w:rPr>
          <w:rFonts w:ascii="Arial" w:hAnsi="Arial" w:cs="Arial"/>
          <w:sz w:val="18"/>
          <w:szCs w:val="18"/>
        </w:rPr>
        <w:t xml:space="preserve"> </w:t>
      </w:r>
      <w:proofErr w:type="spellStart"/>
      <w:r w:rsidRPr="00DD7301">
        <w:rPr>
          <w:rFonts w:ascii="Arial" w:hAnsi="Arial" w:cs="Arial"/>
          <w:sz w:val="18"/>
          <w:szCs w:val="18"/>
        </w:rPr>
        <w:t>full</w:t>
      </w:r>
      <w:proofErr w:type="spellEnd"/>
      <w:r w:rsidRPr="00DD7301">
        <w:rPr>
          <w:rFonts w:ascii="Arial" w:hAnsi="Arial" w:cs="Arial"/>
          <w:sz w:val="18"/>
          <w:szCs w:val="18"/>
        </w:rPr>
        <w:t xml:space="preserve"> </w:t>
      </w:r>
      <w:proofErr w:type="spellStart"/>
      <w:r w:rsidRPr="00CB1A4D">
        <w:rPr>
          <w:rFonts w:ascii="Arial" w:hAnsi="Arial" w:cs="Arial"/>
          <w:sz w:val="18"/>
          <w:szCs w:val="18"/>
        </w:rPr>
        <w:t>official</w:t>
      </w:r>
      <w:proofErr w:type="spellEnd"/>
      <w:r w:rsidRPr="00CB1A4D">
        <w:rPr>
          <w:rFonts w:ascii="Arial" w:hAnsi="Arial" w:cs="Arial"/>
          <w:sz w:val="18"/>
          <w:szCs w:val="18"/>
        </w:rPr>
        <w:t xml:space="preserve"> name), </w:t>
      </w:r>
      <w:r w:rsidRPr="00CB1A4D">
        <w:rPr>
          <w:rFonts w:ascii="Arial" w:hAnsi="Arial" w:cs="Arial"/>
          <w:sz w:val="18"/>
          <w:szCs w:val="18"/>
          <w:u w:val="single"/>
        </w:rPr>
        <w:t xml:space="preserve">______________________________ </w:t>
      </w:r>
      <w:r w:rsidRPr="00CB1A4D">
        <w:rPr>
          <w:rFonts w:ascii="Arial" w:hAnsi="Arial" w:cs="Arial"/>
          <w:sz w:val="18"/>
          <w:szCs w:val="18"/>
        </w:rPr>
        <w:t>(</w:t>
      </w:r>
      <w:proofErr w:type="spellStart"/>
      <w:r w:rsidRPr="00CB1A4D">
        <w:rPr>
          <w:rFonts w:ascii="Arial" w:hAnsi="Arial" w:cs="Arial"/>
          <w:sz w:val="18"/>
          <w:szCs w:val="18"/>
        </w:rPr>
        <w:t>insert</w:t>
      </w:r>
      <w:proofErr w:type="spellEnd"/>
      <w:r w:rsidRPr="00CB1A4D">
        <w:rPr>
          <w:rFonts w:ascii="Arial" w:hAnsi="Arial" w:cs="Arial"/>
          <w:sz w:val="18"/>
          <w:szCs w:val="18"/>
        </w:rPr>
        <w:t xml:space="preserve"> </w:t>
      </w:r>
      <w:proofErr w:type="spellStart"/>
      <w:r w:rsidRPr="00CB1A4D">
        <w:rPr>
          <w:rFonts w:ascii="Arial" w:hAnsi="Arial" w:cs="Arial"/>
          <w:sz w:val="18"/>
          <w:szCs w:val="18"/>
        </w:rPr>
        <w:t>full</w:t>
      </w:r>
      <w:proofErr w:type="spellEnd"/>
      <w:r w:rsidRPr="00CB1A4D">
        <w:rPr>
          <w:rFonts w:ascii="Arial" w:hAnsi="Arial" w:cs="Arial"/>
          <w:sz w:val="18"/>
          <w:szCs w:val="18"/>
        </w:rPr>
        <w:t xml:space="preserve"> </w:t>
      </w:r>
      <w:proofErr w:type="spellStart"/>
      <w:r w:rsidRPr="00CB1A4D">
        <w:rPr>
          <w:rFonts w:ascii="Arial" w:hAnsi="Arial" w:cs="Arial"/>
          <w:sz w:val="18"/>
          <w:szCs w:val="18"/>
        </w:rPr>
        <w:t>official</w:t>
      </w:r>
      <w:proofErr w:type="spellEnd"/>
      <w:r w:rsidRPr="00CB1A4D">
        <w:rPr>
          <w:rFonts w:ascii="Arial" w:hAnsi="Arial" w:cs="Arial"/>
          <w:sz w:val="18"/>
          <w:szCs w:val="18"/>
        </w:rPr>
        <w:t xml:space="preserve"> </w:t>
      </w:r>
      <w:proofErr w:type="spellStart"/>
      <w:r w:rsidRPr="00CB1A4D">
        <w:rPr>
          <w:rFonts w:ascii="Arial" w:hAnsi="Arial" w:cs="Arial"/>
          <w:sz w:val="18"/>
          <w:szCs w:val="18"/>
        </w:rPr>
        <w:t>addres</w:t>
      </w:r>
      <w:proofErr w:type="spellEnd"/>
      <w:r w:rsidRPr="00CB1A4D">
        <w:rPr>
          <w:rFonts w:ascii="Arial" w:hAnsi="Arial" w:cs="Arial"/>
          <w:sz w:val="18"/>
          <w:szCs w:val="18"/>
        </w:rPr>
        <w:t xml:space="preserve">), </w:t>
      </w:r>
      <w:r w:rsidRPr="00CB1A4D">
        <w:rPr>
          <w:rFonts w:ascii="Arial" w:hAnsi="Arial" w:cs="Arial"/>
          <w:sz w:val="18"/>
          <w:szCs w:val="18"/>
          <w:u w:val="single"/>
        </w:rPr>
        <w:t>_______________________________</w:t>
      </w:r>
      <w:r w:rsidRPr="00CB1A4D">
        <w:rPr>
          <w:rFonts w:ascii="Arial" w:hAnsi="Arial" w:cs="Arial"/>
          <w:sz w:val="18"/>
          <w:szCs w:val="18"/>
        </w:rPr>
        <w:t xml:space="preserve"> (</w:t>
      </w:r>
      <w:proofErr w:type="spellStart"/>
      <w:r w:rsidRPr="00CB1A4D">
        <w:rPr>
          <w:rFonts w:ascii="Arial" w:hAnsi="Arial" w:cs="Arial"/>
          <w:sz w:val="18"/>
          <w:szCs w:val="18"/>
        </w:rPr>
        <w:t>insert</w:t>
      </w:r>
      <w:proofErr w:type="spellEnd"/>
      <w:r w:rsidRPr="00CB1A4D">
        <w:rPr>
          <w:rFonts w:ascii="Arial" w:hAnsi="Arial" w:cs="Arial"/>
          <w:sz w:val="18"/>
          <w:szCs w:val="18"/>
        </w:rPr>
        <w:t xml:space="preserve"> VAT </w:t>
      </w:r>
      <w:proofErr w:type="spellStart"/>
      <w:r w:rsidRPr="00CB1A4D">
        <w:rPr>
          <w:rFonts w:ascii="Arial" w:hAnsi="Arial" w:cs="Arial"/>
          <w:sz w:val="18"/>
          <w:szCs w:val="18"/>
        </w:rPr>
        <w:t>registration</w:t>
      </w:r>
      <w:proofErr w:type="spellEnd"/>
      <w:r w:rsidRPr="00CB1A4D">
        <w:rPr>
          <w:rFonts w:ascii="Arial" w:hAnsi="Arial" w:cs="Arial"/>
          <w:sz w:val="18"/>
          <w:szCs w:val="18"/>
        </w:rPr>
        <w:t xml:space="preserve"> </w:t>
      </w:r>
      <w:proofErr w:type="spellStart"/>
      <w:r w:rsidRPr="00CB1A4D">
        <w:rPr>
          <w:rFonts w:ascii="Arial" w:hAnsi="Arial" w:cs="Arial"/>
          <w:sz w:val="18"/>
          <w:szCs w:val="18"/>
        </w:rPr>
        <w:t>number</w:t>
      </w:r>
      <w:proofErr w:type="spellEnd"/>
      <w:r w:rsidRPr="00CB1A4D">
        <w:rPr>
          <w:rFonts w:ascii="Arial" w:hAnsi="Arial" w:cs="Arial"/>
          <w:sz w:val="18"/>
          <w:szCs w:val="18"/>
        </w:rPr>
        <w:t>)</w:t>
      </w:r>
    </w:p>
    <w:p w14:paraId="317A9F36" w14:textId="77777777" w:rsidR="00BD4BD3" w:rsidRPr="00CB1A4D" w:rsidRDefault="00BD4BD3" w:rsidP="00BD4BD3">
      <w:pPr>
        <w:spacing w:before="225" w:after="225" w:line="240" w:lineRule="auto"/>
        <w:rPr>
          <w:rFonts w:ascii="Arial" w:hAnsi="Arial" w:cs="Arial"/>
          <w:sz w:val="18"/>
          <w:szCs w:val="18"/>
        </w:rPr>
      </w:pPr>
    </w:p>
    <w:p w14:paraId="483AAF23" w14:textId="77777777" w:rsidR="00BD4BD3" w:rsidRPr="00554A05" w:rsidRDefault="00BD4BD3" w:rsidP="00BD4BD3">
      <w:pPr>
        <w:spacing w:before="225" w:after="225" w:line="240" w:lineRule="auto"/>
        <w:rPr>
          <w:rFonts w:ascii="Arial" w:hAnsi="Arial" w:cs="Arial"/>
          <w:sz w:val="18"/>
          <w:szCs w:val="18"/>
        </w:rPr>
      </w:pPr>
      <w:proofErr w:type="spellStart"/>
      <w:r w:rsidRPr="00554A05">
        <w:rPr>
          <w:rFonts w:ascii="Arial" w:hAnsi="Arial" w:cs="Arial"/>
          <w:sz w:val="18"/>
          <w:szCs w:val="18"/>
        </w:rPr>
        <w:t>hereby</w:t>
      </w:r>
      <w:proofErr w:type="spellEnd"/>
      <w:r w:rsidRPr="00554A05">
        <w:rPr>
          <w:rFonts w:ascii="Arial" w:hAnsi="Arial" w:cs="Arial"/>
          <w:sz w:val="18"/>
          <w:szCs w:val="18"/>
        </w:rPr>
        <w:t xml:space="preserve"> </w:t>
      </w:r>
      <w:proofErr w:type="spellStart"/>
      <w:r w:rsidRPr="00554A05">
        <w:rPr>
          <w:rFonts w:ascii="Arial" w:hAnsi="Arial" w:cs="Arial"/>
          <w:sz w:val="18"/>
          <w:szCs w:val="18"/>
        </w:rPr>
        <w:t>declare</w:t>
      </w:r>
      <w:proofErr w:type="spellEnd"/>
      <w:r w:rsidRPr="00554A05">
        <w:rPr>
          <w:rFonts w:ascii="Arial" w:hAnsi="Arial" w:cs="Arial"/>
          <w:sz w:val="18"/>
          <w:szCs w:val="18"/>
        </w:rPr>
        <w:t xml:space="preserve"> </w:t>
      </w:r>
      <w:proofErr w:type="spellStart"/>
      <w:r w:rsidRPr="00554A05">
        <w:rPr>
          <w:rFonts w:ascii="Arial" w:hAnsi="Arial" w:cs="Arial"/>
          <w:sz w:val="18"/>
          <w:szCs w:val="18"/>
        </w:rPr>
        <w:t>under</w:t>
      </w:r>
      <w:proofErr w:type="spellEnd"/>
      <w:r w:rsidRPr="00554A05">
        <w:rPr>
          <w:rFonts w:ascii="Arial" w:hAnsi="Arial" w:cs="Arial"/>
          <w:sz w:val="18"/>
          <w:szCs w:val="18"/>
        </w:rPr>
        <w:t xml:space="preserve"> </w:t>
      </w:r>
      <w:proofErr w:type="spellStart"/>
      <w:r w:rsidRPr="00554A05">
        <w:rPr>
          <w:rFonts w:ascii="Arial" w:hAnsi="Arial" w:cs="Arial"/>
          <w:color w:val="222222"/>
          <w:sz w:val="18"/>
          <w:szCs w:val="18"/>
          <w:shd w:val="clear" w:color="auto" w:fill="FFFFFF"/>
        </w:rPr>
        <w:t>penalty</w:t>
      </w:r>
      <w:proofErr w:type="spellEnd"/>
      <w:r w:rsidRPr="00554A05">
        <w:rPr>
          <w:rFonts w:ascii="Arial" w:hAnsi="Arial" w:cs="Arial"/>
          <w:color w:val="222222"/>
          <w:sz w:val="18"/>
          <w:szCs w:val="18"/>
          <w:shd w:val="clear" w:color="auto" w:fill="FFFFFF"/>
        </w:rPr>
        <w:t xml:space="preserve"> </w:t>
      </w:r>
      <w:proofErr w:type="spellStart"/>
      <w:r w:rsidRPr="00554A05">
        <w:rPr>
          <w:rFonts w:ascii="Arial" w:hAnsi="Arial" w:cs="Arial"/>
          <w:color w:val="222222"/>
          <w:sz w:val="18"/>
          <w:szCs w:val="18"/>
          <w:shd w:val="clear" w:color="auto" w:fill="FFFFFF"/>
        </w:rPr>
        <w:t>of</w:t>
      </w:r>
      <w:proofErr w:type="spellEnd"/>
      <w:r w:rsidRPr="00554A05">
        <w:rPr>
          <w:rFonts w:ascii="Arial" w:hAnsi="Arial" w:cs="Arial"/>
          <w:color w:val="222222"/>
          <w:sz w:val="18"/>
          <w:szCs w:val="18"/>
          <w:shd w:val="clear" w:color="auto" w:fill="FFFFFF"/>
        </w:rPr>
        <w:t> </w:t>
      </w:r>
      <w:proofErr w:type="spellStart"/>
      <w:r w:rsidR="0029144F">
        <w:fldChar w:fldCharType="begin"/>
      </w:r>
      <w:r w:rsidR="0029144F">
        <w:instrText xml:space="preserve"> HYPERLINK "https://en.wikipedia.org/wiki/Perjury" \o "Perjury" </w:instrText>
      </w:r>
      <w:r w:rsidR="0029144F">
        <w:fldChar w:fldCharType="separate"/>
      </w:r>
      <w:r w:rsidRPr="00554A05">
        <w:rPr>
          <w:rStyle w:val="Hiperpovezava"/>
          <w:rFonts w:ascii="Arial" w:hAnsi="Arial" w:cs="Arial"/>
          <w:color w:val="000000" w:themeColor="text1"/>
          <w:sz w:val="18"/>
          <w:szCs w:val="18"/>
          <w:shd w:val="clear" w:color="auto" w:fill="FFFFFF"/>
        </w:rPr>
        <w:t>perjury</w:t>
      </w:r>
      <w:proofErr w:type="spellEnd"/>
      <w:r w:rsidR="0029144F">
        <w:rPr>
          <w:rStyle w:val="Hiperpovezava"/>
          <w:rFonts w:ascii="Arial" w:hAnsi="Arial" w:cs="Arial"/>
          <w:color w:val="000000" w:themeColor="text1"/>
          <w:sz w:val="18"/>
          <w:szCs w:val="18"/>
          <w:shd w:val="clear" w:color="auto" w:fill="FFFFFF"/>
        </w:rPr>
        <w:fldChar w:fldCharType="end"/>
      </w:r>
      <w:r w:rsidRPr="00554A05">
        <w:rPr>
          <w:rFonts w:ascii="Arial" w:hAnsi="Arial" w:cs="Arial"/>
          <w:sz w:val="18"/>
          <w:szCs w:val="18"/>
        </w:rPr>
        <w:t>:</w:t>
      </w:r>
    </w:p>
    <w:p w14:paraId="0E5DA75C" w14:textId="030140E9" w:rsidR="00BD4BD3" w:rsidRPr="00BD4BD3" w:rsidRDefault="00BD4BD3" w:rsidP="00BD4BD3">
      <w:pPr>
        <w:pStyle w:val="Odstavekseznama"/>
        <w:numPr>
          <w:ilvl w:val="0"/>
          <w:numId w:val="20"/>
        </w:numPr>
        <w:jc w:val="both"/>
        <w:rPr>
          <w:rFonts w:ascii="Arial" w:eastAsia="Calibri" w:hAnsi="Arial" w:cs="Arial"/>
          <w:sz w:val="18"/>
          <w:szCs w:val="18"/>
          <w:lang w:val="en-GB"/>
        </w:rPr>
      </w:pPr>
      <w:r w:rsidRPr="00CB1A4D">
        <w:rPr>
          <w:rFonts w:ascii="Arial" w:hAnsi="Arial" w:cs="Arial"/>
          <w:sz w:val="18"/>
          <w:szCs w:val="18"/>
          <w:lang w:val="en-GB"/>
        </w:rPr>
        <w:t xml:space="preserve">that on the day </w:t>
      </w:r>
      <w:r w:rsidRPr="00BD4BD3">
        <w:rPr>
          <w:rFonts w:ascii="Arial" w:hAnsi="Arial" w:cs="Arial"/>
          <w:sz w:val="18"/>
          <w:szCs w:val="18"/>
          <w:lang w:val="en-GB"/>
        </w:rPr>
        <w:t>of signing this statement</w:t>
      </w:r>
      <w:r>
        <w:rPr>
          <w:rFonts w:ascii="Arial" w:hAnsi="Arial" w:cs="Arial"/>
          <w:sz w:val="18"/>
          <w:szCs w:val="18"/>
          <w:lang w:val="en-GB"/>
        </w:rPr>
        <w:t xml:space="preserve"> </w:t>
      </w:r>
      <w:r w:rsidRPr="00BD4BD3">
        <w:rPr>
          <w:rFonts w:ascii="Arial" w:hAnsi="Arial" w:cs="Arial"/>
          <w:sz w:val="18"/>
          <w:szCs w:val="18"/>
          <w:lang w:val="en-GB"/>
        </w:rPr>
        <w:t xml:space="preserve">I have not been convicted of a criminal acts from the Criminal Code (Official Gazette of the RS, No. 5 0/12 – official consolidated text, 6/16 – corr., 54/15, 38/16, 27/17, 23/20, 91/20, 95/21, 186/21 and 105/22 – ZZNŠPP; hereinafter: KZ-1) or for comparable criminal acts pronounced by foreign courts, and are listed exhaustively in the first paragraph 75 of Article ZJN-3 (Official gazette Republic of Slovenia, no. 91/15, 14/18, 121/21, 10/22, 74/22 – </w:t>
      </w:r>
      <w:proofErr w:type="spellStart"/>
      <w:r w:rsidRPr="00BD4BD3">
        <w:rPr>
          <w:rFonts w:ascii="Arial" w:hAnsi="Arial" w:cs="Arial"/>
          <w:sz w:val="18"/>
          <w:szCs w:val="18"/>
          <w:lang w:val="en-GB"/>
        </w:rPr>
        <w:t>odl</w:t>
      </w:r>
      <w:proofErr w:type="spellEnd"/>
      <w:r w:rsidRPr="00BD4BD3">
        <w:rPr>
          <w:rFonts w:ascii="Arial" w:hAnsi="Arial" w:cs="Arial"/>
          <w:sz w:val="18"/>
          <w:szCs w:val="18"/>
          <w:lang w:val="en-GB"/>
        </w:rPr>
        <w:t>. US, 100/22 – ZNUZSZS, 28/23 in 88/23 – ZOPNN-F).</w:t>
      </w:r>
    </w:p>
    <w:p w14:paraId="39EA3F80" w14:textId="77777777" w:rsidR="00BD4BD3" w:rsidRDefault="00BD4BD3" w:rsidP="00BD4BD3">
      <w:pPr>
        <w:spacing w:before="225" w:after="225" w:line="240" w:lineRule="auto"/>
        <w:jc w:val="both"/>
        <w:rPr>
          <w:rFonts w:ascii="Arial" w:hAnsi="Arial" w:cs="Arial"/>
          <w:color w:val="222222"/>
          <w:sz w:val="18"/>
          <w:szCs w:val="18"/>
        </w:rPr>
      </w:pPr>
    </w:p>
    <w:p w14:paraId="6A92EB7D" w14:textId="77777777" w:rsidR="00BD4BD3" w:rsidRDefault="00BD4BD3" w:rsidP="00BD4BD3">
      <w:pPr>
        <w:spacing w:before="225" w:after="225" w:line="240" w:lineRule="auto"/>
        <w:jc w:val="both"/>
        <w:rPr>
          <w:rFonts w:ascii="Arial" w:hAnsi="Arial" w:cs="Arial"/>
          <w:color w:val="222222"/>
          <w:sz w:val="18"/>
          <w:szCs w:val="18"/>
        </w:rPr>
      </w:pPr>
    </w:p>
    <w:p w14:paraId="2160FA05" w14:textId="77777777" w:rsidR="00BD4BD3" w:rsidRDefault="00BD4BD3" w:rsidP="00BD4BD3">
      <w:pPr>
        <w:spacing w:before="225" w:after="225" w:line="240" w:lineRule="auto"/>
        <w:jc w:val="both"/>
        <w:rPr>
          <w:rFonts w:ascii="Arial" w:hAnsi="Arial" w:cs="Arial"/>
          <w:color w:val="222222"/>
          <w:sz w:val="18"/>
          <w:szCs w:val="18"/>
        </w:rPr>
      </w:pPr>
    </w:p>
    <w:p w14:paraId="206462F7" w14:textId="77777777" w:rsidR="00BD4BD3" w:rsidRDefault="00BD4BD3" w:rsidP="00BD4BD3">
      <w:pPr>
        <w:spacing w:after="0" w:line="240" w:lineRule="auto"/>
        <w:jc w:val="both"/>
        <w:rPr>
          <w:rFonts w:ascii="Arial" w:hAnsi="Arial" w:cs="Arial"/>
          <w:color w:val="000000"/>
          <w:sz w:val="18"/>
          <w:szCs w:val="18"/>
        </w:rPr>
      </w:pPr>
      <w:proofErr w:type="spellStart"/>
      <w:r>
        <w:rPr>
          <w:rFonts w:ascii="Arial" w:hAnsi="Arial" w:cs="Arial"/>
          <w:color w:val="000000"/>
          <w:sz w:val="18"/>
          <w:szCs w:val="18"/>
        </w:rPr>
        <w:t>Place</w:t>
      </w:r>
      <w:proofErr w:type="spellEnd"/>
      <w:r>
        <w:rPr>
          <w:rFonts w:ascii="Arial" w:hAnsi="Arial" w:cs="Arial"/>
          <w:color w:val="000000"/>
          <w:sz w:val="18"/>
          <w:szCs w:val="18"/>
        </w:rPr>
        <w:t xml:space="preserve"> </w:t>
      </w:r>
      <w:proofErr w:type="spellStart"/>
      <w:r>
        <w:rPr>
          <w:rFonts w:ascii="Arial" w:hAnsi="Arial" w:cs="Arial"/>
          <w:color w:val="000000"/>
          <w:sz w:val="18"/>
          <w:szCs w:val="18"/>
        </w:rPr>
        <w:t>and</w:t>
      </w:r>
      <w:proofErr w:type="spellEnd"/>
      <w:r>
        <w:rPr>
          <w:rFonts w:ascii="Arial" w:hAnsi="Arial" w:cs="Arial"/>
          <w:color w:val="000000"/>
          <w:sz w:val="18"/>
          <w:szCs w:val="18"/>
        </w:rPr>
        <w:t xml:space="preserve"> </w:t>
      </w:r>
      <w:proofErr w:type="spellStart"/>
      <w:r>
        <w:rPr>
          <w:rFonts w:ascii="Arial" w:hAnsi="Arial" w:cs="Arial"/>
          <w:color w:val="000000"/>
          <w:sz w:val="18"/>
          <w:szCs w:val="18"/>
        </w:rPr>
        <w:t>date</w:t>
      </w:r>
      <w:proofErr w:type="spellEnd"/>
      <w:r>
        <w:rPr>
          <w:rFonts w:ascii="Arial" w:hAnsi="Arial" w:cs="Arial"/>
          <w:color w:val="000000"/>
          <w:sz w:val="18"/>
          <w:szCs w:val="18"/>
        </w:rPr>
        <w:t>: ______________________</w:t>
      </w:r>
    </w:p>
    <w:p w14:paraId="46356CB4" w14:textId="77777777" w:rsidR="00BD4BD3" w:rsidRDefault="00BD4BD3" w:rsidP="00BD4BD3">
      <w:pPr>
        <w:spacing w:after="0" w:line="240" w:lineRule="auto"/>
        <w:jc w:val="both"/>
        <w:rPr>
          <w:rFonts w:ascii="Arial" w:hAnsi="Arial" w:cs="Arial"/>
          <w:color w:val="000000"/>
          <w:sz w:val="18"/>
          <w:szCs w:val="18"/>
        </w:rPr>
      </w:pPr>
    </w:p>
    <w:p w14:paraId="0A982077" w14:textId="77777777" w:rsidR="00BD4BD3" w:rsidRPr="002D3747" w:rsidRDefault="00BD4BD3" w:rsidP="00BD4BD3">
      <w:pPr>
        <w:spacing w:after="0" w:line="240" w:lineRule="auto"/>
        <w:jc w:val="both"/>
        <w:rPr>
          <w:rFonts w:ascii="Arial" w:hAnsi="Arial" w:cs="Arial"/>
          <w:sz w:val="18"/>
          <w:szCs w:val="18"/>
        </w:rPr>
      </w:pPr>
    </w:p>
    <w:p w14:paraId="09223E5D" w14:textId="77777777" w:rsidR="00BD4BD3" w:rsidRPr="00DD7301" w:rsidRDefault="00BD4BD3" w:rsidP="00BD4BD3">
      <w:pPr>
        <w:spacing w:after="0" w:line="240" w:lineRule="auto"/>
        <w:jc w:val="both"/>
        <w:rPr>
          <w:rFonts w:ascii="Arial" w:hAnsi="Arial" w:cs="Arial"/>
          <w:sz w:val="18"/>
          <w:szCs w:val="18"/>
        </w:rPr>
      </w:pPr>
      <w:r>
        <w:rPr>
          <w:rFonts w:ascii="Arial" w:hAnsi="Arial" w:cs="Arial"/>
          <w:sz w:val="18"/>
          <w:szCs w:val="18"/>
        </w:rPr>
        <w:t>Name</w:t>
      </w:r>
      <w:r w:rsidRPr="00DD7301">
        <w:rPr>
          <w:rFonts w:ascii="Arial" w:hAnsi="Arial" w:cs="Arial"/>
          <w:sz w:val="18"/>
          <w:szCs w:val="18"/>
        </w:rPr>
        <w:t xml:space="preserve"> </w:t>
      </w:r>
      <w:proofErr w:type="spellStart"/>
      <w:r w:rsidRPr="00DD7301">
        <w:rPr>
          <w:rFonts w:ascii="Arial" w:hAnsi="Arial" w:cs="Arial"/>
          <w:sz w:val="18"/>
          <w:szCs w:val="18"/>
        </w:rPr>
        <w:t>and</w:t>
      </w:r>
      <w:proofErr w:type="spellEnd"/>
      <w:r w:rsidRPr="00DD7301">
        <w:rPr>
          <w:rFonts w:ascii="Arial" w:hAnsi="Arial" w:cs="Arial"/>
          <w:sz w:val="18"/>
          <w:szCs w:val="18"/>
        </w:rPr>
        <w:t xml:space="preserve"> </w:t>
      </w:r>
      <w:proofErr w:type="spellStart"/>
      <w:r w:rsidRPr="00DD7301">
        <w:rPr>
          <w:rFonts w:ascii="Arial" w:hAnsi="Arial" w:cs="Arial"/>
          <w:sz w:val="18"/>
          <w:szCs w:val="18"/>
        </w:rPr>
        <w:t>surname</w:t>
      </w:r>
      <w:proofErr w:type="spellEnd"/>
      <w:r w:rsidRPr="00DD7301">
        <w:rPr>
          <w:rFonts w:ascii="Arial" w:hAnsi="Arial" w:cs="Arial"/>
          <w:sz w:val="18"/>
          <w:szCs w:val="18"/>
        </w:rPr>
        <w:t>: ___________________________</w:t>
      </w:r>
    </w:p>
    <w:p w14:paraId="01BF340E" w14:textId="77777777" w:rsidR="00BD4BD3" w:rsidRPr="00DD7301" w:rsidRDefault="00BD4BD3" w:rsidP="00BD4BD3">
      <w:pPr>
        <w:spacing w:after="0" w:line="240" w:lineRule="auto"/>
        <w:jc w:val="both"/>
        <w:rPr>
          <w:rFonts w:ascii="Arial" w:hAnsi="Arial" w:cs="Arial"/>
          <w:color w:val="000000"/>
          <w:sz w:val="18"/>
          <w:szCs w:val="18"/>
        </w:rPr>
      </w:pPr>
    </w:p>
    <w:p w14:paraId="1F3CAE64" w14:textId="77777777" w:rsidR="00BD4BD3" w:rsidRPr="00DD7301" w:rsidRDefault="00BD4BD3" w:rsidP="00BD4BD3">
      <w:pPr>
        <w:spacing w:after="0" w:line="240" w:lineRule="auto"/>
        <w:jc w:val="both"/>
        <w:rPr>
          <w:rFonts w:ascii="Arial" w:hAnsi="Arial" w:cs="Arial"/>
          <w:color w:val="000000"/>
          <w:sz w:val="18"/>
          <w:szCs w:val="18"/>
        </w:rPr>
      </w:pPr>
    </w:p>
    <w:p w14:paraId="75FAF9BC" w14:textId="77777777" w:rsidR="00BD4BD3" w:rsidRPr="00DD7301" w:rsidRDefault="00BD4BD3" w:rsidP="00BD4BD3">
      <w:pPr>
        <w:spacing w:after="0" w:line="240" w:lineRule="auto"/>
        <w:jc w:val="both"/>
        <w:rPr>
          <w:rFonts w:ascii="Arial" w:hAnsi="Arial" w:cs="Arial"/>
          <w:color w:val="000000"/>
          <w:sz w:val="18"/>
          <w:szCs w:val="18"/>
        </w:rPr>
      </w:pPr>
      <w:r w:rsidRPr="00DD7301">
        <w:rPr>
          <w:rFonts w:ascii="Arial" w:hAnsi="Arial" w:cs="Arial"/>
          <w:sz w:val="18"/>
          <w:szCs w:val="18"/>
        </w:rPr>
        <w:t>Sig</w:t>
      </w:r>
      <w:r>
        <w:rPr>
          <w:rFonts w:ascii="Arial" w:hAnsi="Arial" w:cs="Arial"/>
          <w:sz w:val="18"/>
          <w:szCs w:val="18"/>
        </w:rPr>
        <w:t>nature</w:t>
      </w:r>
      <w:r w:rsidRPr="00DD7301">
        <w:rPr>
          <w:rFonts w:ascii="Arial" w:hAnsi="Arial" w:cs="Arial"/>
          <w:color w:val="000000"/>
          <w:sz w:val="18"/>
          <w:szCs w:val="18"/>
        </w:rPr>
        <w:t>: ___________________________</w:t>
      </w:r>
    </w:p>
    <w:p w14:paraId="384B961C" w14:textId="77777777" w:rsidR="00BD4BD3" w:rsidRPr="003C0C5C" w:rsidRDefault="00BD4BD3" w:rsidP="00BD4BD3">
      <w:pPr>
        <w:spacing w:before="225" w:after="225" w:line="240" w:lineRule="auto"/>
        <w:jc w:val="both"/>
        <w:rPr>
          <w:rFonts w:ascii="Arial" w:hAnsi="Arial" w:cs="Arial"/>
          <w:color w:val="222222"/>
          <w:sz w:val="18"/>
          <w:szCs w:val="18"/>
        </w:rPr>
      </w:pPr>
    </w:p>
    <w:p w14:paraId="46CA90E7" w14:textId="77777777" w:rsidR="00BD4BD3" w:rsidRPr="0032299C" w:rsidRDefault="00BD4BD3" w:rsidP="00BD4BD3">
      <w:pPr>
        <w:jc w:val="both"/>
        <w:rPr>
          <w:rFonts w:ascii="Arial" w:hAnsi="Arial" w:cs="Arial"/>
          <w:i/>
          <w:iCs/>
          <w:sz w:val="18"/>
          <w:szCs w:val="18"/>
        </w:rPr>
      </w:pPr>
    </w:p>
    <w:p w14:paraId="56742D00" w14:textId="41EF48DE" w:rsidR="009260A1" w:rsidRDefault="009260A1">
      <w:pPr>
        <w:rPr>
          <w:rFonts w:ascii="Arial" w:hAnsi="Arial" w:cs="Arial"/>
        </w:rPr>
      </w:pPr>
      <w:r>
        <w:rPr>
          <w:rFonts w:ascii="Arial" w:hAnsi="Arial" w:cs="Arial"/>
        </w:rPr>
        <w:br w:type="page"/>
      </w:r>
    </w:p>
    <w:p w14:paraId="3D28A7DC" w14:textId="77777777" w:rsidR="009260A1" w:rsidRDefault="009260A1" w:rsidP="009260A1">
      <w:pPr>
        <w:rPr>
          <w:rFonts w:ascii="Arial" w:hAnsi="Arial" w:cs="Arial"/>
        </w:rPr>
      </w:pPr>
    </w:p>
    <w:p w14:paraId="446A4D6A" w14:textId="1A0A8370" w:rsidR="009260A1" w:rsidRDefault="009260A1" w:rsidP="00BD4B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proofErr w:type="spellStart"/>
      <w:r>
        <w:rPr>
          <w:rFonts w:ascii="Arial" w:hAnsi="Arial" w:cs="Arial"/>
        </w:rPr>
        <w:t>Statement</w:t>
      </w:r>
      <w:proofErr w:type="spellEnd"/>
      <w:r>
        <w:rPr>
          <w:rFonts w:ascii="Arial" w:hAnsi="Arial" w:cs="Arial"/>
        </w:rPr>
        <w:t xml:space="preserve"> – </w:t>
      </w:r>
      <w:proofErr w:type="spellStart"/>
      <w:r w:rsidR="00BD4BD3" w:rsidRPr="00BD4BD3">
        <w:rPr>
          <w:rFonts w:ascii="Arial" w:hAnsi="Arial" w:cs="Arial"/>
        </w:rPr>
        <w:t>Declaration</w:t>
      </w:r>
      <w:proofErr w:type="spellEnd"/>
      <w:r w:rsidR="00BD4BD3" w:rsidRPr="00BD4BD3">
        <w:rPr>
          <w:rFonts w:ascii="Arial" w:hAnsi="Arial" w:cs="Arial"/>
        </w:rPr>
        <w:t xml:space="preserve"> on </w:t>
      </w:r>
      <w:proofErr w:type="spellStart"/>
      <w:r w:rsidR="00BD4BD3" w:rsidRPr="00BD4BD3">
        <w:rPr>
          <w:rFonts w:ascii="Arial" w:hAnsi="Arial" w:cs="Arial"/>
        </w:rPr>
        <w:t>the</w:t>
      </w:r>
      <w:proofErr w:type="spellEnd"/>
      <w:r w:rsidR="00BD4BD3" w:rsidRPr="00BD4BD3">
        <w:rPr>
          <w:rFonts w:ascii="Arial" w:hAnsi="Arial" w:cs="Arial"/>
        </w:rPr>
        <w:t xml:space="preserve"> </w:t>
      </w:r>
      <w:proofErr w:type="spellStart"/>
      <w:r w:rsidR="00BD4BD3" w:rsidRPr="00BD4BD3">
        <w:rPr>
          <w:rFonts w:ascii="Arial" w:hAnsi="Arial" w:cs="Arial"/>
        </w:rPr>
        <w:t>tenderer</w:t>
      </w:r>
      <w:proofErr w:type="spellEnd"/>
      <w:r w:rsidR="00BD4BD3" w:rsidRPr="00BD4BD3">
        <w:rPr>
          <w:rFonts w:ascii="Arial" w:hAnsi="Arial" w:cs="Arial"/>
        </w:rPr>
        <w:t xml:space="preserve">’s </w:t>
      </w:r>
      <w:proofErr w:type="spellStart"/>
      <w:r w:rsidR="00BD4BD3" w:rsidRPr="00BD4BD3">
        <w:rPr>
          <w:rFonts w:ascii="Arial" w:hAnsi="Arial" w:cs="Arial"/>
        </w:rPr>
        <w:t>honour</w:t>
      </w:r>
      <w:proofErr w:type="spellEnd"/>
      <w:r w:rsidR="00BD4BD3" w:rsidRPr="00BD4BD3">
        <w:rPr>
          <w:rFonts w:ascii="Arial" w:hAnsi="Arial" w:cs="Arial"/>
        </w:rPr>
        <w:t xml:space="preserve"> </w:t>
      </w:r>
      <w:proofErr w:type="spellStart"/>
      <w:r w:rsidR="00BD4BD3" w:rsidRPr="00BD4BD3">
        <w:rPr>
          <w:rFonts w:ascii="Arial" w:hAnsi="Arial" w:cs="Arial"/>
        </w:rPr>
        <w:t>concerning</w:t>
      </w:r>
      <w:proofErr w:type="spellEnd"/>
      <w:r w:rsidR="00BD4BD3" w:rsidRPr="00BD4BD3">
        <w:rPr>
          <w:rFonts w:ascii="Arial" w:hAnsi="Arial" w:cs="Arial"/>
        </w:rPr>
        <w:t xml:space="preserve"> </w:t>
      </w:r>
      <w:proofErr w:type="spellStart"/>
      <w:r w:rsidR="00BD4BD3" w:rsidRPr="00BD4BD3">
        <w:rPr>
          <w:rFonts w:ascii="Arial" w:hAnsi="Arial" w:cs="Arial"/>
        </w:rPr>
        <w:t>the</w:t>
      </w:r>
      <w:proofErr w:type="spellEnd"/>
      <w:r w:rsidR="00BD4BD3" w:rsidRPr="00BD4BD3">
        <w:rPr>
          <w:rFonts w:ascii="Arial" w:hAnsi="Arial" w:cs="Arial"/>
        </w:rPr>
        <w:t xml:space="preserve"> </w:t>
      </w:r>
      <w:proofErr w:type="spellStart"/>
      <w:r w:rsidR="00BD4BD3" w:rsidRPr="00BD4BD3">
        <w:rPr>
          <w:rFonts w:ascii="Arial" w:hAnsi="Arial" w:cs="Arial"/>
        </w:rPr>
        <w:t>exclusion</w:t>
      </w:r>
      <w:proofErr w:type="spellEnd"/>
      <w:r w:rsidR="00BD4BD3" w:rsidRPr="00BD4BD3">
        <w:rPr>
          <w:rFonts w:ascii="Arial" w:hAnsi="Arial" w:cs="Arial"/>
        </w:rPr>
        <w:t xml:space="preserve"> </w:t>
      </w:r>
      <w:proofErr w:type="spellStart"/>
      <w:r w:rsidR="00BD4BD3" w:rsidRPr="00BD4BD3">
        <w:rPr>
          <w:rFonts w:ascii="Arial" w:hAnsi="Arial" w:cs="Arial"/>
        </w:rPr>
        <w:t>criteria</w:t>
      </w:r>
      <w:proofErr w:type="spellEnd"/>
    </w:p>
    <w:p w14:paraId="4A13A72D" w14:textId="77777777" w:rsidR="00BD4BD3" w:rsidRPr="00BD4BD3" w:rsidRDefault="00BD4BD3" w:rsidP="00BD4BD3"/>
    <w:p w14:paraId="35FFE75E" w14:textId="279DDAC0" w:rsidR="00BD4BD3" w:rsidRPr="004B75D0" w:rsidRDefault="00BD4BD3" w:rsidP="00BD4BD3">
      <w:pPr>
        <w:spacing w:before="225" w:after="225" w:line="240" w:lineRule="auto"/>
        <w:jc w:val="both"/>
        <w:rPr>
          <w:rFonts w:ascii="Arial" w:hAnsi="Arial" w:cs="Arial"/>
          <w:sz w:val="18"/>
          <w:szCs w:val="18"/>
          <w:lang w:val="en-GB"/>
        </w:rPr>
      </w:pPr>
      <w:r w:rsidRPr="00251FA7">
        <w:rPr>
          <w:rFonts w:ascii="Arial" w:hAnsi="Arial" w:cs="Arial"/>
          <w:color w:val="222222"/>
          <w:sz w:val="18"/>
          <w:szCs w:val="18"/>
          <w:lang w:val="en-GB"/>
        </w:rPr>
        <w:t xml:space="preserve">In relation to the public </w:t>
      </w:r>
      <w:r w:rsidRPr="007B32A1">
        <w:rPr>
          <w:rFonts w:ascii="Arial" w:hAnsi="Arial" w:cs="Arial"/>
          <w:color w:val="222222"/>
          <w:sz w:val="18"/>
          <w:szCs w:val="18"/>
          <w:lang w:val="en-GB"/>
        </w:rPr>
        <w:t>contract</w:t>
      </w:r>
      <w:r>
        <w:rPr>
          <w:rFonts w:ascii="Arial" w:hAnsi="Arial" w:cs="Arial"/>
          <w:color w:val="222222"/>
          <w:sz w:val="18"/>
          <w:szCs w:val="18"/>
          <w:lang w:val="en-GB"/>
        </w:rPr>
        <w:t>:</w:t>
      </w:r>
      <w:r w:rsidRPr="007B32A1">
        <w:rPr>
          <w:rFonts w:ascii="Arial" w:hAnsi="Arial" w:cs="Arial"/>
          <w:color w:val="222222"/>
          <w:sz w:val="18"/>
          <w:szCs w:val="18"/>
          <w:lang w:val="en-GB"/>
        </w:rPr>
        <w:t xml:space="preserve"> </w:t>
      </w:r>
      <w:r w:rsidRPr="002048BA">
        <w:rPr>
          <w:rFonts w:ascii="Arial" w:hAnsi="Arial" w:cs="Arial"/>
          <w:b/>
          <w:bCs/>
          <w:i/>
          <w:iCs/>
          <w:color w:val="222222"/>
          <w:sz w:val="18"/>
          <w:szCs w:val="18"/>
          <w:lang w:val="en-GB"/>
        </w:rPr>
        <w:t>The purchase of hydraulic power unit</w:t>
      </w:r>
      <w:r>
        <w:rPr>
          <w:rFonts w:ascii="Arial" w:hAnsi="Arial" w:cs="Arial"/>
          <w:b/>
          <w:bCs/>
          <w:i/>
          <w:iCs/>
          <w:color w:val="222222"/>
          <w:sz w:val="18"/>
          <w:szCs w:val="18"/>
          <w:lang w:val="en-GB"/>
        </w:rPr>
        <w:t xml:space="preserve"> - redo</w:t>
      </w:r>
      <w:r>
        <w:rPr>
          <w:rFonts w:ascii="Arial" w:hAnsi="Arial" w:cs="Arial"/>
          <w:sz w:val="18"/>
          <w:szCs w:val="18"/>
          <w:lang w:val="en-GB"/>
        </w:rPr>
        <w:t xml:space="preserve"> </w:t>
      </w:r>
      <w:proofErr w:type="spellStart"/>
      <w:r w:rsidRPr="007B32A1">
        <w:rPr>
          <w:rFonts w:ascii="Arial" w:hAnsi="Arial" w:cs="Arial"/>
          <w:sz w:val="18"/>
          <w:szCs w:val="18"/>
        </w:rPr>
        <w:t>and</w:t>
      </w:r>
      <w:proofErr w:type="spellEnd"/>
      <w:r w:rsidRPr="007B32A1">
        <w:rPr>
          <w:rFonts w:ascii="Arial" w:hAnsi="Arial" w:cs="Arial"/>
          <w:sz w:val="18"/>
          <w:szCs w:val="18"/>
        </w:rPr>
        <w:t xml:space="preserve"> </w:t>
      </w:r>
      <w:proofErr w:type="spellStart"/>
      <w:r w:rsidRPr="007B32A1">
        <w:rPr>
          <w:rFonts w:ascii="Arial" w:hAnsi="Arial" w:cs="Arial"/>
          <w:sz w:val="18"/>
          <w:szCs w:val="18"/>
        </w:rPr>
        <w:t>for</w:t>
      </w:r>
      <w:proofErr w:type="spellEnd"/>
      <w:r w:rsidRPr="007B32A1">
        <w:rPr>
          <w:rFonts w:ascii="Arial" w:hAnsi="Arial" w:cs="Arial"/>
          <w:sz w:val="18"/>
          <w:szCs w:val="18"/>
        </w:rPr>
        <w:t xml:space="preserve"> </w:t>
      </w:r>
      <w:proofErr w:type="spellStart"/>
      <w:r w:rsidRPr="007B32A1">
        <w:rPr>
          <w:rFonts w:ascii="Arial" w:hAnsi="Arial" w:cs="Arial"/>
          <w:sz w:val="18"/>
          <w:szCs w:val="18"/>
        </w:rPr>
        <w:t>the</w:t>
      </w:r>
      <w:proofErr w:type="spellEnd"/>
      <w:r w:rsidRPr="007B32A1">
        <w:rPr>
          <w:rFonts w:ascii="Arial" w:hAnsi="Arial" w:cs="Arial"/>
          <w:sz w:val="18"/>
          <w:szCs w:val="18"/>
        </w:rPr>
        <w:t xml:space="preserve"> </w:t>
      </w:r>
      <w:proofErr w:type="spellStart"/>
      <w:r w:rsidRPr="007B32A1">
        <w:rPr>
          <w:rFonts w:ascii="Arial" w:hAnsi="Arial" w:cs="Arial"/>
          <w:sz w:val="18"/>
          <w:szCs w:val="18"/>
        </w:rPr>
        <w:t>reasons</w:t>
      </w:r>
      <w:proofErr w:type="spellEnd"/>
      <w:r w:rsidRPr="007B32A1">
        <w:rPr>
          <w:rFonts w:ascii="Arial" w:hAnsi="Arial" w:cs="Arial"/>
          <w:sz w:val="18"/>
          <w:szCs w:val="18"/>
        </w:rPr>
        <w:t xml:space="preserve"> </w:t>
      </w:r>
      <w:proofErr w:type="spellStart"/>
      <w:r w:rsidRPr="007B32A1">
        <w:rPr>
          <w:rFonts w:ascii="Arial" w:hAnsi="Arial" w:cs="Arial"/>
          <w:sz w:val="18"/>
          <w:szCs w:val="18"/>
        </w:rPr>
        <w:t>we</w:t>
      </w:r>
      <w:proofErr w:type="spellEnd"/>
      <w:r w:rsidRPr="007B32A1">
        <w:rPr>
          <w:rFonts w:ascii="Arial" w:hAnsi="Arial" w:cs="Arial"/>
          <w:sz w:val="18"/>
          <w:szCs w:val="18"/>
        </w:rPr>
        <w:t xml:space="preserve"> </w:t>
      </w:r>
      <w:proofErr w:type="spellStart"/>
      <w:r w:rsidRPr="007B32A1">
        <w:rPr>
          <w:rFonts w:ascii="Arial" w:hAnsi="Arial" w:cs="Arial"/>
          <w:sz w:val="18"/>
          <w:szCs w:val="18"/>
        </w:rPr>
        <w:t>c</w:t>
      </w:r>
      <w:r w:rsidRPr="00A143C4">
        <w:rPr>
          <w:rFonts w:ascii="Arial" w:hAnsi="Arial" w:cs="Arial"/>
          <w:sz w:val="18"/>
          <w:szCs w:val="18"/>
        </w:rPr>
        <w:t>an</w:t>
      </w:r>
      <w:proofErr w:type="spellEnd"/>
      <w:r w:rsidRPr="00A143C4">
        <w:rPr>
          <w:rFonts w:ascii="Arial" w:hAnsi="Arial" w:cs="Arial"/>
          <w:sz w:val="18"/>
          <w:szCs w:val="18"/>
        </w:rPr>
        <w:t xml:space="preserve"> not </w:t>
      </w:r>
      <w:proofErr w:type="spellStart"/>
      <w:r w:rsidRPr="00A143C4">
        <w:rPr>
          <w:rFonts w:ascii="Arial" w:hAnsi="Arial" w:cs="Arial"/>
          <w:sz w:val="18"/>
          <w:szCs w:val="18"/>
        </w:rPr>
        <w:t>fully</w:t>
      </w:r>
      <w:proofErr w:type="spellEnd"/>
      <w:r w:rsidRPr="00A143C4">
        <w:rPr>
          <w:rFonts w:ascii="Arial" w:hAnsi="Arial" w:cs="Arial"/>
          <w:sz w:val="18"/>
          <w:szCs w:val="18"/>
        </w:rPr>
        <w:t xml:space="preserve"> </w:t>
      </w:r>
      <w:proofErr w:type="spellStart"/>
      <w:r w:rsidRPr="00A143C4">
        <w:rPr>
          <w:rFonts w:ascii="Arial" w:hAnsi="Arial" w:cs="Arial"/>
          <w:sz w:val="18"/>
          <w:szCs w:val="18"/>
        </w:rPr>
        <w:t>prove</w:t>
      </w:r>
      <w:proofErr w:type="spellEnd"/>
      <w:r w:rsidRPr="00A143C4">
        <w:rPr>
          <w:rFonts w:ascii="Arial" w:hAnsi="Arial" w:cs="Arial"/>
          <w:sz w:val="18"/>
          <w:szCs w:val="18"/>
        </w:rPr>
        <w:t xml:space="preserve"> </w:t>
      </w:r>
      <w:proofErr w:type="spellStart"/>
      <w:r w:rsidRPr="00A143C4">
        <w:rPr>
          <w:rFonts w:ascii="Arial" w:hAnsi="Arial" w:cs="Arial"/>
          <w:sz w:val="18"/>
          <w:szCs w:val="18"/>
        </w:rPr>
        <w:t>below</w:t>
      </w:r>
      <w:proofErr w:type="spellEnd"/>
      <w:r w:rsidRPr="00A143C4">
        <w:rPr>
          <w:rFonts w:ascii="Arial" w:hAnsi="Arial" w:cs="Arial"/>
          <w:sz w:val="18"/>
          <w:szCs w:val="18"/>
        </w:rPr>
        <w:t xml:space="preserve"> </w:t>
      </w:r>
      <w:proofErr w:type="spellStart"/>
      <w:r w:rsidRPr="00A143C4">
        <w:rPr>
          <w:rFonts w:ascii="Arial" w:hAnsi="Arial" w:cs="Arial"/>
          <w:sz w:val="18"/>
          <w:szCs w:val="18"/>
        </w:rPr>
        <w:t>listed</w:t>
      </w:r>
      <w:proofErr w:type="spellEnd"/>
      <w:r w:rsidRPr="00A143C4">
        <w:rPr>
          <w:rFonts w:ascii="Arial" w:hAnsi="Arial" w:cs="Arial"/>
          <w:sz w:val="18"/>
          <w:szCs w:val="18"/>
        </w:rPr>
        <w:t xml:space="preserve"> </w:t>
      </w:r>
      <w:proofErr w:type="spellStart"/>
      <w:r w:rsidRPr="00A143C4">
        <w:rPr>
          <w:rFonts w:ascii="Arial" w:hAnsi="Arial" w:cs="Arial"/>
          <w:sz w:val="18"/>
          <w:szCs w:val="18"/>
        </w:rPr>
        <w:t>facts</w:t>
      </w:r>
      <w:proofErr w:type="spellEnd"/>
      <w:r w:rsidRPr="00A143C4">
        <w:rPr>
          <w:rFonts w:ascii="Arial" w:hAnsi="Arial" w:cs="Arial"/>
          <w:sz w:val="18"/>
          <w:szCs w:val="18"/>
        </w:rPr>
        <w:t xml:space="preserve"> </w:t>
      </w:r>
      <w:proofErr w:type="spellStart"/>
      <w:r w:rsidRPr="00A143C4">
        <w:rPr>
          <w:rFonts w:ascii="Arial" w:hAnsi="Arial" w:cs="Arial"/>
          <w:sz w:val="18"/>
          <w:szCs w:val="18"/>
        </w:rPr>
        <w:t>with</w:t>
      </w:r>
      <w:proofErr w:type="spellEnd"/>
      <w:r w:rsidRPr="00A143C4">
        <w:rPr>
          <w:rFonts w:ascii="Arial" w:hAnsi="Arial" w:cs="Arial"/>
          <w:sz w:val="18"/>
          <w:szCs w:val="18"/>
        </w:rPr>
        <w:t xml:space="preserve"> </w:t>
      </w:r>
      <w:proofErr w:type="spellStart"/>
      <w:r w:rsidRPr="004B75D0">
        <w:rPr>
          <w:rFonts w:ascii="Arial" w:hAnsi="Arial" w:cs="Arial"/>
          <w:sz w:val="18"/>
          <w:szCs w:val="18"/>
        </w:rPr>
        <w:t>certificates</w:t>
      </w:r>
      <w:proofErr w:type="spellEnd"/>
      <w:r w:rsidRPr="004B75D0">
        <w:rPr>
          <w:rFonts w:ascii="Arial" w:hAnsi="Arial" w:cs="Arial"/>
          <w:sz w:val="18"/>
          <w:szCs w:val="18"/>
        </w:rPr>
        <w:t xml:space="preserve">, </w:t>
      </w:r>
      <w:proofErr w:type="spellStart"/>
      <w:r w:rsidRPr="004B75D0">
        <w:rPr>
          <w:rFonts w:ascii="Arial" w:hAnsi="Arial" w:cs="Arial"/>
          <w:sz w:val="18"/>
          <w:szCs w:val="18"/>
        </w:rPr>
        <w:t>issued</w:t>
      </w:r>
      <w:proofErr w:type="spellEnd"/>
      <w:r w:rsidRPr="004B75D0">
        <w:rPr>
          <w:rFonts w:ascii="Arial" w:hAnsi="Arial" w:cs="Arial"/>
          <w:sz w:val="18"/>
          <w:szCs w:val="18"/>
        </w:rPr>
        <w:t xml:space="preserve"> in</w:t>
      </w:r>
      <w:r w:rsidRPr="004B75D0">
        <w:rPr>
          <w:rFonts w:ascii="Arial" w:hAnsi="Arial" w:cs="Arial"/>
          <w:sz w:val="18"/>
          <w:szCs w:val="18"/>
          <w:lang w:val="en-GB"/>
        </w:rPr>
        <w:t xml:space="preserve"> the country where we are established,</w:t>
      </w:r>
    </w:p>
    <w:p w14:paraId="355BC675" w14:textId="77777777" w:rsidR="00BD4BD3" w:rsidRPr="004B75D0" w:rsidRDefault="00BD4BD3" w:rsidP="00BD4BD3">
      <w:pPr>
        <w:spacing w:before="225" w:after="225"/>
        <w:jc w:val="both"/>
        <w:rPr>
          <w:rFonts w:ascii="Arial" w:hAnsi="Arial" w:cs="Arial"/>
          <w:sz w:val="18"/>
          <w:szCs w:val="18"/>
        </w:rPr>
      </w:pPr>
      <w:r w:rsidRPr="004B75D0">
        <w:rPr>
          <w:rFonts w:ascii="Arial" w:hAnsi="Arial" w:cs="Arial"/>
          <w:sz w:val="18"/>
          <w:szCs w:val="18"/>
          <w:u w:val="single"/>
        </w:rPr>
        <w:t xml:space="preserve">_____________________________ </w:t>
      </w:r>
      <w:r w:rsidRPr="004B75D0">
        <w:rPr>
          <w:rFonts w:ascii="Arial" w:hAnsi="Arial" w:cs="Arial"/>
          <w:sz w:val="18"/>
          <w:szCs w:val="18"/>
        </w:rPr>
        <w:t>(</w:t>
      </w:r>
      <w:proofErr w:type="spellStart"/>
      <w:r w:rsidRPr="004B75D0">
        <w:rPr>
          <w:rFonts w:ascii="Arial" w:hAnsi="Arial" w:cs="Arial"/>
          <w:sz w:val="18"/>
          <w:szCs w:val="18"/>
        </w:rPr>
        <w:t>insert</w:t>
      </w:r>
      <w:proofErr w:type="spellEnd"/>
      <w:r w:rsidRPr="004B75D0">
        <w:rPr>
          <w:rFonts w:ascii="Arial" w:hAnsi="Arial" w:cs="Arial"/>
          <w:sz w:val="18"/>
          <w:szCs w:val="18"/>
        </w:rPr>
        <w:t xml:space="preserve"> </w:t>
      </w:r>
      <w:proofErr w:type="spellStart"/>
      <w:r w:rsidRPr="004B75D0">
        <w:rPr>
          <w:rFonts w:ascii="Arial" w:hAnsi="Arial" w:cs="Arial"/>
          <w:sz w:val="18"/>
          <w:szCs w:val="18"/>
        </w:rPr>
        <w:t>full</w:t>
      </w:r>
      <w:proofErr w:type="spellEnd"/>
      <w:r w:rsidRPr="004B75D0">
        <w:rPr>
          <w:rFonts w:ascii="Arial" w:hAnsi="Arial" w:cs="Arial"/>
          <w:sz w:val="18"/>
          <w:szCs w:val="18"/>
        </w:rPr>
        <w:t xml:space="preserve"> </w:t>
      </w:r>
      <w:proofErr w:type="spellStart"/>
      <w:r w:rsidRPr="004B75D0">
        <w:rPr>
          <w:rFonts w:ascii="Arial" w:hAnsi="Arial" w:cs="Arial"/>
          <w:sz w:val="18"/>
          <w:szCs w:val="18"/>
        </w:rPr>
        <w:t>official</w:t>
      </w:r>
      <w:proofErr w:type="spellEnd"/>
      <w:r w:rsidRPr="004B75D0">
        <w:rPr>
          <w:rFonts w:ascii="Arial" w:hAnsi="Arial" w:cs="Arial"/>
          <w:sz w:val="18"/>
          <w:szCs w:val="18"/>
        </w:rPr>
        <w:t xml:space="preserve"> name), </w:t>
      </w:r>
      <w:r w:rsidRPr="004B75D0">
        <w:rPr>
          <w:rFonts w:ascii="Arial" w:hAnsi="Arial" w:cs="Arial"/>
          <w:sz w:val="18"/>
          <w:szCs w:val="18"/>
          <w:u w:val="single"/>
        </w:rPr>
        <w:t xml:space="preserve">______________________________ </w:t>
      </w:r>
      <w:r w:rsidRPr="004B75D0">
        <w:rPr>
          <w:rFonts w:ascii="Arial" w:hAnsi="Arial" w:cs="Arial"/>
          <w:sz w:val="18"/>
          <w:szCs w:val="18"/>
        </w:rPr>
        <w:t>(</w:t>
      </w:r>
      <w:proofErr w:type="spellStart"/>
      <w:r w:rsidRPr="004B75D0">
        <w:rPr>
          <w:rFonts w:ascii="Arial" w:hAnsi="Arial" w:cs="Arial"/>
          <w:sz w:val="18"/>
          <w:szCs w:val="18"/>
        </w:rPr>
        <w:t>insert</w:t>
      </w:r>
      <w:proofErr w:type="spellEnd"/>
      <w:r w:rsidRPr="004B75D0">
        <w:rPr>
          <w:rFonts w:ascii="Arial" w:hAnsi="Arial" w:cs="Arial"/>
          <w:sz w:val="18"/>
          <w:szCs w:val="18"/>
        </w:rPr>
        <w:t xml:space="preserve"> </w:t>
      </w:r>
      <w:proofErr w:type="spellStart"/>
      <w:r w:rsidRPr="004B75D0">
        <w:rPr>
          <w:rFonts w:ascii="Arial" w:hAnsi="Arial" w:cs="Arial"/>
          <w:sz w:val="18"/>
          <w:szCs w:val="18"/>
        </w:rPr>
        <w:t>full</w:t>
      </w:r>
      <w:proofErr w:type="spellEnd"/>
      <w:r w:rsidRPr="004B75D0">
        <w:rPr>
          <w:rFonts w:ascii="Arial" w:hAnsi="Arial" w:cs="Arial"/>
          <w:sz w:val="18"/>
          <w:szCs w:val="18"/>
        </w:rPr>
        <w:t xml:space="preserve"> </w:t>
      </w:r>
      <w:proofErr w:type="spellStart"/>
      <w:r w:rsidRPr="004B75D0">
        <w:rPr>
          <w:rFonts w:ascii="Arial" w:hAnsi="Arial" w:cs="Arial"/>
          <w:sz w:val="18"/>
          <w:szCs w:val="18"/>
        </w:rPr>
        <w:t>official</w:t>
      </w:r>
      <w:proofErr w:type="spellEnd"/>
      <w:r w:rsidRPr="004B75D0">
        <w:rPr>
          <w:rFonts w:ascii="Arial" w:hAnsi="Arial" w:cs="Arial"/>
          <w:sz w:val="18"/>
          <w:szCs w:val="18"/>
        </w:rPr>
        <w:t xml:space="preserve"> </w:t>
      </w:r>
      <w:proofErr w:type="spellStart"/>
      <w:r w:rsidRPr="004B75D0">
        <w:rPr>
          <w:rFonts w:ascii="Arial" w:hAnsi="Arial" w:cs="Arial"/>
          <w:sz w:val="18"/>
          <w:szCs w:val="18"/>
        </w:rPr>
        <w:t>addres</w:t>
      </w:r>
      <w:proofErr w:type="spellEnd"/>
      <w:r w:rsidRPr="004B75D0">
        <w:rPr>
          <w:rFonts w:ascii="Arial" w:hAnsi="Arial" w:cs="Arial"/>
          <w:sz w:val="18"/>
          <w:szCs w:val="18"/>
        </w:rPr>
        <w:t xml:space="preserve">), </w:t>
      </w:r>
      <w:r w:rsidRPr="004B75D0">
        <w:rPr>
          <w:rFonts w:ascii="Arial" w:hAnsi="Arial" w:cs="Arial"/>
          <w:sz w:val="18"/>
          <w:szCs w:val="18"/>
          <w:u w:val="single"/>
        </w:rPr>
        <w:t>_______________________________</w:t>
      </w:r>
      <w:r w:rsidRPr="004B75D0">
        <w:rPr>
          <w:rFonts w:ascii="Arial" w:hAnsi="Arial" w:cs="Arial"/>
          <w:sz w:val="18"/>
          <w:szCs w:val="18"/>
        </w:rPr>
        <w:t xml:space="preserve"> (</w:t>
      </w:r>
      <w:proofErr w:type="spellStart"/>
      <w:r w:rsidRPr="004B75D0">
        <w:rPr>
          <w:rFonts w:ascii="Arial" w:hAnsi="Arial" w:cs="Arial"/>
          <w:sz w:val="18"/>
          <w:szCs w:val="18"/>
        </w:rPr>
        <w:t>insert</w:t>
      </w:r>
      <w:proofErr w:type="spellEnd"/>
      <w:r w:rsidRPr="004B75D0">
        <w:rPr>
          <w:rFonts w:ascii="Arial" w:hAnsi="Arial" w:cs="Arial"/>
          <w:sz w:val="18"/>
          <w:szCs w:val="18"/>
        </w:rPr>
        <w:t xml:space="preserve"> VAT </w:t>
      </w:r>
      <w:proofErr w:type="spellStart"/>
      <w:r w:rsidRPr="004B75D0">
        <w:rPr>
          <w:rFonts w:ascii="Arial" w:hAnsi="Arial" w:cs="Arial"/>
          <w:sz w:val="18"/>
          <w:szCs w:val="18"/>
        </w:rPr>
        <w:t>registration</w:t>
      </w:r>
      <w:proofErr w:type="spellEnd"/>
      <w:r w:rsidRPr="004B75D0">
        <w:rPr>
          <w:rFonts w:ascii="Arial" w:hAnsi="Arial" w:cs="Arial"/>
          <w:sz w:val="18"/>
          <w:szCs w:val="18"/>
        </w:rPr>
        <w:t xml:space="preserve"> </w:t>
      </w:r>
      <w:proofErr w:type="spellStart"/>
      <w:r w:rsidRPr="004B75D0">
        <w:rPr>
          <w:rFonts w:ascii="Arial" w:hAnsi="Arial" w:cs="Arial"/>
          <w:sz w:val="18"/>
          <w:szCs w:val="18"/>
        </w:rPr>
        <w:t>number</w:t>
      </w:r>
      <w:proofErr w:type="spellEnd"/>
      <w:r w:rsidRPr="004B75D0">
        <w:rPr>
          <w:rFonts w:ascii="Arial" w:hAnsi="Arial" w:cs="Arial"/>
          <w:sz w:val="18"/>
          <w:szCs w:val="18"/>
        </w:rPr>
        <w:t>)</w:t>
      </w:r>
    </w:p>
    <w:p w14:paraId="1CD95105" w14:textId="77777777" w:rsidR="00BD4BD3" w:rsidRPr="004B75D0" w:rsidRDefault="00BD4BD3" w:rsidP="00BD4BD3">
      <w:pPr>
        <w:spacing w:before="225" w:after="225"/>
        <w:jc w:val="both"/>
        <w:rPr>
          <w:rFonts w:ascii="Arial" w:hAnsi="Arial" w:cs="Arial"/>
          <w:sz w:val="18"/>
          <w:szCs w:val="18"/>
        </w:rPr>
      </w:pPr>
      <w:proofErr w:type="spellStart"/>
      <w:r w:rsidRPr="004B75D0">
        <w:rPr>
          <w:rFonts w:ascii="Arial" w:hAnsi="Arial" w:cs="Arial"/>
          <w:sz w:val="18"/>
          <w:szCs w:val="18"/>
        </w:rPr>
        <w:t>We</w:t>
      </w:r>
      <w:proofErr w:type="spellEnd"/>
      <w:r w:rsidRPr="004B75D0">
        <w:rPr>
          <w:rFonts w:ascii="Arial" w:hAnsi="Arial" w:cs="Arial"/>
          <w:sz w:val="18"/>
          <w:szCs w:val="18"/>
        </w:rPr>
        <w:t xml:space="preserve"> </w:t>
      </w:r>
      <w:proofErr w:type="spellStart"/>
      <w:r w:rsidRPr="004B75D0">
        <w:rPr>
          <w:rFonts w:ascii="Arial" w:hAnsi="Arial" w:cs="Arial"/>
          <w:sz w:val="18"/>
          <w:szCs w:val="18"/>
        </w:rPr>
        <w:t>hereby</w:t>
      </w:r>
      <w:proofErr w:type="spellEnd"/>
      <w:r w:rsidRPr="004B75D0">
        <w:rPr>
          <w:rFonts w:ascii="Arial" w:hAnsi="Arial" w:cs="Arial"/>
          <w:sz w:val="18"/>
          <w:szCs w:val="18"/>
        </w:rPr>
        <w:t xml:space="preserve"> </w:t>
      </w:r>
      <w:proofErr w:type="spellStart"/>
      <w:r w:rsidRPr="004B75D0">
        <w:rPr>
          <w:rFonts w:ascii="Arial" w:hAnsi="Arial" w:cs="Arial"/>
          <w:sz w:val="18"/>
          <w:szCs w:val="18"/>
        </w:rPr>
        <w:t>declare</w:t>
      </w:r>
      <w:proofErr w:type="spellEnd"/>
      <w:r w:rsidRPr="004B75D0">
        <w:rPr>
          <w:rFonts w:ascii="Arial" w:hAnsi="Arial" w:cs="Arial"/>
          <w:sz w:val="18"/>
          <w:szCs w:val="18"/>
        </w:rPr>
        <w:t xml:space="preserve"> </w:t>
      </w:r>
      <w:proofErr w:type="spellStart"/>
      <w:r w:rsidRPr="004B75D0">
        <w:rPr>
          <w:rFonts w:ascii="Arial" w:hAnsi="Arial" w:cs="Arial"/>
          <w:sz w:val="18"/>
          <w:szCs w:val="18"/>
        </w:rPr>
        <w:t>with</w:t>
      </w:r>
      <w:proofErr w:type="spellEnd"/>
      <w:r w:rsidRPr="004B75D0">
        <w:rPr>
          <w:rFonts w:ascii="Arial" w:hAnsi="Arial" w:cs="Arial"/>
          <w:sz w:val="18"/>
          <w:szCs w:val="18"/>
        </w:rPr>
        <w:t xml:space="preserve"> </w:t>
      </w:r>
      <w:proofErr w:type="spellStart"/>
      <w:r w:rsidRPr="004B75D0">
        <w:rPr>
          <w:rFonts w:ascii="Arial" w:hAnsi="Arial" w:cs="Arial"/>
          <w:sz w:val="18"/>
          <w:szCs w:val="18"/>
        </w:rPr>
        <w:t>full</w:t>
      </w:r>
      <w:proofErr w:type="spellEnd"/>
      <w:r w:rsidRPr="004B75D0">
        <w:rPr>
          <w:rFonts w:ascii="Arial" w:hAnsi="Arial" w:cs="Arial"/>
          <w:sz w:val="18"/>
          <w:szCs w:val="18"/>
        </w:rPr>
        <w:t xml:space="preserve"> </w:t>
      </w:r>
      <w:proofErr w:type="spellStart"/>
      <w:r w:rsidRPr="004B75D0">
        <w:rPr>
          <w:rFonts w:ascii="Arial" w:hAnsi="Arial" w:cs="Arial"/>
          <w:sz w:val="18"/>
          <w:szCs w:val="18"/>
        </w:rPr>
        <w:t>responsibility</w:t>
      </w:r>
      <w:proofErr w:type="spellEnd"/>
      <w:r w:rsidRPr="004B75D0">
        <w:rPr>
          <w:rFonts w:ascii="Arial" w:hAnsi="Arial" w:cs="Arial"/>
          <w:sz w:val="18"/>
          <w:szCs w:val="18"/>
        </w:rPr>
        <w:t xml:space="preserve">, </w:t>
      </w:r>
      <w:proofErr w:type="spellStart"/>
      <w:r w:rsidRPr="004B75D0">
        <w:rPr>
          <w:rFonts w:ascii="Arial" w:hAnsi="Arial" w:cs="Arial"/>
          <w:sz w:val="18"/>
          <w:szCs w:val="18"/>
        </w:rPr>
        <w:t>that</w:t>
      </w:r>
      <w:proofErr w:type="spellEnd"/>
      <w:r w:rsidRPr="004B75D0">
        <w:rPr>
          <w:rFonts w:ascii="Arial" w:hAnsi="Arial" w:cs="Arial"/>
          <w:sz w:val="18"/>
          <w:szCs w:val="18"/>
        </w:rPr>
        <w:t>:</w:t>
      </w:r>
    </w:p>
    <w:p w14:paraId="23675F25" w14:textId="12B35568" w:rsidR="00BD4BD3" w:rsidRPr="00AE0BA7" w:rsidRDefault="00BD4BD3" w:rsidP="00BD4BD3">
      <w:pPr>
        <w:pStyle w:val="Odstavekseznama"/>
        <w:numPr>
          <w:ilvl w:val="0"/>
          <w:numId w:val="20"/>
        </w:numPr>
        <w:jc w:val="both"/>
        <w:rPr>
          <w:rFonts w:ascii="Arial" w:eastAsia="Calibri" w:hAnsi="Arial" w:cs="Arial"/>
          <w:sz w:val="18"/>
          <w:szCs w:val="18"/>
          <w:lang w:val="en-GB"/>
        </w:rPr>
      </w:pPr>
      <w:r w:rsidRPr="004C6804">
        <w:rPr>
          <w:rFonts w:ascii="Arial" w:hAnsi="Arial" w:cs="Arial"/>
          <w:sz w:val="18"/>
          <w:szCs w:val="18"/>
          <w:lang w:val="en-GB"/>
        </w:rPr>
        <w:t xml:space="preserve">we </w:t>
      </w:r>
      <w:proofErr w:type="spellStart"/>
      <w:r w:rsidRPr="004C6804">
        <w:rPr>
          <w:rFonts w:ascii="Arial" w:hAnsi="Arial" w:cs="Arial"/>
          <w:sz w:val="18"/>
          <w:szCs w:val="18"/>
          <w:lang w:val="en-GB"/>
        </w:rPr>
        <w:t>fulfill</w:t>
      </w:r>
      <w:proofErr w:type="spellEnd"/>
      <w:r w:rsidRPr="004C6804">
        <w:rPr>
          <w:rFonts w:ascii="Arial" w:hAnsi="Arial" w:cs="Arial"/>
          <w:sz w:val="18"/>
          <w:szCs w:val="18"/>
          <w:lang w:val="en-GB"/>
        </w:rPr>
        <w:t xml:space="preserve"> on the day </w:t>
      </w:r>
      <w:r>
        <w:rPr>
          <w:rFonts w:ascii="Arial" w:hAnsi="Arial" w:cs="Arial"/>
          <w:sz w:val="18"/>
          <w:szCs w:val="18"/>
          <w:lang w:val="en-GB"/>
        </w:rPr>
        <w:t xml:space="preserve">of </w:t>
      </w:r>
      <w:r w:rsidRPr="00384B65">
        <w:rPr>
          <w:rFonts w:ascii="Arial" w:hAnsi="Arial" w:cs="Arial"/>
          <w:sz w:val="18"/>
          <w:szCs w:val="18"/>
          <w:lang w:val="en-GB"/>
        </w:rPr>
        <w:t xml:space="preserve">deadline to submit the </w:t>
      </w:r>
      <w:r>
        <w:rPr>
          <w:rFonts w:ascii="Arial" w:hAnsi="Arial" w:cs="Arial"/>
          <w:sz w:val="18"/>
          <w:szCs w:val="18"/>
          <w:lang w:val="en-GB"/>
        </w:rPr>
        <w:t>t</w:t>
      </w:r>
      <w:r w:rsidRPr="00384B65">
        <w:rPr>
          <w:rFonts w:ascii="Arial" w:hAnsi="Arial" w:cs="Arial"/>
          <w:sz w:val="18"/>
          <w:szCs w:val="18"/>
          <w:lang w:val="en-GB"/>
        </w:rPr>
        <w:t>ender (</w:t>
      </w:r>
      <w:r>
        <w:rPr>
          <w:rFonts w:ascii="Arial" w:hAnsi="Arial" w:cs="Arial"/>
          <w:sz w:val="18"/>
          <w:szCs w:val="18"/>
          <w:lang w:val="en-GB"/>
        </w:rPr>
        <w:t>___________</w:t>
      </w:r>
      <w:r w:rsidRPr="00384B65">
        <w:rPr>
          <w:rFonts w:ascii="Arial" w:hAnsi="Arial" w:cs="Arial"/>
          <w:sz w:val="18"/>
          <w:szCs w:val="18"/>
          <w:lang w:val="en-GB"/>
        </w:rPr>
        <w:t>)</w:t>
      </w:r>
      <w:r w:rsidRPr="004C6804">
        <w:rPr>
          <w:rFonts w:ascii="Arial" w:hAnsi="Arial" w:cs="Arial"/>
          <w:sz w:val="18"/>
          <w:szCs w:val="18"/>
          <w:lang w:val="en-GB"/>
        </w:rPr>
        <w:t xml:space="preserve"> all mandatory duties and other monetary non-tax liabilities in accordance with the regulations governing the financial administration collected by the tax authority in accordance with the regulations of the state of </w:t>
      </w:r>
      <w:r>
        <w:rPr>
          <w:rFonts w:ascii="Arial" w:hAnsi="Arial" w:cs="Arial"/>
          <w:sz w:val="18"/>
          <w:szCs w:val="18"/>
          <w:lang w:val="en-GB"/>
        </w:rPr>
        <w:t>Italy</w:t>
      </w:r>
      <w:r w:rsidRPr="004C6804">
        <w:rPr>
          <w:rFonts w:ascii="Arial" w:hAnsi="Arial" w:cs="Arial"/>
          <w:sz w:val="18"/>
          <w:szCs w:val="18"/>
          <w:lang w:val="en-GB"/>
        </w:rPr>
        <w:t xml:space="preserve"> where we are established, or the regulations of the country of the </w:t>
      </w:r>
      <w:r>
        <w:rPr>
          <w:rFonts w:ascii="Arial" w:hAnsi="Arial" w:cs="Arial"/>
          <w:sz w:val="18"/>
          <w:szCs w:val="18"/>
          <w:lang w:val="en-GB"/>
        </w:rPr>
        <w:t>C</w:t>
      </w:r>
      <w:r w:rsidRPr="004C6804">
        <w:rPr>
          <w:rFonts w:ascii="Arial" w:hAnsi="Arial" w:cs="Arial"/>
          <w:sz w:val="18"/>
          <w:szCs w:val="18"/>
          <w:lang w:val="en-GB"/>
        </w:rPr>
        <w:t xml:space="preserve">ontracting </w:t>
      </w:r>
      <w:r>
        <w:rPr>
          <w:rFonts w:ascii="Arial" w:hAnsi="Arial" w:cs="Arial"/>
          <w:sz w:val="18"/>
          <w:szCs w:val="18"/>
          <w:lang w:val="en-GB"/>
        </w:rPr>
        <w:t>A</w:t>
      </w:r>
      <w:r w:rsidRPr="004C6804">
        <w:rPr>
          <w:rFonts w:ascii="Arial" w:hAnsi="Arial" w:cs="Arial"/>
          <w:sz w:val="18"/>
          <w:szCs w:val="18"/>
          <w:lang w:val="en-GB"/>
        </w:rPr>
        <w:t xml:space="preserve">uthority (Republic of Slovenia), and the value of unpaid overdue liabilities on the day </w:t>
      </w:r>
      <w:r w:rsidRPr="00AE0BA7">
        <w:rPr>
          <w:rFonts w:ascii="Arial" w:hAnsi="Arial" w:cs="Arial"/>
          <w:sz w:val="18"/>
          <w:szCs w:val="18"/>
          <w:lang w:val="en-GB"/>
        </w:rPr>
        <w:t>of deadline to submit the tender</w:t>
      </w:r>
      <w:r w:rsidRPr="004C6804">
        <w:rPr>
          <w:rFonts w:ascii="Arial" w:hAnsi="Arial" w:cs="Arial"/>
          <w:sz w:val="18"/>
          <w:szCs w:val="18"/>
          <w:lang w:val="en-GB"/>
        </w:rPr>
        <w:t xml:space="preserve"> (</w:t>
      </w:r>
      <w:r>
        <w:rPr>
          <w:rFonts w:ascii="Arial" w:hAnsi="Arial" w:cs="Arial"/>
          <w:sz w:val="18"/>
          <w:szCs w:val="18"/>
          <w:lang w:val="en-GB"/>
        </w:rPr>
        <w:t>__________</w:t>
      </w:r>
      <w:r w:rsidRPr="004C6804">
        <w:rPr>
          <w:rFonts w:ascii="Arial" w:hAnsi="Arial" w:cs="Arial"/>
          <w:sz w:val="18"/>
          <w:szCs w:val="18"/>
          <w:lang w:val="en-GB"/>
        </w:rPr>
        <w:t xml:space="preserve">) does not amount to EUR 50 or more, </w:t>
      </w:r>
    </w:p>
    <w:p w14:paraId="4FB9E0F0" w14:textId="77777777" w:rsidR="00BD4BD3" w:rsidRPr="00AE0BA7" w:rsidRDefault="00BD4BD3" w:rsidP="00BD4BD3">
      <w:pPr>
        <w:pStyle w:val="Odstavekseznama"/>
        <w:rPr>
          <w:rFonts w:ascii="Arial" w:eastAsia="Calibri" w:hAnsi="Arial" w:cs="Arial"/>
          <w:sz w:val="18"/>
          <w:szCs w:val="18"/>
          <w:lang w:val="en-GB"/>
        </w:rPr>
      </w:pPr>
    </w:p>
    <w:p w14:paraId="28F73081" w14:textId="5E309E84" w:rsidR="00BD4BD3" w:rsidRPr="00AB7EF6" w:rsidRDefault="00BD4BD3" w:rsidP="00BD4BD3">
      <w:pPr>
        <w:pStyle w:val="Odstavekseznama"/>
        <w:numPr>
          <w:ilvl w:val="0"/>
          <w:numId w:val="20"/>
        </w:numPr>
        <w:jc w:val="both"/>
        <w:rPr>
          <w:rFonts w:ascii="Arial" w:eastAsia="Calibri" w:hAnsi="Arial" w:cs="Arial"/>
          <w:sz w:val="18"/>
          <w:szCs w:val="18"/>
          <w:lang w:val="en-GB"/>
        </w:rPr>
      </w:pPr>
      <w:r w:rsidRPr="00AE0BA7">
        <w:rPr>
          <w:rFonts w:ascii="Arial" w:hAnsi="Arial" w:cs="Arial"/>
          <w:sz w:val="18"/>
          <w:szCs w:val="18"/>
          <w:lang w:val="en-GB"/>
        </w:rPr>
        <w:t xml:space="preserve">we do not have any </w:t>
      </w:r>
      <w:proofErr w:type="spellStart"/>
      <w:r w:rsidRPr="00AE0BA7">
        <w:rPr>
          <w:rFonts w:ascii="Arial" w:hAnsi="Arial" w:cs="Arial"/>
          <w:sz w:val="18"/>
          <w:szCs w:val="18"/>
          <w:lang w:val="en-GB"/>
        </w:rPr>
        <w:t>unsubmitted</w:t>
      </w:r>
      <w:proofErr w:type="spellEnd"/>
      <w:r w:rsidRPr="00AE0BA7">
        <w:rPr>
          <w:rFonts w:ascii="Arial" w:hAnsi="Arial" w:cs="Arial"/>
          <w:sz w:val="18"/>
          <w:szCs w:val="18"/>
          <w:lang w:val="en-GB"/>
        </w:rPr>
        <w:t xml:space="preserve"> accounts of income tax withholdings from employment for the last five years to the date </w:t>
      </w:r>
      <w:r>
        <w:rPr>
          <w:rFonts w:ascii="Arial" w:hAnsi="Arial" w:cs="Arial"/>
          <w:sz w:val="18"/>
          <w:szCs w:val="18"/>
          <w:lang w:val="en-GB"/>
        </w:rPr>
        <w:t xml:space="preserve">of </w:t>
      </w:r>
      <w:r w:rsidRPr="00AB7EF6">
        <w:rPr>
          <w:rFonts w:ascii="Arial" w:hAnsi="Arial" w:cs="Arial"/>
          <w:sz w:val="18"/>
          <w:szCs w:val="18"/>
          <w:lang w:val="en-GB"/>
        </w:rPr>
        <w:t xml:space="preserve">deadline to submit the tender </w:t>
      </w:r>
      <w:r w:rsidRPr="00AE0BA7">
        <w:rPr>
          <w:rFonts w:ascii="Arial" w:hAnsi="Arial" w:cs="Arial"/>
          <w:sz w:val="18"/>
          <w:szCs w:val="18"/>
          <w:lang w:val="en-GB"/>
        </w:rPr>
        <w:t>(</w:t>
      </w:r>
      <w:r>
        <w:rPr>
          <w:rFonts w:ascii="Arial" w:hAnsi="Arial" w:cs="Arial"/>
          <w:sz w:val="18"/>
          <w:szCs w:val="18"/>
          <w:lang w:val="en-GB"/>
        </w:rPr>
        <w:t>__________</w:t>
      </w:r>
      <w:r w:rsidRPr="00AE0BA7">
        <w:rPr>
          <w:rFonts w:ascii="Arial" w:hAnsi="Arial" w:cs="Arial"/>
          <w:sz w:val="18"/>
          <w:szCs w:val="18"/>
          <w:lang w:val="en-GB"/>
        </w:rPr>
        <w:t>),</w:t>
      </w:r>
    </w:p>
    <w:p w14:paraId="2E0C8C1F" w14:textId="77777777" w:rsidR="00BD4BD3" w:rsidRPr="00AB7EF6" w:rsidRDefault="00BD4BD3" w:rsidP="00BD4BD3">
      <w:pPr>
        <w:pStyle w:val="Odstavekseznama"/>
        <w:rPr>
          <w:rFonts w:ascii="Arial" w:eastAsia="Calibri" w:hAnsi="Arial" w:cs="Arial"/>
          <w:sz w:val="18"/>
          <w:szCs w:val="18"/>
          <w:lang w:val="en-GB"/>
        </w:rPr>
      </w:pPr>
    </w:p>
    <w:p w14:paraId="32685123" w14:textId="0D44719A" w:rsidR="00BD4BD3" w:rsidRPr="00AB7EF6" w:rsidRDefault="00BD4BD3" w:rsidP="00BD4BD3">
      <w:pPr>
        <w:pStyle w:val="Odstavekseznama"/>
        <w:numPr>
          <w:ilvl w:val="0"/>
          <w:numId w:val="20"/>
        </w:numPr>
        <w:jc w:val="both"/>
        <w:rPr>
          <w:rFonts w:ascii="Arial" w:eastAsia="Calibri" w:hAnsi="Arial" w:cs="Arial"/>
          <w:sz w:val="18"/>
          <w:szCs w:val="18"/>
          <w:lang w:val="en-GB"/>
        </w:rPr>
      </w:pPr>
      <w:r>
        <w:rPr>
          <w:rFonts w:ascii="Arial" w:eastAsia="Calibri" w:hAnsi="Arial" w:cs="Arial"/>
          <w:sz w:val="18"/>
          <w:szCs w:val="18"/>
          <w:lang w:val="en-GB"/>
        </w:rPr>
        <w:t xml:space="preserve">on the day of </w:t>
      </w:r>
      <w:r w:rsidRPr="00AB7EF6">
        <w:rPr>
          <w:rFonts w:ascii="Arial" w:hAnsi="Arial" w:cs="Arial"/>
          <w:sz w:val="18"/>
          <w:szCs w:val="18"/>
          <w:lang w:val="en-GB"/>
        </w:rPr>
        <w:t xml:space="preserve">deadline to submit the tender </w:t>
      </w:r>
      <w:r w:rsidRPr="00AE0BA7">
        <w:rPr>
          <w:rFonts w:ascii="Arial" w:hAnsi="Arial" w:cs="Arial"/>
          <w:sz w:val="18"/>
          <w:szCs w:val="18"/>
          <w:lang w:val="en-GB"/>
        </w:rPr>
        <w:t>(</w:t>
      </w:r>
      <w:r>
        <w:rPr>
          <w:rFonts w:ascii="Arial" w:hAnsi="Arial" w:cs="Arial"/>
          <w:sz w:val="18"/>
          <w:szCs w:val="18"/>
          <w:lang w:val="en-GB"/>
        </w:rPr>
        <w:t>__________</w:t>
      </w:r>
      <w:r w:rsidRPr="00AE0BA7">
        <w:rPr>
          <w:rFonts w:ascii="Arial" w:hAnsi="Arial" w:cs="Arial"/>
          <w:sz w:val="18"/>
          <w:szCs w:val="18"/>
          <w:lang w:val="en-GB"/>
        </w:rPr>
        <w:t>)</w:t>
      </w:r>
      <w:r>
        <w:rPr>
          <w:rFonts w:ascii="Arial" w:hAnsi="Arial" w:cs="Arial"/>
          <w:sz w:val="18"/>
          <w:szCs w:val="18"/>
          <w:lang w:val="en-GB"/>
        </w:rPr>
        <w:t xml:space="preserve"> we are</w:t>
      </w:r>
      <w:r w:rsidRPr="00AB7EF6">
        <w:rPr>
          <w:rFonts w:ascii="Arial" w:hAnsi="Arial" w:cs="Arial"/>
          <w:sz w:val="18"/>
          <w:szCs w:val="18"/>
          <w:lang w:val="en-GB"/>
        </w:rPr>
        <w:t xml:space="preserve"> not classified in the record of economic operators with imposed accessory sanctions of exclusion of public procurement procedures from point a) of paragraph four Article 75 ZJN-3</w:t>
      </w:r>
      <w:r>
        <w:rPr>
          <w:rFonts w:ascii="Arial" w:hAnsi="Arial" w:cs="Arial"/>
          <w:sz w:val="18"/>
          <w:szCs w:val="18"/>
          <w:lang w:val="en-GB"/>
        </w:rPr>
        <w:t xml:space="preserve"> and</w:t>
      </w:r>
    </w:p>
    <w:p w14:paraId="66FD7751" w14:textId="77777777" w:rsidR="00BD4BD3" w:rsidRPr="00AB7EF6" w:rsidRDefault="00BD4BD3" w:rsidP="00BD4BD3">
      <w:pPr>
        <w:pStyle w:val="Odstavekseznama"/>
        <w:rPr>
          <w:rFonts w:ascii="Arial" w:hAnsi="Arial" w:cs="Arial"/>
          <w:sz w:val="18"/>
          <w:szCs w:val="18"/>
          <w:lang w:val="en-GB"/>
        </w:rPr>
      </w:pPr>
    </w:p>
    <w:p w14:paraId="24D742D5" w14:textId="05F89A1F" w:rsidR="00BD4BD3" w:rsidRPr="00AB7EF6" w:rsidRDefault="00BD4BD3" w:rsidP="00BD4BD3">
      <w:pPr>
        <w:pStyle w:val="Odstavekseznama"/>
        <w:numPr>
          <w:ilvl w:val="0"/>
          <w:numId w:val="20"/>
        </w:numPr>
        <w:jc w:val="both"/>
        <w:rPr>
          <w:rFonts w:ascii="Arial" w:eastAsia="Calibri" w:hAnsi="Arial" w:cs="Arial"/>
          <w:sz w:val="18"/>
          <w:szCs w:val="18"/>
          <w:lang w:val="en-GB"/>
        </w:rPr>
      </w:pPr>
      <w:r w:rsidRPr="00AB7EF6">
        <w:rPr>
          <w:rFonts w:ascii="Arial" w:hAnsi="Arial" w:cs="Arial"/>
          <w:sz w:val="18"/>
          <w:szCs w:val="18"/>
          <w:lang w:val="en-GB"/>
        </w:rPr>
        <w:t>in the last three years before the deadline to submit tenders (</w:t>
      </w:r>
      <w:r>
        <w:rPr>
          <w:rFonts w:ascii="Arial" w:hAnsi="Arial" w:cs="Arial"/>
          <w:sz w:val="18"/>
          <w:szCs w:val="18"/>
          <w:lang w:val="en-GB"/>
        </w:rPr>
        <w:t>__________</w:t>
      </w:r>
      <w:r w:rsidRPr="00AB7EF6">
        <w:rPr>
          <w:rFonts w:ascii="Arial" w:hAnsi="Arial" w:cs="Arial"/>
          <w:sz w:val="18"/>
          <w:szCs w:val="18"/>
          <w:lang w:val="en-GB"/>
        </w:rPr>
        <w:t xml:space="preserve">), the competent authority of the Republic of Slovenia or another Member State or third country hasn't identified at least two infringements relating to payment for work, working time, rest, work on the basis of civil law contracts despite the existence of elements of an employment relationship or in relation to illegal employment, for which a fine for a misdemeanour has been imposed in a final decision or several final decisions to our legal entity, </w:t>
      </w:r>
      <w:r w:rsidRPr="00AB7EF6">
        <w:rPr>
          <w:rFonts w:ascii="Arial" w:hAnsi="Arial" w:cs="Arial"/>
          <w:sz w:val="18"/>
          <w:szCs w:val="18"/>
          <w:shd w:val="clear" w:color="auto" w:fill="FFFFFF"/>
          <w:lang w:val="en-GB"/>
        </w:rPr>
        <w:t xml:space="preserve">in accordance with </w:t>
      </w:r>
      <w:r w:rsidRPr="00AB7EF6">
        <w:rPr>
          <w:rStyle w:val="Poudarek"/>
          <w:rFonts w:ascii="Arial" w:hAnsi="Arial" w:cs="Arial"/>
          <w:bCs/>
          <w:sz w:val="18"/>
          <w:szCs w:val="18"/>
          <w:shd w:val="clear" w:color="auto" w:fill="FFFFFF"/>
          <w:lang w:val="en-GB"/>
        </w:rPr>
        <w:t xml:space="preserve">fourth paragraph, point b) in </w:t>
      </w:r>
      <w:r w:rsidRPr="00AB7EF6">
        <w:rPr>
          <w:rFonts w:ascii="Arial" w:hAnsi="Arial" w:cs="Arial"/>
          <w:sz w:val="18"/>
          <w:szCs w:val="18"/>
          <w:shd w:val="clear" w:color="auto" w:fill="FFFFFF"/>
          <w:lang w:val="en-GB"/>
        </w:rPr>
        <w:t>Article </w:t>
      </w:r>
      <w:r w:rsidRPr="00AB7EF6">
        <w:rPr>
          <w:rStyle w:val="Poudarek"/>
          <w:rFonts w:ascii="Arial" w:hAnsi="Arial" w:cs="Arial"/>
          <w:bCs/>
          <w:sz w:val="18"/>
          <w:szCs w:val="18"/>
          <w:shd w:val="clear" w:color="auto" w:fill="FFFFFF"/>
          <w:lang w:val="en-GB"/>
        </w:rPr>
        <w:t xml:space="preserve">75 </w:t>
      </w:r>
      <w:r w:rsidRPr="00AB7EF6">
        <w:rPr>
          <w:rFonts w:ascii="Arial" w:hAnsi="Arial" w:cs="Arial"/>
          <w:sz w:val="18"/>
          <w:szCs w:val="18"/>
          <w:shd w:val="clear" w:color="auto" w:fill="FFFFFF"/>
          <w:lang w:val="en-GB"/>
        </w:rPr>
        <w:t>of the</w:t>
      </w:r>
      <w:r w:rsidRPr="00AB7EF6">
        <w:rPr>
          <w:rFonts w:ascii="Arial" w:hAnsi="Arial" w:cs="Arial"/>
          <w:b/>
          <w:i/>
          <w:sz w:val="18"/>
          <w:szCs w:val="18"/>
          <w:shd w:val="clear" w:color="auto" w:fill="FFFFFF"/>
          <w:lang w:val="en-GB"/>
        </w:rPr>
        <w:t xml:space="preserve"> </w:t>
      </w:r>
      <w:r w:rsidRPr="00AB7EF6">
        <w:rPr>
          <w:rFonts w:ascii="Arial" w:hAnsi="Arial" w:cs="Arial"/>
          <w:sz w:val="18"/>
          <w:szCs w:val="18"/>
          <w:shd w:val="clear" w:color="auto" w:fill="FFFFFF"/>
          <w:lang w:val="en-GB"/>
        </w:rPr>
        <w:t>Public Procurement Act</w:t>
      </w:r>
      <w:r w:rsidRPr="00AB7EF6">
        <w:rPr>
          <w:rFonts w:ascii="Arial" w:hAnsi="Arial" w:cs="Arial"/>
          <w:color w:val="222222"/>
          <w:sz w:val="18"/>
          <w:szCs w:val="18"/>
          <w:lang w:val="en-GB"/>
        </w:rPr>
        <w:t xml:space="preserve"> (Official gazette </w:t>
      </w:r>
      <w:r w:rsidRPr="00AB7EF6">
        <w:rPr>
          <w:rFonts w:ascii="Arial" w:hAnsi="Arial" w:cs="Arial"/>
          <w:sz w:val="18"/>
          <w:szCs w:val="18"/>
          <w:lang w:val="en-GB"/>
        </w:rPr>
        <w:t>of the Republic of Slovenia,</w:t>
      </w:r>
      <w:r w:rsidRPr="00AB7EF6">
        <w:rPr>
          <w:rFonts w:ascii="Arial" w:hAnsi="Arial" w:cs="Arial"/>
          <w:color w:val="222222"/>
          <w:sz w:val="18"/>
          <w:szCs w:val="18"/>
          <w:lang w:val="en-GB"/>
        </w:rPr>
        <w:t xml:space="preserve"> no. 91/15, 14/18, 121/21, 10/22, 74/22 – </w:t>
      </w:r>
      <w:proofErr w:type="spellStart"/>
      <w:r w:rsidRPr="00AB7EF6">
        <w:rPr>
          <w:rFonts w:ascii="Arial" w:hAnsi="Arial" w:cs="Arial"/>
          <w:color w:val="222222"/>
          <w:sz w:val="18"/>
          <w:szCs w:val="18"/>
          <w:lang w:val="en-GB"/>
        </w:rPr>
        <w:t>odl</w:t>
      </w:r>
      <w:proofErr w:type="spellEnd"/>
      <w:r w:rsidRPr="00AB7EF6">
        <w:rPr>
          <w:rFonts w:ascii="Arial" w:hAnsi="Arial" w:cs="Arial"/>
          <w:color w:val="222222"/>
          <w:sz w:val="18"/>
          <w:szCs w:val="18"/>
          <w:lang w:val="en-GB"/>
        </w:rPr>
        <w:t>. US, 100/22 – ZNUZSZS, 28/23 in 88/23 – ZOPNN-F).</w:t>
      </w:r>
    </w:p>
    <w:p w14:paraId="712BA823" w14:textId="77777777" w:rsidR="00BD4BD3" w:rsidRDefault="00BD4BD3" w:rsidP="00BD4BD3">
      <w:pPr>
        <w:spacing w:after="0" w:line="240" w:lineRule="auto"/>
        <w:jc w:val="both"/>
        <w:rPr>
          <w:rFonts w:ascii="Arial" w:hAnsi="Arial" w:cs="Arial"/>
          <w:color w:val="000000"/>
          <w:sz w:val="18"/>
          <w:szCs w:val="18"/>
        </w:rPr>
      </w:pPr>
    </w:p>
    <w:p w14:paraId="21246075" w14:textId="77777777" w:rsidR="00BD4BD3" w:rsidRDefault="00BD4BD3" w:rsidP="00BD4BD3">
      <w:pPr>
        <w:spacing w:after="0" w:line="240" w:lineRule="auto"/>
        <w:jc w:val="both"/>
        <w:rPr>
          <w:rFonts w:ascii="Arial" w:hAnsi="Arial" w:cs="Arial"/>
          <w:color w:val="000000"/>
          <w:sz w:val="18"/>
          <w:szCs w:val="18"/>
        </w:rPr>
      </w:pPr>
    </w:p>
    <w:p w14:paraId="32DE40D9" w14:textId="2D3D3B9A" w:rsidR="00BD4BD3" w:rsidRDefault="00BD4BD3" w:rsidP="00BD4BD3">
      <w:pPr>
        <w:spacing w:after="0" w:line="240" w:lineRule="auto"/>
        <w:jc w:val="both"/>
        <w:rPr>
          <w:rFonts w:ascii="Arial" w:hAnsi="Arial" w:cs="Arial"/>
          <w:color w:val="000000"/>
          <w:sz w:val="18"/>
          <w:szCs w:val="18"/>
        </w:rPr>
      </w:pPr>
      <w:proofErr w:type="spellStart"/>
      <w:r>
        <w:rPr>
          <w:rFonts w:ascii="Arial" w:hAnsi="Arial" w:cs="Arial"/>
          <w:color w:val="000000"/>
          <w:sz w:val="18"/>
          <w:szCs w:val="18"/>
        </w:rPr>
        <w:t>Place</w:t>
      </w:r>
      <w:proofErr w:type="spellEnd"/>
      <w:r>
        <w:rPr>
          <w:rFonts w:ascii="Arial" w:hAnsi="Arial" w:cs="Arial"/>
          <w:color w:val="000000"/>
          <w:sz w:val="18"/>
          <w:szCs w:val="18"/>
        </w:rPr>
        <w:t xml:space="preserve"> </w:t>
      </w:r>
      <w:proofErr w:type="spellStart"/>
      <w:r>
        <w:rPr>
          <w:rFonts w:ascii="Arial" w:hAnsi="Arial" w:cs="Arial"/>
          <w:color w:val="000000"/>
          <w:sz w:val="18"/>
          <w:szCs w:val="18"/>
        </w:rPr>
        <w:t>and</w:t>
      </w:r>
      <w:proofErr w:type="spellEnd"/>
      <w:r>
        <w:rPr>
          <w:rFonts w:ascii="Arial" w:hAnsi="Arial" w:cs="Arial"/>
          <w:color w:val="000000"/>
          <w:sz w:val="18"/>
          <w:szCs w:val="18"/>
        </w:rPr>
        <w:t xml:space="preserve"> </w:t>
      </w:r>
      <w:proofErr w:type="spellStart"/>
      <w:r>
        <w:rPr>
          <w:rFonts w:ascii="Arial" w:hAnsi="Arial" w:cs="Arial"/>
          <w:color w:val="000000"/>
          <w:sz w:val="18"/>
          <w:szCs w:val="18"/>
        </w:rPr>
        <w:t>date</w:t>
      </w:r>
      <w:proofErr w:type="spellEnd"/>
      <w:r>
        <w:rPr>
          <w:rFonts w:ascii="Arial" w:hAnsi="Arial" w:cs="Arial"/>
          <w:color w:val="000000"/>
          <w:sz w:val="18"/>
          <w:szCs w:val="18"/>
        </w:rPr>
        <w:t>: ______________________</w:t>
      </w:r>
    </w:p>
    <w:p w14:paraId="136AA1AC" w14:textId="77777777" w:rsidR="00BD4BD3" w:rsidRDefault="00BD4BD3" w:rsidP="00BD4BD3">
      <w:pPr>
        <w:spacing w:after="0" w:line="240" w:lineRule="auto"/>
        <w:jc w:val="both"/>
        <w:rPr>
          <w:rFonts w:ascii="Arial" w:hAnsi="Arial" w:cs="Arial"/>
          <w:color w:val="000000"/>
          <w:sz w:val="18"/>
          <w:szCs w:val="18"/>
        </w:rPr>
      </w:pPr>
    </w:p>
    <w:p w14:paraId="7CC8F8FB" w14:textId="77777777" w:rsidR="00BD4BD3" w:rsidRPr="002D3747" w:rsidRDefault="00BD4BD3" w:rsidP="00BD4BD3">
      <w:pPr>
        <w:spacing w:after="0" w:line="240" w:lineRule="auto"/>
        <w:jc w:val="both"/>
        <w:rPr>
          <w:rFonts w:ascii="Arial" w:hAnsi="Arial" w:cs="Arial"/>
          <w:sz w:val="18"/>
          <w:szCs w:val="18"/>
        </w:rPr>
      </w:pPr>
    </w:p>
    <w:p w14:paraId="4504A98C" w14:textId="77777777" w:rsidR="00BD4BD3" w:rsidRPr="00DD7301" w:rsidRDefault="00BD4BD3" w:rsidP="00BD4BD3">
      <w:pPr>
        <w:spacing w:after="0" w:line="240" w:lineRule="auto"/>
        <w:jc w:val="both"/>
        <w:rPr>
          <w:rFonts w:ascii="Arial" w:hAnsi="Arial" w:cs="Arial"/>
          <w:sz w:val="18"/>
          <w:szCs w:val="18"/>
        </w:rPr>
      </w:pPr>
      <w:proofErr w:type="spellStart"/>
      <w:r w:rsidRPr="00DD7301">
        <w:rPr>
          <w:rFonts w:ascii="Arial" w:hAnsi="Arial" w:cs="Arial"/>
          <w:sz w:val="18"/>
          <w:szCs w:val="18"/>
        </w:rPr>
        <w:t>Authorized</w:t>
      </w:r>
      <w:proofErr w:type="spellEnd"/>
      <w:r w:rsidRPr="00DD7301">
        <w:rPr>
          <w:rFonts w:ascii="Arial" w:hAnsi="Arial" w:cs="Arial"/>
          <w:sz w:val="18"/>
          <w:szCs w:val="18"/>
        </w:rPr>
        <w:t xml:space="preserve"> </w:t>
      </w:r>
      <w:proofErr w:type="spellStart"/>
      <w:r w:rsidRPr="00DD7301">
        <w:rPr>
          <w:rFonts w:ascii="Arial" w:hAnsi="Arial" w:cs="Arial"/>
          <w:sz w:val="18"/>
          <w:szCs w:val="18"/>
        </w:rPr>
        <w:t>person</w:t>
      </w:r>
      <w:proofErr w:type="spellEnd"/>
      <w:r w:rsidRPr="00DD7301">
        <w:rPr>
          <w:rFonts w:ascii="Arial" w:hAnsi="Arial" w:cs="Arial"/>
          <w:sz w:val="18"/>
          <w:szCs w:val="18"/>
        </w:rPr>
        <w:t xml:space="preserve"> (name </w:t>
      </w:r>
      <w:proofErr w:type="spellStart"/>
      <w:r w:rsidRPr="00DD7301">
        <w:rPr>
          <w:rFonts w:ascii="Arial" w:hAnsi="Arial" w:cs="Arial"/>
          <w:sz w:val="18"/>
          <w:szCs w:val="18"/>
        </w:rPr>
        <w:t>and</w:t>
      </w:r>
      <w:proofErr w:type="spellEnd"/>
      <w:r w:rsidRPr="00DD7301">
        <w:rPr>
          <w:rFonts w:ascii="Arial" w:hAnsi="Arial" w:cs="Arial"/>
          <w:sz w:val="18"/>
          <w:szCs w:val="18"/>
        </w:rPr>
        <w:t xml:space="preserve"> </w:t>
      </w:r>
      <w:proofErr w:type="spellStart"/>
      <w:r w:rsidRPr="00DD7301">
        <w:rPr>
          <w:rFonts w:ascii="Arial" w:hAnsi="Arial" w:cs="Arial"/>
          <w:sz w:val="18"/>
          <w:szCs w:val="18"/>
        </w:rPr>
        <w:t>surname</w:t>
      </w:r>
      <w:proofErr w:type="spellEnd"/>
      <w:r w:rsidRPr="00DD7301">
        <w:rPr>
          <w:rFonts w:ascii="Arial" w:hAnsi="Arial" w:cs="Arial"/>
          <w:sz w:val="18"/>
          <w:szCs w:val="18"/>
        </w:rPr>
        <w:t>): ___________________________</w:t>
      </w:r>
    </w:p>
    <w:p w14:paraId="5EE93D25" w14:textId="77777777" w:rsidR="00BD4BD3" w:rsidRPr="00DD7301" w:rsidRDefault="00BD4BD3" w:rsidP="00BD4BD3">
      <w:pPr>
        <w:spacing w:after="0" w:line="240" w:lineRule="auto"/>
        <w:jc w:val="both"/>
        <w:rPr>
          <w:rFonts w:ascii="Arial" w:hAnsi="Arial" w:cs="Arial"/>
          <w:color w:val="000000"/>
          <w:sz w:val="18"/>
          <w:szCs w:val="18"/>
        </w:rPr>
      </w:pPr>
    </w:p>
    <w:p w14:paraId="34DB93C0" w14:textId="77777777" w:rsidR="00BD4BD3" w:rsidRPr="00DD7301" w:rsidRDefault="00BD4BD3" w:rsidP="00BD4BD3">
      <w:pPr>
        <w:spacing w:after="0" w:line="240" w:lineRule="auto"/>
        <w:jc w:val="both"/>
        <w:rPr>
          <w:rFonts w:ascii="Arial" w:hAnsi="Arial" w:cs="Arial"/>
          <w:color w:val="000000"/>
          <w:sz w:val="18"/>
          <w:szCs w:val="18"/>
        </w:rPr>
      </w:pPr>
    </w:p>
    <w:p w14:paraId="66C00863" w14:textId="77777777" w:rsidR="00BD4BD3" w:rsidRPr="00DD7301" w:rsidRDefault="00BD4BD3" w:rsidP="00BD4BD3">
      <w:pPr>
        <w:spacing w:after="0" w:line="240" w:lineRule="auto"/>
        <w:jc w:val="both"/>
        <w:rPr>
          <w:rFonts w:ascii="Arial" w:hAnsi="Arial" w:cs="Arial"/>
          <w:color w:val="000000"/>
          <w:sz w:val="18"/>
          <w:szCs w:val="18"/>
        </w:rPr>
      </w:pPr>
      <w:r w:rsidRPr="00DD7301">
        <w:rPr>
          <w:rFonts w:ascii="Arial" w:hAnsi="Arial" w:cs="Arial"/>
          <w:sz w:val="18"/>
          <w:szCs w:val="18"/>
        </w:rPr>
        <w:t xml:space="preserve">Signature </w:t>
      </w:r>
      <w:r>
        <w:rPr>
          <w:rFonts w:ascii="Arial" w:hAnsi="Arial" w:cs="Arial"/>
          <w:sz w:val="18"/>
          <w:szCs w:val="18"/>
        </w:rPr>
        <w:t>(</w:t>
      </w:r>
      <w:proofErr w:type="spellStart"/>
      <w:r>
        <w:rPr>
          <w:rFonts w:ascii="Arial" w:hAnsi="Arial" w:cs="Arial"/>
          <w:sz w:val="18"/>
          <w:szCs w:val="18"/>
        </w:rPr>
        <w:t>and</w:t>
      </w:r>
      <w:proofErr w:type="spellEnd"/>
      <w:r>
        <w:rPr>
          <w:rFonts w:ascii="Arial" w:hAnsi="Arial" w:cs="Arial"/>
          <w:sz w:val="18"/>
          <w:szCs w:val="18"/>
        </w:rPr>
        <w:t xml:space="preserve"> </w:t>
      </w:r>
      <w:proofErr w:type="spellStart"/>
      <w:r>
        <w:rPr>
          <w:rFonts w:ascii="Arial" w:hAnsi="Arial" w:cs="Arial"/>
          <w:sz w:val="18"/>
          <w:szCs w:val="18"/>
        </w:rPr>
        <w:t>official</w:t>
      </w:r>
      <w:proofErr w:type="spellEnd"/>
      <w:r>
        <w:rPr>
          <w:rFonts w:ascii="Arial" w:hAnsi="Arial" w:cs="Arial"/>
          <w:sz w:val="18"/>
          <w:szCs w:val="18"/>
        </w:rPr>
        <w:t xml:space="preserve"> </w:t>
      </w:r>
      <w:proofErr w:type="spellStart"/>
      <w:r>
        <w:rPr>
          <w:rFonts w:ascii="Arial" w:hAnsi="Arial" w:cs="Arial"/>
          <w:sz w:val="18"/>
          <w:szCs w:val="18"/>
        </w:rPr>
        <w:t>stamp</w:t>
      </w:r>
      <w:proofErr w:type="spellEnd"/>
      <w:r>
        <w:rPr>
          <w:rFonts w:ascii="Arial" w:hAnsi="Arial" w:cs="Arial"/>
          <w:sz w:val="18"/>
          <w:szCs w:val="18"/>
        </w:rPr>
        <w:t xml:space="preserve">) </w:t>
      </w:r>
      <w:proofErr w:type="spellStart"/>
      <w:r w:rsidRPr="00DD7301">
        <w:rPr>
          <w:rFonts w:ascii="Arial" w:hAnsi="Arial" w:cs="Arial"/>
          <w:sz w:val="18"/>
          <w:szCs w:val="18"/>
        </w:rPr>
        <w:t>of</w:t>
      </w:r>
      <w:proofErr w:type="spellEnd"/>
      <w:r w:rsidRPr="00DD7301">
        <w:rPr>
          <w:rFonts w:ascii="Arial" w:hAnsi="Arial" w:cs="Arial"/>
          <w:sz w:val="18"/>
          <w:szCs w:val="18"/>
        </w:rPr>
        <w:t xml:space="preserve"> </w:t>
      </w:r>
      <w:proofErr w:type="spellStart"/>
      <w:r w:rsidRPr="00DD7301">
        <w:rPr>
          <w:rFonts w:ascii="Arial" w:hAnsi="Arial" w:cs="Arial"/>
          <w:sz w:val="18"/>
          <w:szCs w:val="18"/>
        </w:rPr>
        <w:t>the</w:t>
      </w:r>
      <w:proofErr w:type="spellEnd"/>
      <w:r w:rsidRPr="00DD7301">
        <w:rPr>
          <w:rFonts w:ascii="Arial" w:hAnsi="Arial" w:cs="Arial"/>
          <w:sz w:val="18"/>
          <w:szCs w:val="18"/>
        </w:rPr>
        <w:t xml:space="preserve"> </w:t>
      </w:r>
      <w:proofErr w:type="spellStart"/>
      <w:r w:rsidRPr="00DD7301">
        <w:rPr>
          <w:rFonts w:ascii="Arial" w:hAnsi="Arial" w:cs="Arial"/>
          <w:sz w:val="18"/>
          <w:szCs w:val="18"/>
        </w:rPr>
        <w:t>authorized</w:t>
      </w:r>
      <w:proofErr w:type="spellEnd"/>
      <w:r w:rsidRPr="00DD7301">
        <w:rPr>
          <w:rFonts w:ascii="Arial" w:hAnsi="Arial" w:cs="Arial"/>
          <w:sz w:val="18"/>
          <w:szCs w:val="18"/>
        </w:rPr>
        <w:t xml:space="preserve"> </w:t>
      </w:r>
      <w:proofErr w:type="spellStart"/>
      <w:r w:rsidRPr="00DD7301">
        <w:rPr>
          <w:rFonts w:ascii="Arial" w:hAnsi="Arial" w:cs="Arial"/>
          <w:sz w:val="18"/>
          <w:szCs w:val="18"/>
        </w:rPr>
        <w:t>person</w:t>
      </w:r>
      <w:proofErr w:type="spellEnd"/>
      <w:r w:rsidRPr="00DD7301">
        <w:rPr>
          <w:rFonts w:ascii="Arial" w:hAnsi="Arial" w:cs="Arial"/>
          <w:color w:val="000000"/>
          <w:sz w:val="18"/>
          <w:szCs w:val="18"/>
        </w:rPr>
        <w:t>: ___________________________</w:t>
      </w:r>
    </w:p>
    <w:p w14:paraId="4328B5AD" w14:textId="2A32F228" w:rsidR="00BD4BD3" w:rsidRPr="00BD4BD3" w:rsidRDefault="00BD4BD3" w:rsidP="00BD4BD3">
      <w:pPr>
        <w:tabs>
          <w:tab w:val="left" w:pos="1838"/>
        </w:tabs>
      </w:pPr>
    </w:p>
    <w:sectPr w:rsidR="00BD4BD3" w:rsidRPr="00BD4BD3" w:rsidSect="00332E91">
      <w:footerReference w:type="default" r:id="rId18"/>
      <w:pgSz w:w="11906" w:h="16838"/>
      <w:pgMar w:top="1701"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94B72" w14:textId="77777777" w:rsidR="00F84535" w:rsidRDefault="00F84535" w:rsidP="006975C6">
      <w:pPr>
        <w:spacing w:after="0" w:line="240" w:lineRule="auto"/>
      </w:pPr>
      <w:r>
        <w:separator/>
      </w:r>
    </w:p>
  </w:endnote>
  <w:endnote w:type="continuationSeparator" w:id="0">
    <w:p w14:paraId="2B640B5B" w14:textId="77777777" w:rsidR="00F84535" w:rsidRDefault="00F8453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EDFAD" w14:textId="77777777" w:rsidR="00B61AC8" w:rsidRDefault="00B61AC8" w:rsidP="00B4496C">
    <w:pPr>
      <w:pStyle w:val="Noga"/>
      <w:shd w:val="clear" w:color="auto" w:fill="FFFFFF" w:themeFill="background1"/>
      <w:ind w:left="7513"/>
      <w:jc w:val="center"/>
      <w:rPr>
        <w:rFonts w:ascii="Arial" w:hAnsi="Arial" w:cs="Arial"/>
      </w:rPr>
    </w:pPr>
  </w:p>
  <w:p w14:paraId="02A7A8E0" w14:textId="77777777" w:rsidR="00B61AC8" w:rsidRPr="00C21297" w:rsidRDefault="0029144F" w:rsidP="00B4496C">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1516456171"/>
        <w:docPartObj>
          <w:docPartGallery w:val="Page Numbers (Bottom of Page)"/>
          <w:docPartUnique/>
        </w:docPartObj>
      </w:sdtPr>
      <w:sdtEndPr>
        <w:rPr>
          <w:noProof/>
        </w:rPr>
      </w:sdtEndPr>
      <w:sdtContent>
        <w:r w:rsidR="00B61AC8" w:rsidRPr="00C21297">
          <w:rPr>
            <w:rFonts w:ascii="Arial" w:hAnsi="Arial" w:cs="Arial"/>
            <w:sz w:val="18"/>
            <w:szCs w:val="18"/>
          </w:rPr>
          <w:fldChar w:fldCharType="begin"/>
        </w:r>
        <w:r w:rsidR="00B61AC8" w:rsidRPr="00C21297">
          <w:rPr>
            <w:rFonts w:ascii="Arial" w:hAnsi="Arial" w:cs="Arial"/>
            <w:sz w:val="18"/>
            <w:szCs w:val="18"/>
          </w:rPr>
          <w:instrText xml:space="preserve"> PAGE   \* MERGEFORMAT </w:instrText>
        </w:r>
        <w:r w:rsidR="00B61AC8" w:rsidRPr="00C21297">
          <w:rPr>
            <w:rFonts w:ascii="Arial" w:hAnsi="Arial" w:cs="Arial"/>
            <w:sz w:val="18"/>
            <w:szCs w:val="18"/>
          </w:rPr>
          <w:fldChar w:fldCharType="separate"/>
        </w:r>
        <w:r>
          <w:rPr>
            <w:rFonts w:ascii="Arial" w:hAnsi="Arial" w:cs="Arial"/>
            <w:noProof/>
            <w:sz w:val="18"/>
            <w:szCs w:val="18"/>
          </w:rPr>
          <w:t>2</w:t>
        </w:r>
        <w:r w:rsidR="00B61AC8" w:rsidRPr="00C21297">
          <w:rPr>
            <w:rFonts w:ascii="Arial" w:hAnsi="Arial" w:cs="Arial"/>
            <w:noProof/>
            <w:sz w:val="18"/>
            <w:szCs w:val="18"/>
          </w:rPr>
          <w:fldChar w:fldCharType="end"/>
        </w:r>
      </w:sdtContent>
    </w:sdt>
  </w:p>
  <w:p w14:paraId="75063AC1" w14:textId="77777777" w:rsidR="00B61AC8" w:rsidRDefault="00B61AC8" w:rsidP="00B4496C">
    <w:pPr>
      <w:pStyle w:val="Noga"/>
      <w:jc w:val="center"/>
      <w:rPr>
        <w:rFonts w:ascii="Arial" w:hAnsi="Arial" w:cs="Arial"/>
        <w:sz w:val="18"/>
        <w:szCs w:val="18"/>
      </w:rPr>
    </w:pPr>
    <w:r>
      <w:rPr>
        <w:rFonts w:ascii="Arial" w:hAnsi="Arial" w:cs="Arial"/>
        <w:sz w:val="18"/>
        <w:szCs w:val="18"/>
      </w:rPr>
      <w:t xml:space="preserve">RAZPISNA DOKUMENTACIJA / </w:t>
    </w:r>
    <w:r w:rsidRPr="00346D99">
      <w:rPr>
        <w:rFonts w:ascii="Arial" w:hAnsi="Arial" w:cs="Arial"/>
        <w:sz w:val="16"/>
        <w:szCs w:val="16"/>
      </w:rPr>
      <w:t>TENDER DOCUMENTATION</w:t>
    </w:r>
  </w:p>
  <w:p w14:paraId="0B08E81B" w14:textId="77777777" w:rsidR="00B61AC8" w:rsidRDefault="00B61AC8" w:rsidP="00B4496C">
    <w:pPr>
      <w:pStyle w:val="Noga"/>
      <w:rPr>
        <w:rFonts w:ascii="Arial" w:hAnsi="Arial" w:cs="Arial"/>
        <w:sz w:val="18"/>
        <w:szCs w:val="18"/>
      </w:rPr>
    </w:pPr>
  </w:p>
  <w:p w14:paraId="6FBD087B" w14:textId="5B15A2E3" w:rsidR="00B61AC8" w:rsidRPr="00346D99" w:rsidRDefault="00B61AC8" w:rsidP="00B4496C">
    <w:pPr>
      <w:pStyle w:val="Noga"/>
      <w:spacing w:after="120"/>
      <w:jc w:val="center"/>
      <w:rPr>
        <w:rFonts w:ascii="Arial" w:hAnsi="Arial" w:cs="Arial"/>
        <w:b/>
        <w:bCs/>
        <w:sz w:val="18"/>
        <w:szCs w:val="18"/>
      </w:rPr>
    </w:pPr>
    <w:r w:rsidRPr="005B7E60">
      <w:rPr>
        <w:rFonts w:ascii="Arial" w:hAnsi="Arial" w:cs="Arial"/>
        <w:b/>
        <w:bCs/>
        <w:sz w:val="18"/>
        <w:szCs w:val="18"/>
      </w:rPr>
      <w:t>Nakup hidravličnega pogonskega agregata</w:t>
    </w:r>
    <w:r w:rsidR="00840B03">
      <w:rPr>
        <w:rFonts w:ascii="Arial" w:hAnsi="Arial" w:cs="Arial"/>
        <w:b/>
        <w:bCs/>
        <w:sz w:val="18"/>
        <w:szCs w:val="18"/>
      </w:rPr>
      <w:t xml:space="preserve"> – ponovitev postopka</w:t>
    </w:r>
    <w:r w:rsidRPr="005B7E60">
      <w:rPr>
        <w:rFonts w:ascii="Arial" w:hAnsi="Arial" w:cs="Arial"/>
        <w:b/>
        <w:bCs/>
        <w:sz w:val="18"/>
        <w:szCs w:val="18"/>
      </w:rPr>
      <w:t xml:space="preserve"> </w:t>
    </w:r>
    <w:r>
      <w:rPr>
        <w:rFonts w:ascii="Arial" w:hAnsi="Arial" w:cs="Arial"/>
        <w:b/>
        <w:bCs/>
        <w:sz w:val="18"/>
        <w:szCs w:val="18"/>
      </w:rPr>
      <w:t>/</w:t>
    </w:r>
  </w:p>
  <w:p w14:paraId="0040D309" w14:textId="552756C6" w:rsidR="00B61AC8" w:rsidRPr="001C6319" w:rsidRDefault="00B61AC8" w:rsidP="00B4496C">
    <w:pPr>
      <w:pStyle w:val="Noga"/>
      <w:jc w:val="center"/>
      <w:rPr>
        <w:rFonts w:ascii="Arial" w:hAnsi="Arial" w:cs="Arial"/>
        <w:i/>
        <w:iCs/>
        <w:sz w:val="18"/>
        <w:szCs w:val="18"/>
      </w:rPr>
    </w:pPr>
    <w:proofErr w:type="spellStart"/>
    <w:r w:rsidRPr="005B7E60">
      <w:rPr>
        <w:rFonts w:ascii="Arial" w:hAnsi="Arial" w:cs="Arial"/>
        <w:i/>
        <w:iCs/>
        <w:sz w:val="18"/>
        <w:szCs w:val="18"/>
      </w:rPr>
      <w:t>The</w:t>
    </w:r>
    <w:proofErr w:type="spellEnd"/>
    <w:r w:rsidRPr="005B7E60">
      <w:rPr>
        <w:rFonts w:ascii="Arial" w:hAnsi="Arial" w:cs="Arial"/>
        <w:i/>
        <w:iCs/>
        <w:sz w:val="18"/>
        <w:szCs w:val="18"/>
      </w:rPr>
      <w:t xml:space="preserve"> </w:t>
    </w:r>
    <w:proofErr w:type="spellStart"/>
    <w:r w:rsidRPr="005B7E60">
      <w:rPr>
        <w:rFonts w:ascii="Arial" w:hAnsi="Arial" w:cs="Arial"/>
        <w:i/>
        <w:iCs/>
        <w:sz w:val="18"/>
        <w:szCs w:val="18"/>
      </w:rPr>
      <w:t>purchase</w:t>
    </w:r>
    <w:proofErr w:type="spellEnd"/>
    <w:r w:rsidRPr="005B7E60">
      <w:rPr>
        <w:rFonts w:ascii="Arial" w:hAnsi="Arial" w:cs="Arial"/>
        <w:i/>
        <w:iCs/>
        <w:sz w:val="18"/>
        <w:szCs w:val="18"/>
      </w:rPr>
      <w:t xml:space="preserve"> </w:t>
    </w:r>
    <w:proofErr w:type="spellStart"/>
    <w:r w:rsidRPr="005B7E60">
      <w:rPr>
        <w:rFonts w:ascii="Arial" w:hAnsi="Arial" w:cs="Arial"/>
        <w:i/>
        <w:iCs/>
        <w:sz w:val="18"/>
        <w:szCs w:val="18"/>
      </w:rPr>
      <w:t>of</w:t>
    </w:r>
    <w:proofErr w:type="spellEnd"/>
    <w:r w:rsidRPr="005B7E60">
      <w:rPr>
        <w:rFonts w:ascii="Arial" w:hAnsi="Arial" w:cs="Arial"/>
        <w:i/>
        <w:iCs/>
        <w:sz w:val="18"/>
        <w:szCs w:val="18"/>
      </w:rPr>
      <w:t xml:space="preserve"> </w:t>
    </w:r>
    <w:proofErr w:type="spellStart"/>
    <w:r w:rsidRPr="005B7E60">
      <w:rPr>
        <w:rFonts w:ascii="Arial" w:hAnsi="Arial" w:cs="Arial"/>
        <w:i/>
        <w:iCs/>
        <w:sz w:val="18"/>
        <w:szCs w:val="18"/>
      </w:rPr>
      <w:t>hydraulic</w:t>
    </w:r>
    <w:proofErr w:type="spellEnd"/>
    <w:r w:rsidRPr="005B7E60">
      <w:rPr>
        <w:rFonts w:ascii="Arial" w:hAnsi="Arial" w:cs="Arial"/>
        <w:i/>
        <w:iCs/>
        <w:sz w:val="18"/>
        <w:szCs w:val="18"/>
      </w:rPr>
      <w:t xml:space="preserve"> </w:t>
    </w:r>
    <w:proofErr w:type="spellStart"/>
    <w:r w:rsidRPr="005B7E60">
      <w:rPr>
        <w:rFonts w:ascii="Arial" w:hAnsi="Arial" w:cs="Arial"/>
        <w:i/>
        <w:iCs/>
        <w:sz w:val="18"/>
        <w:szCs w:val="18"/>
      </w:rPr>
      <w:t>power</w:t>
    </w:r>
    <w:proofErr w:type="spellEnd"/>
    <w:r w:rsidRPr="005B7E60">
      <w:rPr>
        <w:rFonts w:ascii="Arial" w:hAnsi="Arial" w:cs="Arial"/>
        <w:i/>
        <w:iCs/>
        <w:sz w:val="18"/>
        <w:szCs w:val="18"/>
      </w:rPr>
      <w:t xml:space="preserve"> </w:t>
    </w:r>
    <w:proofErr w:type="spellStart"/>
    <w:r w:rsidRPr="005B7E60">
      <w:rPr>
        <w:rFonts w:ascii="Arial" w:hAnsi="Arial" w:cs="Arial"/>
        <w:i/>
        <w:iCs/>
        <w:sz w:val="18"/>
        <w:szCs w:val="18"/>
      </w:rPr>
      <w:t>unit</w:t>
    </w:r>
    <w:proofErr w:type="spellEnd"/>
    <w:r w:rsidR="00840B03">
      <w:rPr>
        <w:rFonts w:ascii="Arial" w:hAnsi="Arial" w:cs="Arial"/>
        <w:i/>
        <w:iCs/>
        <w:sz w:val="18"/>
        <w:szCs w:val="18"/>
      </w:rPr>
      <w:t xml:space="preserve"> - </w:t>
    </w:r>
    <w:proofErr w:type="spellStart"/>
    <w:r w:rsidR="00840B03">
      <w:rPr>
        <w:rFonts w:ascii="Arial" w:hAnsi="Arial" w:cs="Arial"/>
        <w:i/>
        <w:iCs/>
        <w:sz w:val="18"/>
        <w:szCs w:val="18"/>
      </w:rPr>
      <w:t>redo</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C08EB" w14:textId="33B4860B" w:rsidR="00B61AC8" w:rsidRPr="002F68BC" w:rsidRDefault="00B61AC8" w:rsidP="00140BBD">
    <w:pPr>
      <w:pStyle w:val="Noga"/>
      <w:jc w:val="both"/>
      <w:rPr>
        <w:sz w:val="18"/>
        <w:szCs w:val="18"/>
      </w:rPr>
    </w:pPr>
  </w:p>
  <w:p w14:paraId="7E36B1F8" w14:textId="77777777" w:rsidR="00B61AC8" w:rsidRDefault="00B61AC8"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A6340" w14:textId="77777777" w:rsidR="00B61AC8" w:rsidRDefault="00B61AC8"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1B6F6" w14:textId="77777777" w:rsidR="00B61AC8" w:rsidRDefault="00B61AC8"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438BC" w14:textId="77777777" w:rsidR="00B61AC8" w:rsidRDefault="00B61AC8"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6715C" w14:textId="77777777" w:rsidR="00B61AC8" w:rsidRDefault="00B61AC8"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C9238" w14:textId="77777777" w:rsidR="00B61AC8" w:rsidRPr="00EE3557" w:rsidRDefault="00B61AC8" w:rsidP="00EE355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5AD21" w14:textId="77777777" w:rsidR="00F84535" w:rsidRDefault="00F84535" w:rsidP="006975C6">
      <w:pPr>
        <w:spacing w:after="0" w:line="240" w:lineRule="auto"/>
      </w:pPr>
      <w:r>
        <w:separator/>
      </w:r>
    </w:p>
  </w:footnote>
  <w:footnote w:type="continuationSeparator" w:id="0">
    <w:p w14:paraId="22DC86FF" w14:textId="77777777" w:rsidR="00F84535" w:rsidRDefault="00F84535" w:rsidP="006975C6">
      <w:pPr>
        <w:spacing w:after="0" w:line="240" w:lineRule="auto"/>
      </w:pPr>
      <w:r>
        <w:continuationSeparator/>
      </w:r>
    </w:p>
  </w:footnote>
  <w:footnote w:id="1">
    <w:p w14:paraId="42B042A5" w14:textId="1200E425" w:rsidR="00B61AC8" w:rsidRPr="007048C7" w:rsidRDefault="00B61AC8" w:rsidP="00E715D9">
      <w:pPr>
        <w:pStyle w:val="Sprotnaopomba-besedilo"/>
        <w:jc w:val="both"/>
        <w:rPr>
          <w:rFonts w:ascii="Arial" w:hAnsi="Arial" w:cs="Arial"/>
          <w:sz w:val="16"/>
          <w:szCs w:val="16"/>
        </w:rPr>
      </w:pPr>
      <w:r w:rsidRPr="007048C7">
        <w:rPr>
          <w:rStyle w:val="Sprotnaopomba-sklic"/>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526"/>
      <w:gridCol w:w="3827"/>
      <w:gridCol w:w="3885"/>
    </w:tblGrid>
    <w:tr w:rsidR="00B61AC8" w:rsidRPr="006F1DA5" w14:paraId="7ED8FF3C" w14:textId="77777777" w:rsidTr="00B61AC8">
      <w:trPr>
        <w:trHeight w:val="1268"/>
      </w:trPr>
      <w:tc>
        <w:tcPr>
          <w:tcW w:w="1526" w:type="dxa"/>
        </w:tcPr>
        <w:p w14:paraId="4BD15AAE" w14:textId="77777777" w:rsidR="00B61AC8" w:rsidRPr="006F1DA5" w:rsidRDefault="00B61AC8" w:rsidP="00B4496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1396794" wp14:editId="09D981FD">
                <wp:simplePos x="0" y="0"/>
                <wp:positionH relativeFrom="page">
                  <wp:posOffset>-1595755</wp:posOffset>
                </wp:positionH>
                <wp:positionV relativeFrom="paragraph">
                  <wp:posOffset>81915</wp:posOffset>
                </wp:positionV>
                <wp:extent cx="2475001" cy="1800000"/>
                <wp:effectExtent l="0" t="0" r="1905" b="3810"/>
                <wp:wrapNone/>
                <wp:docPr id="1497253780" name="Picture 1497253780"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5001" cy="1800000"/>
                        </a:xfrm>
                        <a:prstGeom prst="rect">
                          <a:avLst/>
                        </a:prstGeom>
                      </pic:spPr>
                    </pic:pic>
                  </a:graphicData>
                </a:graphic>
                <wp14:sizeRelH relativeFrom="page">
                  <wp14:pctWidth>0</wp14:pctWidth>
                </wp14:sizeRelH>
                <wp14:sizeRelV relativeFrom="page">
                  <wp14:pctHeight>0</wp14:pctHeight>
                </wp14:sizeRelV>
              </wp:anchor>
            </w:drawing>
          </w:r>
        </w:p>
      </w:tc>
      <w:tc>
        <w:tcPr>
          <w:tcW w:w="3827" w:type="dxa"/>
        </w:tcPr>
        <w:p w14:paraId="3990A618" w14:textId="77777777" w:rsidR="00B61AC8" w:rsidRPr="00624517" w:rsidRDefault="00B61AC8" w:rsidP="00B4496C">
          <w:pPr>
            <w:pStyle w:val="Glava"/>
            <w:rPr>
              <w:rFonts w:ascii="Arial" w:hAnsi="Arial" w:cs="Arial"/>
              <w:b/>
              <w:color w:val="000000" w:themeColor="text1"/>
              <w:sz w:val="18"/>
              <w:szCs w:val="18"/>
            </w:rPr>
          </w:pPr>
          <w:r w:rsidRPr="00624517">
            <w:rPr>
              <w:rFonts w:ascii="Arial" w:hAnsi="Arial" w:cs="Arial"/>
              <w:b/>
              <w:color w:val="000000" w:themeColor="text1"/>
              <w:sz w:val="18"/>
              <w:szCs w:val="18"/>
            </w:rPr>
            <w:t>ZAVOD ZA GRADBENIŠTVO SLOVENIJE</w:t>
          </w:r>
        </w:p>
        <w:p w14:paraId="7D40BB3C" w14:textId="77777777" w:rsidR="00B61AC8" w:rsidRPr="00624517" w:rsidRDefault="00B61AC8" w:rsidP="00B4496C">
          <w:pPr>
            <w:pStyle w:val="Glava"/>
            <w:rPr>
              <w:rFonts w:ascii="Arial" w:hAnsi="Arial" w:cs="Arial"/>
              <w:color w:val="000000" w:themeColor="text1"/>
              <w:sz w:val="18"/>
              <w:szCs w:val="18"/>
            </w:rPr>
          </w:pPr>
          <w:r w:rsidRPr="00624517">
            <w:rPr>
              <w:rFonts w:ascii="Arial" w:hAnsi="Arial" w:cs="Arial"/>
              <w:color w:val="000000" w:themeColor="text1"/>
              <w:sz w:val="18"/>
              <w:szCs w:val="18"/>
            </w:rPr>
            <w:t>DIMIČEVA ULICA 12</w:t>
          </w:r>
        </w:p>
        <w:p w14:paraId="375BE8CE" w14:textId="77777777" w:rsidR="00B61AC8" w:rsidRPr="00624517" w:rsidRDefault="00B61AC8" w:rsidP="00B4496C">
          <w:pPr>
            <w:pStyle w:val="Glava"/>
            <w:rPr>
              <w:rFonts w:ascii="Arial" w:hAnsi="Arial" w:cs="Arial"/>
              <w:color w:val="000000" w:themeColor="text1"/>
              <w:sz w:val="18"/>
              <w:szCs w:val="18"/>
            </w:rPr>
          </w:pPr>
          <w:r w:rsidRPr="00624517">
            <w:rPr>
              <w:rFonts w:ascii="Arial" w:hAnsi="Arial" w:cs="Arial"/>
              <w:color w:val="000000" w:themeColor="text1"/>
              <w:sz w:val="18"/>
              <w:szCs w:val="18"/>
            </w:rPr>
            <w:t>1000 LJUBLJANA</w:t>
          </w:r>
        </w:p>
        <w:p w14:paraId="5BFEF1FD" w14:textId="77777777" w:rsidR="00B61AC8" w:rsidRPr="00624517" w:rsidRDefault="00B61AC8" w:rsidP="00B4496C">
          <w:pPr>
            <w:pStyle w:val="Glava"/>
            <w:rPr>
              <w:rFonts w:ascii="Arial" w:hAnsi="Arial" w:cs="Arial"/>
              <w:color w:val="000000" w:themeColor="text1"/>
              <w:sz w:val="18"/>
              <w:szCs w:val="18"/>
            </w:rPr>
          </w:pPr>
          <w:r w:rsidRPr="00624517">
            <w:rPr>
              <w:rFonts w:ascii="Arial" w:hAnsi="Arial" w:cs="Arial"/>
              <w:color w:val="000000" w:themeColor="text1"/>
              <w:sz w:val="18"/>
              <w:szCs w:val="18"/>
            </w:rPr>
            <w:t xml:space="preserve">Splet: </w:t>
          </w:r>
          <w:hyperlink r:id="rId2" w:history="1">
            <w:r w:rsidRPr="00624517">
              <w:rPr>
                <w:rStyle w:val="Hiperpovezava"/>
                <w:rFonts w:ascii="Arial" w:hAnsi="Arial" w:cs="Arial"/>
                <w:color w:val="000000" w:themeColor="text1"/>
                <w:sz w:val="18"/>
                <w:szCs w:val="18"/>
                <w:u w:val="none"/>
              </w:rPr>
              <w:t>http://www.zag.si/</w:t>
            </w:r>
          </w:hyperlink>
        </w:p>
        <w:p w14:paraId="5E9657DE" w14:textId="77777777" w:rsidR="00B61AC8" w:rsidRPr="00B4135B" w:rsidRDefault="00B61AC8" w:rsidP="00B4496C">
          <w:pPr>
            <w:pStyle w:val="Glava"/>
            <w:rPr>
              <w:rFonts w:ascii="Arial" w:hAnsi="Arial" w:cs="Arial"/>
              <w:color w:val="000000" w:themeColor="text1"/>
              <w:sz w:val="16"/>
              <w:szCs w:val="16"/>
            </w:rPr>
          </w:pPr>
          <w:proofErr w:type="spellStart"/>
          <w:r w:rsidRPr="00624517">
            <w:rPr>
              <w:rFonts w:ascii="Arial" w:hAnsi="Arial" w:cs="Arial"/>
              <w:color w:val="000000" w:themeColor="text1"/>
              <w:sz w:val="18"/>
              <w:szCs w:val="18"/>
            </w:rPr>
            <w:t>Email</w:t>
          </w:r>
          <w:proofErr w:type="spellEnd"/>
          <w:r w:rsidRPr="00624517">
            <w:rPr>
              <w:rFonts w:ascii="Arial" w:hAnsi="Arial" w:cs="Arial"/>
              <w:color w:val="000000" w:themeColor="text1"/>
              <w:sz w:val="18"/>
              <w:szCs w:val="18"/>
            </w:rPr>
            <w:t>: info@zag.si</w:t>
          </w:r>
        </w:p>
      </w:tc>
      <w:tc>
        <w:tcPr>
          <w:tcW w:w="3885" w:type="dxa"/>
        </w:tcPr>
        <w:p w14:paraId="48B5BB23" w14:textId="77777777" w:rsidR="00B61AC8" w:rsidRPr="006F1DA5" w:rsidRDefault="00B61AC8" w:rsidP="00B4496C">
          <w:pPr>
            <w:pStyle w:val="Glava"/>
            <w:rPr>
              <w:rFonts w:ascii="Arial" w:hAnsi="Arial" w:cs="Arial"/>
              <w:b/>
              <w:color w:val="000000" w:themeColor="text1"/>
            </w:rPr>
          </w:pPr>
        </w:p>
      </w:tc>
    </w:tr>
  </w:tbl>
  <w:p w14:paraId="403C70A5" w14:textId="5779A1C0" w:rsidR="00B61AC8" w:rsidRPr="00B4496C" w:rsidRDefault="00B61AC8" w:rsidP="00B4496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8C63EB9"/>
    <w:multiLevelType w:val="hybridMultilevel"/>
    <w:tmpl w:val="1B307CE4"/>
    <w:lvl w:ilvl="0" w:tplc="93443094">
      <w:start w:val="1"/>
      <w:numFmt w:val="bullet"/>
      <w:lvlText w:val=""/>
      <w:lvlJc w:val="left"/>
      <w:pPr>
        <w:ind w:left="720" w:hanging="360"/>
      </w:pPr>
      <w:rPr>
        <w:rFonts w:ascii="Symbol" w:hAnsi="Symbol" w:cs="Symbol" w:hint="default"/>
        <w:sz w:val="18"/>
        <w:szCs w:val="18"/>
      </w:rPr>
    </w:lvl>
    <w:lvl w:ilvl="1" w:tplc="2E888266">
      <w:start w:val="1"/>
      <w:numFmt w:val="bullet"/>
      <w:lvlText w:val="o"/>
      <w:lvlJc w:val="left"/>
      <w:pPr>
        <w:ind w:left="1440" w:hanging="360"/>
      </w:pPr>
      <w:rPr>
        <w:rFonts w:ascii="Courier New" w:hAnsi="Courier New" w:cs="Courier New" w:hint="default"/>
      </w:rPr>
    </w:lvl>
    <w:lvl w:ilvl="2" w:tplc="18D8A0B8">
      <w:start w:val="1"/>
      <w:numFmt w:val="bullet"/>
      <w:lvlText w:val=""/>
      <w:lvlJc w:val="left"/>
      <w:pPr>
        <w:ind w:left="2160" w:hanging="360"/>
      </w:pPr>
      <w:rPr>
        <w:rFonts w:ascii="Wingdings" w:hAnsi="Wingdings" w:cs="Wingdings" w:hint="default"/>
      </w:rPr>
    </w:lvl>
    <w:lvl w:ilvl="3" w:tplc="5A6C5012">
      <w:start w:val="1"/>
      <w:numFmt w:val="bullet"/>
      <w:lvlText w:val=""/>
      <w:lvlJc w:val="left"/>
      <w:pPr>
        <w:ind w:left="2880" w:hanging="360"/>
      </w:pPr>
      <w:rPr>
        <w:rFonts w:ascii="Symbol" w:hAnsi="Symbol" w:cs="Symbol" w:hint="default"/>
      </w:rPr>
    </w:lvl>
    <w:lvl w:ilvl="4" w:tplc="3288D542">
      <w:start w:val="1"/>
      <w:numFmt w:val="bullet"/>
      <w:lvlText w:val="o"/>
      <w:lvlJc w:val="left"/>
      <w:pPr>
        <w:ind w:left="3600" w:hanging="360"/>
      </w:pPr>
      <w:rPr>
        <w:rFonts w:ascii="Courier New" w:hAnsi="Courier New" w:cs="Courier New" w:hint="default"/>
      </w:rPr>
    </w:lvl>
    <w:lvl w:ilvl="5" w:tplc="04A6904E">
      <w:start w:val="1"/>
      <w:numFmt w:val="bullet"/>
      <w:lvlText w:val=""/>
      <w:lvlJc w:val="left"/>
      <w:pPr>
        <w:ind w:left="4320" w:hanging="360"/>
      </w:pPr>
      <w:rPr>
        <w:rFonts w:ascii="Wingdings" w:hAnsi="Wingdings" w:cs="Wingdings" w:hint="default"/>
      </w:rPr>
    </w:lvl>
    <w:lvl w:ilvl="6" w:tplc="A4082E90">
      <w:start w:val="1"/>
      <w:numFmt w:val="bullet"/>
      <w:lvlText w:val=""/>
      <w:lvlJc w:val="left"/>
      <w:pPr>
        <w:ind w:left="5040" w:hanging="360"/>
      </w:pPr>
      <w:rPr>
        <w:rFonts w:ascii="Symbol" w:hAnsi="Symbol" w:cs="Symbol" w:hint="default"/>
      </w:rPr>
    </w:lvl>
    <w:lvl w:ilvl="7" w:tplc="D2EC6580">
      <w:start w:val="1"/>
      <w:numFmt w:val="bullet"/>
      <w:lvlText w:val="o"/>
      <w:lvlJc w:val="left"/>
      <w:pPr>
        <w:ind w:left="5760" w:hanging="360"/>
      </w:pPr>
      <w:rPr>
        <w:rFonts w:ascii="Courier New" w:hAnsi="Courier New" w:cs="Courier New" w:hint="default"/>
      </w:rPr>
    </w:lvl>
    <w:lvl w:ilvl="8" w:tplc="5E70635C">
      <w:start w:val="1"/>
      <w:numFmt w:val="bullet"/>
      <w:lvlText w:val=""/>
      <w:lvlJc w:val="left"/>
      <w:pPr>
        <w:ind w:left="6480" w:hanging="360"/>
      </w:pPr>
      <w:rPr>
        <w:rFonts w:ascii="Wingdings" w:hAnsi="Wingdings" w:cs="Wingdings" w:hint="default"/>
      </w:rPr>
    </w:lvl>
  </w:abstractNum>
  <w:abstractNum w:abstractNumId="7">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8">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9">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1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2">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3">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4">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18">
    <w:nsid w:val="1D062784"/>
    <w:multiLevelType w:val="hybridMultilevel"/>
    <w:tmpl w:val="F7728BC8"/>
    <w:lvl w:ilvl="0" w:tplc="E9306FE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2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2">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5">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6">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nsid w:val="45FA5501"/>
    <w:multiLevelType w:val="hybridMultilevel"/>
    <w:tmpl w:val="DD6650B8"/>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1">
    <w:nsid w:val="4CFE5F85"/>
    <w:multiLevelType w:val="hybridMultilevel"/>
    <w:tmpl w:val="61C2DE30"/>
    <w:lvl w:ilvl="0" w:tplc="765ACB90">
      <w:start w:val="1"/>
      <w:numFmt w:val="bullet"/>
      <w:lvlText w:val=""/>
      <w:lvlJc w:val="left"/>
      <w:pPr>
        <w:ind w:left="720" w:hanging="360"/>
      </w:pPr>
      <w:rPr>
        <w:rFonts w:ascii="Symbol" w:hAnsi="Symbol" w:cs="Symbol" w:hint="default"/>
        <w:sz w:val="18"/>
        <w:szCs w:val="18"/>
      </w:rPr>
    </w:lvl>
    <w:lvl w:ilvl="1" w:tplc="0CCE81D8">
      <w:start w:val="1"/>
      <w:numFmt w:val="bullet"/>
      <w:lvlText w:val="o"/>
      <w:lvlJc w:val="left"/>
      <w:pPr>
        <w:ind w:left="1440" w:hanging="360"/>
      </w:pPr>
      <w:rPr>
        <w:rFonts w:ascii="Courier New" w:hAnsi="Courier New" w:cs="Courier New" w:hint="default"/>
      </w:rPr>
    </w:lvl>
    <w:lvl w:ilvl="2" w:tplc="9D2AC9E6">
      <w:start w:val="1"/>
      <w:numFmt w:val="bullet"/>
      <w:lvlText w:val=""/>
      <w:lvlJc w:val="left"/>
      <w:pPr>
        <w:ind w:left="2160" w:hanging="360"/>
      </w:pPr>
      <w:rPr>
        <w:rFonts w:ascii="Wingdings" w:hAnsi="Wingdings" w:cs="Wingdings" w:hint="default"/>
      </w:rPr>
    </w:lvl>
    <w:lvl w:ilvl="3" w:tplc="FFB8D438">
      <w:start w:val="1"/>
      <w:numFmt w:val="bullet"/>
      <w:lvlText w:val=""/>
      <w:lvlJc w:val="left"/>
      <w:pPr>
        <w:ind w:left="2880" w:hanging="360"/>
      </w:pPr>
      <w:rPr>
        <w:rFonts w:ascii="Symbol" w:hAnsi="Symbol" w:cs="Symbol" w:hint="default"/>
      </w:rPr>
    </w:lvl>
    <w:lvl w:ilvl="4" w:tplc="1EE4760C">
      <w:start w:val="1"/>
      <w:numFmt w:val="bullet"/>
      <w:lvlText w:val="o"/>
      <w:lvlJc w:val="left"/>
      <w:pPr>
        <w:ind w:left="3600" w:hanging="360"/>
      </w:pPr>
      <w:rPr>
        <w:rFonts w:ascii="Courier New" w:hAnsi="Courier New" w:cs="Courier New" w:hint="default"/>
      </w:rPr>
    </w:lvl>
    <w:lvl w:ilvl="5" w:tplc="173A7DDC">
      <w:start w:val="1"/>
      <w:numFmt w:val="bullet"/>
      <w:lvlText w:val=""/>
      <w:lvlJc w:val="left"/>
      <w:pPr>
        <w:ind w:left="4320" w:hanging="360"/>
      </w:pPr>
      <w:rPr>
        <w:rFonts w:ascii="Wingdings" w:hAnsi="Wingdings" w:cs="Wingdings" w:hint="default"/>
      </w:rPr>
    </w:lvl>
    <w:lvl w:ilvl="6" w:tplc="E70693F8">
      <w:start w:val="1"/>
      <w:numFmt w:val="bullet"/>
      <w:lvlText w:val=""/>
      <w:lvlJc w:val="left"/>
      <w:pPr>
        <w:ind w:left="5040" w:hanging="360"/>
      </w:pPr>
      <w:rPr>
        <w:rFonts w:ascii="Symbol" w:hAnsi="Symbol" w:cs="Symbol" w:hint="default"/>
      </w:rPr>
    </w:lvl>
    <w:lvl w:ilvl="7" w:tplc="145EB8C4">
      <w:start w:val="1"/>
      <w:numFmt w:val="bullet"/>
      <w:lvlText w:val="o"/>
      <w:lvlJc w:val="left"/>
      <w:pPr>
        <w:ind w:left="5760" w:hanging="360"/>
      </w:pPr>
      <w:rPr>
        <w:rFonts w:ascii="Courier New" w:hAnsi="Courier New" w:cs="Courier New" w:hint="default"/>
      </w:rPr>
    </w:lvl>
    <w:lvl w:ilvl="8" w:tplc="AC2EFB6E">
      <w:start w:val="1"/>
      <w:numFmt w:val="bullet"/>
      <w:lvlText w:val=""/>
      <w:lvlJc w:val="left"/>
      <w:pPr>
        <w:ind w:left="6480" w:hanging="360"/>
      </w:pPr>
      <w:rPr>
        <w:rFonts w:ascii="Wingdings" w:hAnsi="Wingdings" w:cs="Wingdings" w:hint="default"/>
      </w:rPr>
    </w:lvl>
  </w:abstractNum>
  <w:abstractNum w:abstractNumId="32">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300600A"/>
    <w:multiLevelType w:val="hybridMultilevel"/>
    <w:tmpl w:val="3F6690AC"/>
    <w:lvl w:ilvl="0" w:tplc="AF26B02E">
      <w:start w:val="1"/>
      <w:numFmt w:val="bullet"/>
      <w:lvlText w:val=""/>
      <w:lvlJc w:val="left"/>
      <w:pPr>
        <w:ind w:left="360" w:hanging="360"/>
      </w:pPr>
      <w:rPr>
        <w:rFonts w:ascii="Symbol" w:hAnsi="Symbol" w:cs="Symbol" w:hint="default"/>
        <w:sz w:val="18"/>
        <w:szCs w:val="18"/>
      </w:rPr>
    </w:lvl>
    <w:lvl w:ilvl="1" w:tplc="6B48060C">
      <w:start w:val="1"/>
      <w:numFmt w:val="bullet"/>
      <w:lvlText w:val="o"/>
      <w:lvlJc w:val="left"/>
      <w:pPr>
        <w:ind w:left="1080" w:hanging="360"/>
      </w:pPr>
      <w:rPr>
        <w:rFonts w:ascii="Courier New" w:hAnsi="Courier New" w:cs="Courier New" w:hint="default"/>
      </w:rPr>
    </w:lvl>
    <w:lvl w:ilvl="2" w:tplc="758274E6">
      <w:start w:val="1"/>
      <w:numFmt w:val="bullet"/>
      <w:lvlText w:val=""/>
      <w:lvlJc w:val="left"/>
      <w:pPr>
        <w:ind w:left="1800" w:hanging="360"/>
      </w:pPr>
      <w:rPr>
        <w:rFonts w:ascii="Wingdings" w:hAnsi="Wingdings" w:cs="Wingdings" w:hint="default"/>
      </w:rPr>
    </w:lvl>
    <w:lvl w:ilvl="3" w:tplc="32FC44CE">
      <w:start w:val="1"/>
      <w:numFmt w:val="bullet"/>
      <w:lvlText w:val=""/>
      <w:lvlJc w:val="left"/>
      <w:pPr>
        <w:ind w:left="2520" w:hanging="360"/>
      </w:pPr>
      <w:rPr>
        <w:rFonts w:ascii="Symbol" w:hAnsi="Symbol" w:cs="Symbol" w:hint="default"/>
      </w:rPr>
    </w:lvl>
    <w:lvl w:ilvl="4" w:tplc="DF5C4E08">
      <w:start w:val="1"/>
      <w:numFmt w:val="bullet"/>
      <w:lvlText w:val="o"/>
      <w:lvlJc w:val="left"/>
      <w:pPr>
        <w:ind w:left="3240" w:hanging="360"/>
      </w:pPr>
      <w:rPr>
        <w:rFonts w:ascii="Courier New" w:hAnsi="Courier New" w:cs="Courier New" w:hint="default"/>
      </w:rPr>
    </w:lvl>
    <w:lvl w:ilvl="5" w:tplc="068EF914">
      <w:start w:val="1"/>
      <w:numFmt w:val="bullet"/>
      <w:lvlText w:val=""/>
      <w:lvlJc w:val="left"/>
      <w:pPr>
        <w:ind w:left="3960" w:hanging="360"/>
      </w:pPr>
      <w:rPr>
        <w:rFonts w:ascii="Wingdings" w:hAnsi="Wingdings" w:cs="Wingdings" w:hint="default"/>
      </w:rPr>
    </w:lvl>
    <w:lvl w:ilvl="6" w:tplc="1A2087FE">
      <w:start w:val="1"/>
      <w:numFmt w:val="bullet"/>
      <w:lvlText w:val=""/>
      <w:lvlJc w:val="left"/>
      <w:pPr>
        <w:ind w:left="4680" w:hanging="360"/>
      </w:pPr>
      <w:rPr>
        <w:rFonts w:ascii="Symbol" w:hAnsi="Symbol" w:cs="Symbol" w:hint="default"/>
      </w:rPr>
    </w:lvl>
    <w:lvl w:ilvl="7" w:tplc="952C43EC">
      <w:start w:val="1"/>
      <w:numFmt w:val="bullet"/>
      <w:lvlText w:val="o"/>
      <w:lvlJc w:val="left"/>
      <w:pPr>
        <w:ind w:left="5400" w:hanging="360"/>
      </w:pPr>
      <w:rPr>
        <w:rFonts w:ascii="Courier New" w:hAnsi="Courier New" w:cs="Courier New" w:hint="default"/>
      </w:rPr>
    </w:lvl>
    <w:lvl w:ilvl="8" w:tplc="08EA4A32">
      <w:start w:val="1"/>
      <w:numFmt w:val="bullet"/>
      <w:lvlText w:val=""/>
      <w:lvlJc w:val="left"/>
      <w:pPr>
        <w:ind w:left="6120" w:hanging="360"/>
      </w:pPr>
      <w:rPr>
        <w:rFonts w:ascii="Wingdings" w:hAnsi="Wingdings" w:cs="Wingdings" w:hint="default"/>
      </w:rPr>
    </w:lvl>
  </w:abstractNum>
  <w:abstractNum w:abstractNumId="35">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7">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8">
    <w:nsid w:val="5C73752A"/>
    <w:multiLevelType w:val="hybridMultilevel"/>
    <w:tmpl w:val="40DCC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2C01ED4"/>
    <w:multiLevelType w:val="hybridMultilevel"/>
    <w:tmpl w:val="D6227382"/>
    <w:lvl w:ilvl="0" w:tplc="A1E67D06">
      <w:start w:val="1"/>
      <w:numFmt w:val="bullet"/>
      <w:lvlText w:val=""/>
      <w:lvlJc w:val="left"/>
      <w:pPr>
        <w:ind w:left="720" w:hanging="360"/>
      </w:pPr>
      <w:rPr>
        <w:rFonts w:ascii="Symbol" w:hAnsi="Symbol" w:cs="Symbol" w:hint="default"/>
        <w:sz w:val="18"/>
        <w:szCs w:val="18"/>
      </w:rPr>
    </w:lvl>
    <w:lvl w:ilvl="1" w:tplc="E45074F8">
      <w:start w:val="1"/>
      <w:numFmt w:val="bullet"/>
      <w:lvlText w:val="o"/>
      <w:lvlJc w:val="left"/>
      <w:pPr>
        <w:ind w:left="1440" w:hanging="360"/>
      </w:pPr>
      <w:rPr>
        <w:rFonts w:ascii="Courier New" w:hAnsi="Courier New" w:cs="Courier New" w:hint="default"/>
      </w:rPr>
    </w:lvl>
    <w:lvl w:ilvl="2" w:tplc="EE7EEC6A">
      <w:start w:val="1"/>
      <w:numFmt w:val="bullet"/>
      <w:lvlText w:val=""/>
      <w:lvlJc w:val="left"/>
      <w:pPr>
        <w:ind w:left="2160" w:hanging="360"/>
      </w:pPr>
      <w:rPr>
        <w:rFonts w:ascii="Wingdings" w:hAnsi="Wingdings" w:cs="Wingdings" w:hint="default"/>
      </w:rPr>
    </w:lvl>
    <w:lvl w:ilvl="3" w:tplc="4EE07AF6">
      <w:start w:val="1"/>
      <w:numFmt w:val="bullet"/>
      <w:lvlText w:val=""/>
      <w:lvlJc w:val="left"/>
      <w:pPr>
        <w:ind w:left="2880" w:hanging="360"/>
      </w:pPr>
      <w:rPr>
        <w:rFonts w:ascii="Symbol" w:hAnsi="Symbol" w:cs="Symbol" w:hint="default"/>
      </w:rPr>
    </w:lvl>
    <w:lvl w:ilvl="4" w:tplc="C040F1E4">
      <w:start w:val="1"/>
      <w:numFmt w:val="bullet"/>
      <w:lvlText w:val="o"/>
      <w:lvlJc w:val="left"/>
      <w:pPr>
        <w:ind w:left="3600" w:hanging="360"/>
      </w:pPr>
      <w:rPr>
        <w:rFonts w:ascii="Courier New" w:hAnsi="Courier New" w:cs="Courier New" w:hint="default"/>
      </w:rPr>
    </w:lvl>
    <w:lvl w:ilvl="5" w:tplc="807EF664">
      <w:start w:val="1"/>
      <w:numFmt w:val="bullet"/>
      <w:lvlText w:val=""/>
      <w:lvlJc w:val="left"/>
      <w:pPr>
        <w:ind w:left="4320" w:hanging="360"/>
      </w:pPr>
      <w:rPr>
        <w:rFonts w:ascii="Wingdings" w:hAnsi="Wingdings" w:cs="Wingdings" w:hint="default"/>
      </w:rPr>
    </w:lvl>
    <w:lvl w:ilvl="6" w:tplc="EBAEF2A0">
      <w:start w:val="1"/>
      <w:numFmt w:val="bullet"/>
      <w:lvlText w:val=""/>
      <w:lvlJc w:val="left"/>
      <w:pPr>
        <w:ind w:left="5040" w:hanging="360"/>
      </w:pPr>
      <w:rPr>
        <w:rFonts w:ascii="Symbol" w:hAnsi="Symbol" w:cs="Symbol" w:hint="default"/>
      </w:rPr>
    </w:lvl>
    <w:lvl w:ilvl="7" w:tplc="88CCA014">
      <w:start w:val="1"/>
      <w:numFmt w:val="bullet"/>
      <w:lvlText w:val="o"/>
      <w:lvlJc w:val="left"/>
      <w:pPr>
        <w:ind w:left="5760" w:hanging="360"/>
      </w:pPr>
      <w:rPr>
        <w:rFonts w:ascii="Courier New" w:hAnsi="Courier New" w:cs="Courier New" w:hint="default"/>
      </w:rPr>
    </w:lvl>
    <w:lvl w:ilvl="8" w:tplc="CEF2B7A6">
      <w:start w:val="1"/>
      <w:numFmt w:val="bullet"/>
      <w:lvlText w:val=""/>
      <w:lvlJc w:val="left"/>
      <w:pPr>
        <w:ind w:left="6480" w:hanging="360"/>
      </w:pPr>
      <w:rPr>
        <w:rFonts w:ascii="Wingdings" w:hAnsi="Wingdings" w:cs="Wingdings" w:hint="default"/>
      </w:rPr>
    </w:lvl>
  </w:abstractNum>
  <w:abstractNum w:abstractNumId="41">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2">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3">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4">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5">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6">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4"/>
  </w:num>
  <w:num w:numId="2">
    <w:abstractNumId w:val="32"/>
  </w:num>
  <w:num w:numId="3">
    <w:abstractNumId w:val="16"/>
  </w:num>
  <w:num w:numId="4">
    <w:abstractNumId w:val="27"/>
  </w:num>
  <w:num w:numId="5">
    <w:abstractNumId w:val="2"/>
  </w:num>
  <w:num w:numId="6">
    <w:abstractNumId w:val="37"/>
  </w:num>
  <w:num w:numId="7">
    <w:abstractNumId w:val="36"/>
  </w:num>
  <w:num w:numId="8">
    <w:abstractNumId w:val="8"/>
  </w:num>
  <w:num w:numId="9">
    <w:abstractNumId w:val="9"/>
  </w:num>
  <w:num w:numId="10">
    <w:abstractNumId w:val="42"/>
  </w:num>
  <w:num w:numId="11">
    <w:abstractNumId w:val="3"/>
  </w:num>
  <w:num w:numId="12">
    <w:abstractNumId w:val="19"/>
  </w:num>
  <w:num w:numId="13">
    <w:abstractNumId w:val="45"/>
  </w:num>
  <w:num w:numId="14">
    <w:abstractNumId w:val="25"/>
  </w:num>
  <w:num w:numId="15">
    <w:abstractNumId w:val="21"/>
  </w:num>
  <w:num w:numId="16">
    <w:abstractNumId w:val="15"/>
  </w:num>
  <w:num w:numId="17">
    <w:abstractNumId w:val="14"/>
  </w:num>
  <w:num w:numId="18">
    <w:abstractNumId w:val="26"/>
  </w:num>
  <w:num w:numId="19">
    <w:abstractNumId w:val="46"/>
  </w:num>
  <w:num w:numId="20">
    <w:abstractNumId w:val="41"/>
  </w:num>
  <w:num w:numId="21">
    <w:abstractNumId w:val="7"/>
  </w:num>
  <w:num w:numId="22">
    <w:abstractNumId w:val="28"/>
  </w:num>
  <w:num w:numId="23">
    <w:abstractNumId w:val="43"/>
  </w:num>
  <w:num w:numId="24">
    <w:abstractNumId w:val="4"/>
  </w:num>
  <w:num w:numId="25">
    <w:abstractNumId w:val="13"/>
  </w:num>
  <w:num w:numId="26">
    <w:abstractNumId w:val="30"/>
  </w:num>
  <w:num w:numId="27">
    <w:abstractNumId w:val="12"/>
  </w:num>
  <w:num w:numId="28">
    <w:abstractNumId w:val="11"/>
  </w:num>
  <w:num w:numId="29">
    <w:abstractNumId w:val="10"/>
  </w:num>
  <w:num w:numId="30">
    <w:abstractNumId w:val="22"/>
  </w:num>
  <w:num w:numId="31">
    <w:abstractNumId w:val="0"/>
  </w:num>
  <w:num w:numId="32">
    <w:abstractNumId w:val="35"/>
  </w:num>
  <w:num w:numId="33">
    <w:abstractNumId w:val="1"/>
  </w:num>
  <w:num w:numId="34">
    <w:abstractNumId w:val="24"/>
  </w:num>
  <w:num w:numId="35">
    <w:abstractNumId w:val="33"/>
  </w:num>
  <w:num w:numId="36">
    <w:abstractNumId w:val="39"/>
  </w:num>
  <w:num w:numId="37">
    <w:abstractNumId w:val="29"/>
  </w:num>
  <w:num w:numId="38">
    <w:abstractNumId w:val="5"/>
  </w:num>
  <w:num w:numId="39">
    <w:abstractNumId w:val="20"/>
  </w:num>
  <w:num w:numId="40">
    <w:abstractNumId w:val="40"/>
  </w:num>
  <w:num w:numId="41">
    <w:abstractNumId w:val="34"/>
  </w:num>
  <w:num w:numId="42">
    <w:abstractNumId w:val="23"/>
  </w:num>
  <w:num w:numId="43">
    <w:abstractNumId w:val="38"/>
  </w:num>
  <w:num w:numId="44">
    <w:abstractNumId w:val="18"/>
  </w:num>
  <w:num w:numId="45">
    <w:abstractNumId w:val="31"/>
  </w:num>
  <w:num w:numId="46">
    <w:abstractNumId w:val="6"/>
  </w:num>
  <w:num w:numId="47">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21C5"/>
    <w:rsid w:val="000025E3"/>
    <w:rsid w:val="00002A87"/>
    <w:rsid w:val="00003179"/>
    <w:rsid w:val="00003AB5"/>
    <w:rsid w:val="000040A0"/>
    <w:rsid w:val="000044EF"/>
    <w:rsid w:val="00005C43"/>
    <w:rsid w:val="000076F3"/>
    <w:rsid w:val="00007D29"/>
    <w:rsid w:val="0001030B"/>
    <w:rsid w:val="00010BFB"/>
    <w:rsid w:val="00012B54"/>
    <w:rsid w:val="00012C90"/>
    <w:rsid w:val="00012D5A"/>
    <w:rsid w:val="00014367"/>
    <w:rsid w:val="0002045C"/>
    <w:rsid w:val="00021212"/>
    <w:rsid w:val="0002259F"/>
    <w:rsid w:val="00027F41"/>
    <w:rsid w:val="000303A1"/>
    <w:rsid w:val="00031FA9"/>
    <w:rsid w:val="0003505E"/>
    <w:rsid w:val="00035A63"/>
    <w:rsid w:val="00036B73"/>
    <w:rsid w:val="00037A49"/>
    <w:rsid w:val="00040EDA"/>
    <w:rsid w:val="00041B1C"/>
    <w:rsid w:val="00043098"/>
    <w:rsid w:val="00043DDE"/>
    <w:rsid w:val="00043F5B"/>
    <w:rsid w:val="0004430C"/>
    <w:rsid w:val="00044759"/>
    <w:rsid w:val="00047004"/>
    <w:rsid w:val="00051B2B"/>
    <w:rsid w:val="000529AB"/>
    <w:rsid w:val="000536A6"/>
    <w:rsid w:val="00060BFE"/>
    <w:rsid w:val="00064AE5"/>
    <w:rsid w:val="00065B6B"/>
    <w:rsid w:val="0007143C"/>
    <w:rsid w:val="00073CD6"/>
    <w:rsid w:val="00076CAD"/>
    <w:rsid w:val="00080268"/>
    <w:rsid w:val="0008665A"/>
    <w:rsid w:val="00093AE2"/>
    <w:rsid w:val="00094233"/>
    <w:rsid w:val="00094CE9"/>
    <w:rsid w:val="000962BC"/>
    <w:rsid w:val="00097F4A"/>
    <w:rsid w:val="000A020E"/>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1FDC"/>
    <w:rsid w:val="000E7030"/>
    <w:rsid w:val="000E76C6"/>
    <w:rsid w:val="000F0F2E"/>
    <w:rsid w:val="000F5A04"/>
    <w:rsid w:val="000F7569"/>
    <w:rsid w:val="000F7CF3"/>
    <w:rsid w:val="00101ABF"/>
    <w:rsid w:val="00107B1A"/>
    <w:rsid w:val="00111578"/>
    <w:rsid w:val="0011361A"/>
    <w:rsid w:val="001154BA"/>
    <w:rsid w:val="00115901"/>
    <w:rsid w:val="00116052"/>
    <w:rsid w:val="00116AC5"/>
    <w:rsid w:val="00120440"/>
    <w:rsid w:val="0012217E"/>
    <w:rsid w:val="00122337"/>
    <w:rsid w:val="00123704"/>
    <w:rsid w:val="001253E2"/>
    <w:rsid w:val="00127127"/>
    <w:rsid w:val="0012713F"/>
    <w:rsid w:val="0012729E"/>
    <w:rsid w:val="00130DF2"/>
    <w:rsid w:val="00134892"/>
    <w:rsid w:val="0013558B"/>
    <w:rsid w:val="00137967"/>
    <w:rsid w:val="00140BBD"/>
    <w:rsid w:val="00143C11"/>
    <w:rsid w:val="00144378"/>
    <w:rsid w:val="00147367"/>
    <w:rsid w:val="00147492"/>
    <w:rsid w:val="00151B4C"/>
    <w:rsid w:val="001520A6"/>
    <w:rsid w:val="001529CE"/>
    <w:rsid w:val="00154B16"/>
    <w:rsid w:val="00156931"/>
    <w:rsid w:val="00156B9A"/>
    <w:rsid w:val="0015710A"/>
    <w:rsid w:val="001572F0"/>
    <w:rsid w:val="0015743C"/>
    <w:rsid w:val="00162714"/>
    <w:rsid w:val="001640C1"/>
    <w:rsid w:val="00164554"/>
    <w:rsid w:val="001679BD"/>
    <w:rsid w:val="00172B7A"/>
    <w:rsid w:val="0017365C"/>
    <w:rsid w:val="0017471E"/>
    <w:rsid w:val="001778A2"/>
    <w:rsid w:val="00181EBC"/>
    <w:rsid w:val="0018272B"/>
    <w:rsid w:val="00190CBD"/>
    <w:rsid w:val="00195BF4"/>
    <w:rsid w:val="00196815"/>
    <w:rsid w:val="001972CE"/>
    <w:rsid w:val="001A0147"/>
    <w:rsid w:val="001A1A0E"/>
    <w:rsid w:val="001A42E8"/>
    <w:rsid w:val="001A6A13"/>
    <w:rsid w:val="001B1681"/>
    <w:rsid w:val="001B32E2"/>
    <w:rsid w:val="001C08D5"/>
    <w:rsid w:val="001C1993"/>
    <w:rsid w:val="001C3499"/>
    <w:rsid w:val="001C57EC"/>
    <w:rsid w:val="001C6319"/>
    <w:rsid w:val="001C666A"/>
    <w:rsid w:val="001E13FD"/>
    <w:rsid w:val="001F12B5"/>
    <w:rsid w:val="001F2CF5"/>
    <w:rsid w:val="001F3685"/>
    <w:rsid w:val="00201B5C"/>
    <w:rsid w:val="00203EFE"/>
    <w:rsid w:val="00204391"/>
    <w:rsid w:val="002047B4"/>
    <w:rsid w:val="00204EDB"/>
    <w:rsid w:val="00210FCA"/>
    <w:rsid w:val="00211DD6"/>
    <w:rsid w:val="0021273A"/>
    <w:rsid w:val="002153C5"/>
    <w:rsid w:val="002168BD"/>
    <w:rsid w:val="00217B96"/>
    <w:rsid w:val="00220C72"/>
    <w:rsid w:val="00220CC9"/>
    <w:rsid w:val="00223FEA"/>
    <w:rsid w:val="0022636C"/>
    <w:rsid w:val="0022639B"/>
    <w:rsid w:val="002349C7"/>
    <w:rsid w:val="00235D7B"/>
    <w:rsid w:val="00237DFF"/>
    <w:rsid w:val="00242FAD"/>
    <w:rsid w:val="0024480A"/>
    <w:rsid w:val="00244B72"/>
    <w:rsid w:val="00252CEE"/>
    <w:rsid w:val="00253A18"/>
    <w:rsid w:val="00253C8E"/>
    <w:rsid w:val="00261311"/>
    <w:rsid w:val="002617B1"/>
    <w:rsid w:val="00261D97"/>
    <w:rsid w:val="002634AA"/>
    <w:rsid w:val="0026525C"/>
    <w:rsid w:val="00265505"/>
    <w:rsid w:val="00265ADB"/>
    <w:rsid w:val="00266013"/>
    <w:rsid w:val="002701E4"/>
    <w:rsid w:val="002750F9"/>
    <w:rsid w:val="00285A7D"/>
    <w:rsid w:val="00286650"/>
    <w:rsid w:val="0029144F"/>
    <w:rsid w:val="00293374"/>
    <w:rsid w:val="00294626"/>
    <w:rsid w:val="002A431F"/>
    <w:rsid w:val="002A4449"/>
    <w:rsid w:val="002B0621"/>
    <w:rsid w:val="002B1AB3"/>
    <w:rsid w:val="002B1BD9"/>
    <w:rsid w:val="002B3F29"/>
    <w:rsid w:val="002B74E6"/>
    <w:rsid w:val="002C01CB"/>
    <w:rsid w:val="002C0631"/>
    <w:rsid w:val="002C06DF"/>
    <w:rsid w:val="002C0930"/>
    <w:rsid w:val="002C302A"/>
    <w:rsid w:val="002C34DE"/>
    <w:rsid w:val="002C6C4A"/>
    <w:rsid w:val="002D1124"/>
    <w:rsid w:val="002D56DF"/>
    <w:rsid w:val="002D58B5"/>
    <w:rsid w:val="002D6CBC"/>
    <w:rsid w:val="002E148E"/>
    <w:rsid w:val="002E22DE"/>
    <w:rsid w:val="002E2ED8"/>
    <w:rsid w:val="002E3194"/>
    <w:rsid w:val="002E57AB"/>
    <w:rsid w:val="002E5C70"/>
    <w:rsid w:val="002E70CC"/>
    <w:rsid w:val="002F2EA2"/>
    <w:rsid w:val="002F671B"/>
    <w:rsid w:val="002F68BC"/>
    <w:rsid w:val="00303365"/>
    <w:rsid w:val="00305088"/>
    <w:rsid w:val="003064AC"/>
    <w:rsid w:val="00307BC8"/>
    <w:rsid w:val="003158CB"/>
    <w:rsid w:val="003207B3"/>
    <w:rsid w:val="00324B6A"/>
    <w:rsid w:val="00326918"/>
    <w:rsid w:val="003272B4"/>
    <w:rsid w:val="00327FAA"/>
    <w:rsid w:val="0033249E"/>
    <w:rsid w:val="00332E91"/>
    <w:rsid w:val="00333D29"/>
    <w:rsid w:val="00335542"/>
    <w:rsid w:val="0033577E"/>
    <w:rsid w:val="00337E4D"/>
    <w:rsid w:val="0034081F"/>
    <w:rsid w:val="00341951"/>
    <w:rsid w:val="00342FD8"/>
    <w:rsid w:val="00343395"/>
    <w:rsid w:val="00344377"/>
    <w:rsid w:val="003478E6"/>
    <w:rsid w:val="0035097F"/>
    <w:rsid w:val="00350F3A"/>
    <w:rsid w:val="00352861"/>
    <w:rsid w:val="00361D5B"/>
    <w:rsid w:val="00365F37"/>
    <w:rsid w:val="00366BB9"/>
    <w:rsid w:val="00367725"/>
    <w:rsid w:val="00371A3A"/>
    <w:rsid w:val="00373158"/>
    <w:rsid w:val="00374436"/>
    <w:rsid w:val="00374FEC"/>
    <w:rsid w:val="00375B46"/>
    <w:rsid w:val="00380214"/>
    <w:rsid w:val="00380970"/>
    <w:rsid w:val="00381F36"/>
    <w:rsid w:val="00394762"/>
    <w:rsid w:val="003A0895"/>
    <w:rsid w:val="003A1AA2"/>
    <w:rsid w:val="003A21D9"/>
    <w:rsid w:val="003A3837"/>
    <w:rsid w:val="003A6A03"/>
    <w:rsid w:val="003B35B5"/>
    <w:rsid w:val="003B5425"/>
    <w:rsid w:val="003B5A51"/>
    <w:rsid w:val="003B6FAA"/>
    <w:rsid w:val="003B754C"/>
    <w:rsid w:val="003C1E57"/>
    <w:rsid w:val="003C4D8C"/>
    <w:rsid w:val="003C52D2"/>
    <w:rsid w:val="003C57C9"/>
    <w:rsid w:val="003C701A"/>
    <w:rsid w:val="003D46BC"/>
    <w:rsid w:val="003D5D39"/>
    <w:rsid w:val="003D77C0"/>
    <w:rsid w:val="003D7C20"/>
    <w:rsid w:val="003E5972"/>
    <w:rsid w:val="003F2A55"/>
    <w:rsid w:val="003F61E6"/>
    <w:rsid w:val="003F685C"/>
    <w:rsid w:val="003F6931"/>
    <w:rsid w:val="004027F8"/>
    <w:rsid w:val="00404F90"/>
    <w:rsid w:val="004077CE"/>
    <w:rsid w:val="004134B7"/>
    <w:rsid w:val="004140E2"/>
    <w:rsid w:val="0041741E"/>
    <w:rsid w:val="00425A26"/>
    <w:rsid w:val="004260F7"/>
    <w:rsid w:val="00431D81"/>
    <w:rsid w:val="004405CC"/>
    <w:rsid w:val="00440703"/>
    <w:rsid w:val="00443EDC"/>
    <w:rsid w:val="004511E3"/>
    <w:rsid w:val="004524AB"/>
    <w:rsid w:val="00452B36"/>
    <w:rsid w:val="00455DCA"/>
    <w:rsid w:val="00461472"/>
    <w:rsid w:val="00461C07"/>
    <w:rsid w:val="00462AA2"/>
    <w:rsid w:val="004643F1"/>
    <w:rsid w:val="00465426"/>
    <w:rsid w:val="00467FEA"/>
    <w:rsid w:val="004702FB"/>
    <w:rsid w:val="00471503"/>
    <w:rsid w:val="004740A3"/>
    <w:rsid w:val="0047475C"/>
    <w:rsid w:val="00476D4A"/>
    <w:rsid w:val="00480004"/>
    <w:rsid w:val="00481C9D"/>
    <w:rsid w:val="004841B0"/>
    <w:rsid w:val="00484284"/>
    <w:rsid w:val="004866D8"/>
    <w:rsid w:val="0049479E"/>
    <w:rsid w:val="00495039"/>
    <w:rsid w:val="004966B2"/>
    <w:rsid w:val="004968F8"/>
    <w:rsid w:val="004A335D"/>
    <w:rsid w:val="004A364A"/>
    <w:rsid w:val="004A5524"/>
    <w:rsid w:val="004B1990"/>
    <w:rsid w:val="004B39E0"/>
    <w:rsid w:val="004B4FCD"/>
    <w:rsid w:val="004C0174"/>
    <w:rsid w:val="004C01F9"/>
    <w:rsid w:val="004C1A95"/>
    <w:rsid w:val="004C2DA4"/>
    <w:rsid w:val="004C4D88"/>
    <w:rsid w:val="004C6C43"/>
    <w:rsid w:val="004D2B1C"/>
    <w:rsid w:val="004D2F9F"/>
    <w:rsid w:val="004D3392"/>
    <w:rsid w:val="004D4C86"/>
    <w:rsid w:val="004D4EB5"/>
    <w:rsid w:val="004D5B74"/>
    <w:rsid w:val="004D665F"/>
    <w:rsid w:val="004E0820"/>
    <w:rsid w:val="004E27CE"/>
    <w:rsid w:val="004E2B71"/>
    <w:rsid w:val="004E5606"/>
    <w:rsid w:val="004E5ED4"/>
    <w:rsid w:val="004E65C1"/>
    <w:rsid w:val="004E7181"/>
    <w:rsid w:val="004F1422"/>
    <w:rsid w:val="004F1D15"/>
    <w:rsid w:val="004F2927"/>
    <w:rsid w:val="004F7B56"/>
    <w:rsid w:val="00502FA5"/>
    <w:rsid w:val="00513213"/>
    <w:rsid w:val="005203F8"/>
    <w:rsid w:val="0052142A"/>
    <w:rsid w:val="00521AB3"/>
    <w:rsid w:val="0052200A"/>
    <w:rsid w:val="005233C8"/>
    <w:rsid w:val="0052372C"/>
    <w:rsid w:val="005243F6"/>
    <w:rsid w:val="0052626E"/>
    <w:rsid w:val="00532FCC"/>
    <w:rsid w:val="0053510E"/>
    <w:rsid w:val="0053622B"/>
    <w:rsid w:val="005364ED"/>
    <w:rsid w:val="00536681"/>
    <w:rsid w:val="0053796E"/>
    <w:rsid w:val="00540B59"/>
    <w:rsid w:val="005423BF"/>
    <w:rsid w:val="005427B0"/>
    <w:rsid w:val="00545FAB"/>
    <w:rsid w:val="0054701D"/>
    <w:rsid w:val="0054790F"/>
    <w:rsid w:val="00551E09"/>
    <w:rsid w:val="0055392C"/>
    <w:rsid w:val="00554B4B"/>
    <w:rsid w:val="00555067"/>
    <w:rsid w:val="00555156"/>
    <w:rsid w:val="00563CBF"/>
    <w:rsid w:val="00565738"/>
    <w:rsid w:val="00565763"/>
    <w:rsid w:val="00576ECD"/>
    <w:rsid w:val="00583467"/>
    <w:rsid w:val="005853C3"/>
    <w:rsid w:val="00586DA6"/>
    <w:rsid w:val="005928E7"/>
    <w:rsid w:val="00593DDF"/>
    <w:rsid w:val="0059439D"/>
    <w:rsid w:val="00594F35"/>
    <w:rsid w:val="00597DF4"/>
    <w:rsid w:val="005A127D"/>
    <w:rsid w:val="005A148D"/>
    <w:rsid w:val="005A418C"/>
    <w:rsid w:val="005A5447"/>
    <w:rsid w:val="005A6066"/>
    <w:rsid w:val="005A698B"/>
    <w:rsid w:val="005B211F"/>
    <w:rsid w:val="005B6195"/>
    <w:rsid w:val="005B6E5D"/>
    <w:rsid w:val="005B7A21"/>
    <w:rsid w:val="005C09EB"/>
    <w:rsid w:val="005C52F6"/>
    <w:rsid w:val="005C5F8A"/>
    <w:rsid w:val="005D47A2"/>
    <w:rsid w:val="005D4951"/>
    <w:rsid w:val="005D4AFB"/>
    <w:rsid w:val="005D7B7D"/>
    <w:rsid w:val="005E509B"/>
    <w:rsid w:val="005F07D3"/>
    <w:rsid w:val="005F0E89"/>
    <w:rsid w:val="005F38C4"/>
    <w:rsid w:val="005F643C"/>
    <w:rsid w:val="006023A5"/>
    <w:rsid w:val="00603E42"/>
    <w:rsid w:val="00606981"/>
    <w:rsid w:val="00614693"/>
    <w:rsid w:val="006159AA"/>
    <w:rsid w:val="00616D7F"/>
    <w:rsid w:val="006212CE"/>
    <w:rsid w:val="00622211"/>
    <w:rsid w:val="00630A0A"/>
    <w:rsid w:val="006345C7"/>
    <w:rsid w:val="006347C3"/>
    <w:rsid w:val="006409C9"/>
    <w:rsid w:val="00644D60"/>
    <w:rsid w:val="00646784"/>
    <w:rsid w:val="00646F71"/>
    <w:rsid w:val="00647736"/>
    <w:rsid w:val="00650850"/>
    <w:rsid w:val="006529F9"/>
    <w:rsid w:val="00652ED7"/>
    <w:rsid w:val="006541FB"/>
    <w:rsid w:val="006636E0"/>
    <w:rsid w:val="00666ECE"/>
    <w:rsid w:val="006803B2"/>
    <w:rsid w:val="00680D79"/>
    <w:rsid w:val="00681224"/>
    <w:rsid w:val="00682617"/>
    <w:rsid w:val="006835D1"/>
    <w:rsid w:val="00685804"/>
    <w:rsid w:val="00685A6F"/>
    <w:rsid w:val="006869AC"/>
    <w:rsid w:val="006938BC"/>
    <w:rsid w:val="006975C6"/>
    <w:rsid w:val="00697655"/>
    <w:rsid w:val="006A0402"/>
    <w:rsid w:val="006A30D4"/>
    <w:rsid w:val="006A5918"/>
    <w:rsid w:val="006A6B74"/>
    <w:rsid w:val="006A78CA"/>
    <w:rsid w:val="006B0C8C"/>
    <w:rsid w:val="006B1E42"/>
    <w:rsid w:val="006B218C"/>
    <w:rsid w:val="006B2936"/>
    <w:rsid w:val="006B3A8F"/>
    <w:rsid w:val="006B6A1F"/>
    <w:rsid w:val="006C6FEE"/>
    <w:rsid w:val="006C71D2"/>
    <w:rsid w:val="006D1E37"/>
    <w:rsid w:val="006D35A9"/>
    <w:rsid w:val="006D69E0"/>
    <w:rsid w:val="006D7EE3"/>
    <w:rsid w:val="006E046C"/>
    <w:rsid w:val="006E4C8D"/>
    <w:rsid w:val="006E5CB7"/>
    <w:rsid w:val="006F1DA5"/>
    <w:rsid w:val="006F35D1"/>
    <w:rsid w:val="006F3622"/>
    <w:rsid w:val="006F4B42"/>
    <w:rsid w:val="006F4E2E"/>
    <w:rsid w:val="00700FED"/>
    <w:rsid w:val="007109D5"/>
    <w:rsid w:val="00710F56"/>
    <w:rsid w:val="00712D0F"/>
    <w:rsid w:val="0071411B"/>
    <w:rsid w:val="00714240"/>
    <w:rsid w:val="00716A15"/>
    <w:rsid w:val="007217BD"/>
    <w:rsid w:val="00721DE7"/>
    <w:rsid w:val="00726736"/>
    <w:rsid w:val="00726A9B"/>
    <w:rsid w:val="00727C43"/>
    <w:rsid w:val="00732941"/>
    <w:rsid w:val="00733DDD"/>
    <w:rsid w:val="00735BCD"/>
    <w:rsid w:val="00740100"/>
    <w:rsid w:val="0074350C"/>
    <w:rsid w:val="0074678B"/>
    <w:rsid w:val="00746C04"/>
    <w:rsid w:val="0074727E"/>
    <w:rsid w:val="0075276F"/>
    <w:rsid w:val="00755488"/>
    <w:rsid w:val="00755F92"/>
    <w:rsid w:val="007566B1"/>
    <w:rsid w:val="0076029C"/>
    <w:rsid w:val="007633CA"/>
    <w:rsid w:val="0076342C"/>
    <w:rsid w:val="00767064"/>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C724F"/>
    <w:rsid w:val="007C7C33"/>
    <w:rsid w:val="007D1345"/>
    <w:rsid w:val="007D2A14"/>
    <w:rsid w:val="007D6158"/>
    <w:rsid w:val="007D6FB3"/>
    <w:rsid w:val="007E0E83"/>
    <w:rsid w:val="007E1F09"/>
    <w:rsid w:val="007E3837"/>
    <w:rsid w:val="007E4274"/>
    <w:rsid w:val="007E5218"/>
    <w:rsid w:val="007E6ABF"/>
    <w:rsid w:val="007E6FA7"/>
    <w:rsid w:val="007F0701"/>
    <w:rsid w:val="007F297B"/>
    <w:rsid w:val="007F39AF"/>
    <w:rsid w:val="007F3AC2"/>
    <w:rsid w:val="00800C73"/>
    <w:rsid w:val="00800DFB"/>
    <w:rsid w:val="00802400"/>
    <w:rsid w:val="00805335"/>
    <w:rsid w:val="00806405"/>
    <w:rsid w:val="00807147"/>
    <w:rsid w:val="00811F96"/>
    <w:rsid w:val="00813BAA"/>
    <w:rsid w:val="00815FD3"/>
    <w:rsid w:val="00815FEA"/>
    <w:rsid w:val="00821483"/>
    <w:rsid w:val="00821F89"/>
    <w:rsid w:val="008225A7"/>
    <w:rsid w:val="00827728"/>
    <w:rsid w:val="008278F5"/>
    <w:rsid w:val="00827BBF"/>
    <w:rsid w:val="00830B22"/>
    <w:rsid w:val="00833FD5"/>
    <w:rsid w:val="0083445A"/>
    <w:rsid w:val="008370FB"/>
    <w:rsid w:val="0083745F"/>
    <w:rsid w:val="00840B03"/>
    <w:rsid w:val="008440C5"/>
    <w:rsid w:val="008465F4"/>
    <w:rsid w:val="0084748D"/>
    <w:rsid w:val="00847B6D"/>
    <w:rsid w:val="00847E7F"/>
    <w:rsid w:val="0085173A"/>
    <w:rsid w:val="008539FB"/>
    <w:rsid w:val="00855104"/>
    <w:rsid w:val="00860E03"/>
    <w:rsid w:val="00861579"/>
    <w:rsid w:val="0086244F"/>
    <w:rsid w:val="00863FEB"/>
    <w:rsid w:val="00870793"/>
    <w:rsid w:val="008708E1"/>
    <w:rsid w:val="00870E20"/>
    <w:rsid w:val="0087211A"/>
    <w:rsid w:val="0087569E"/>
    <w:rsid w:val="008818A5"/>
    <w:rsid w:val="00881C73"/>
    <w:rsid w:val="00883F6D"/>
    <w:rsid w:val="008910D2"/>
    <w:rsid w:val="00896A8E"/>
    <w:rsid w:val="008A02C5"/>
    <w:rsid w:val="008A0453"/>
    <w:rsid w:val="008A1CEC"/>
    <w:rsid w:val="008A35A1"/>
    <w:rsid w:val="008A3FA3"/>
    <w:rsid w:val="008A66F3"/>
    <w:rsid w:val="008B096A"/>
    <w:rsid w:val="008B1F7F"/>
    <w:rsid w:val="008B2305"/>
    <w:rsid w:val="008B2327"/>
    <w:rsid w:val="008B3320"/>
    <w:rsid w:val="008B60A9"/>
    <w:rsid w:val="008B6310"/>
    <w:rsid w:val="008B72CE"/>
    <w:rsid w:val="008C3AE7"/>
    <w:rsid w:val="008C5C3D"/>
    <w:rsid w:val="008C603A"/>
    <w:rsid w:val="008C7D1A"/>
    <w:rsid w:val="008D01EC"/>
    <w:rsid w:val="008D4998"/>
    <w:rsid w:val="008D50CB"/>
    <w:rsid w:val="008D77EE"/>
    <w:rsid w:val="008D7BBE"/>
    <w:rsid w:val="008E2F23"/>
    <w:rsid w:val="008E46A0"/>
    <w:rsid w:val="008E7D95"/>
    <w:rsid w:val="008F0757"/>
    <w:rsid w:val="008F0E3C"/>
    <w:rsid w:val="008F1ED6"/>
    <w:rsid w:val="008F2851"/>
    <w:rsid w:val="008F49FF"/>
    <w:rsid w:val="008F61E8"/>
    <w:rsid w:val="0090299D"/>
    <w:rsid w:val="00902B8D"/>
    <w:rsid w:val="0090566B"/>
    <w:rsid w:val="009061E3"/>
    <w:rsid w:val="009064CA"/>
    <w:rsid w:val="00907C54"/>
    <w:rsid w:val="0091092E"/>
    <w:rsid w:val="0091245E"/>
    <w:rsid w:val="009144C0"/>
    <w:rsid w:val="00915656"/>
    <w:rsid w:val="009168AE"/>
    <w:rsid w:val="009200BC"/>
    <w:rsid w:val="00920D2E"/>
    <w:rsid w:val="00921B4C"/>
    <w:rsid w:val="009260A1"/>
    <w:rsid w:val="00930868"/>
    <w:rsid w:val="00933D25"/>
    <w:rsid w:val="0093539B"/>
    <w:rsid w:val="00941C60"/>
    <w:rsid w:val="0094480D"/>
    <w:rsid w:val="00944DA7"/>
    <w:rsid w:val="00957001"/>
    <w:rsid w:val="00957F75"/>
    <w:rsid w:val="00960022"/>
    <w:rsid w:val="0096047E"/>
    <w:rsid w:val="00963C8B"/>
    <w:rsid w:val="009648BB"/>
    <w:rsid w:val="0097025F"/>
    <w:rsid w:val="0097085E"/>
    <w:rsid w:val="009735C4"/>
    <w:rsid w:val="009742F1"/>
    <w:rsid w:val="00974CFA"/>
    <w:rsid w:val="00982A4E"/>
    <w:rsid w:val="009848A7"/>
    <w:rsid w:val="009867EF"/>
    <w:rsid w:val="00987B30"/>
    <w:rsid w:val="00994159"/>
    <w:rsid w:val="00996A8E"/>
    <w:rsid w:val="00997BC5"/>
    <w:rsid w:val="009A320F"/>
    <w:rsid w:val="009A5877"/>
    <w:rsid w:val="009B1113"/>
    <w:rsid w:val="009B36FB"/>
    <w:rsid w:val="009B6A16"/>
    <w:rsid w:val="009C00E6"/>
    <w:rsid w:val="009C2247"/>
    <w:rsid w:val="009C7E98"/>
    <w:rsid w:val="009D3A78"/>
    <w:rsid w:val="009D56A4"/>
    <w:rsid w:val="009D71CE"/>
    <w:rsid w:val="009E1424"/>
    <w:rsid w:val="009E188E"/>
    <w:rsid w:val="009E18B5"/>
    <w:rsid w:val="009E1F38"/>
    <w:rsid w:val="009E2EBE"/>
    <w:rsid w:val="009E36C0"/>
    <w:rsid w:val="009E3EB3"/>
    <w:rsid w:val="009F3AA8"/>
    <w:rsid w:val="009F7408"/>
    <w:rsid w:val="00A03439"/>
    <w:rsid w:val="00A077D7"/>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3E59"/>
    <w:rsid w:val="00A368AE"/>
    <w:rsid w:val="00A36E6C"/>
    <w:rsid w:val="00A37EF5"/>
    <w:rsid w:val="00A4386D"/>
    <w:rsid w:val="00A438D6"/>
    <w:rsid w:val="00A43B39"/>
    <w:rsid w:val="00A43F33"/>
    <w:rsid w:val="00A44A94"/>
    <w:rsid w:val="00A46D09"/>
    <w:rsid w:val="00A52459"/>
    <w:rsid w:val="00A57D0F"/>
    <w:rsid w:val="00A63288"/>
    <w:rsid w:val="00A650BE"/>
    <w:rsid w:val="00A66D73"/>
    <w:rsid w:val="00A70364"/>
    <w:rsid w:val="00A70510"/>
    <w:rsid w:val="00A71854"/>
    <w:rsid w:val="00A76FC9"/>
    <w:rsid w:val="00A818F1"/>
    <w:rsid w:val="00A81F9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B798E"/>
    <w:rsid w:val="00AC046B"/>
    <w:rsid w:val="00AC0C1B"/>
    <w:rsid w:val="00AC1524"/>
    <w:rsid w:val="00AC1A40"/>
    <w:rsid w:val="00AC3B0D"/>
    <w:rsid w:val="00AC3C92"/>
    <w:rsid w:val="00AC40CE"/>
    <w:rsid w:val="00AC4A6B"/>
    <w:rsid w:val="00AC4DCF"/>
    <w:rsid w:val="00AC5C9C"/>
    <w:rsid w:val="00AC7522"/>
    <w:rsid w:val="00AC7A2A"/>
    <w:rsid w:val="00AD710E"/>
    <w:rsid w:val="00AE07C8"/>
    <w:rsid w:val="00AE3B3C"/>
    <w:rsid w:val="00AE51AF"/>
    <w:rsid w:val="00AE6F38"/>
    <w:rsid w:val="00AF1F6B"/>
    <w:rsid w:val="00AF2163"/>
    <w:rsid w:val="00AF5EE4"/>
    <w:rsid w:val="00AF685A"/>
    <w:rsid w:val="00AF7FB0"/>
    <w:rsid w:val="00B001EC"/>
    <w:rsid w:val="00B007D9"/>
    <w:rsid w:val="00B02068"/>
    <w:rsid w:val="00B03034"/>
    <w:rsid w:val="00B045CE"/>
    <w:rsid w:val="00B05771"/>
    <w:rsid w:val="00B06BBD"/>
    <w:rsid w:val="00B10407"/>
    <w:rsid w:val="00B11E59"/>
    <w:rsid w:val="00B13D3D"/>
    <w:rsid w:val="00B13ED2"/>
    <w:rsid w:val="00B15593"/>
    <w:rsid w:val="00B169F3"/>
    <w:rsid w:val="00B172F8"/>
    <w:rsid w:val="00B17953"/>
    <w:rsid w:val="00B21357"/>
    <w:rsid w:val="00B22A20"/>
    <w:rsid w:val="00B23301"/>
    <w:rsid w:val="00B25E97"/>
    <w:rsid w:val="00B25F47"/>
    <w:rsid w:val="00B3210F"/>
    <w:rsid w:val="00B3386B"/>
    <w:rsid w:val="00B34729"/>
    <w:rsid w:val="00B41632"/>
    <w:rsid w:val="00B43521"/>
    <w:rsid w:val="00B4496C"/>
    <w:rsid w:val="00B47206"/>
    <w:rsid w:val="00B51474"/>
    <w:rsid w:val="00B54355"/>
    <w:rsid w:val="00B550D5"/>
    <w:rsid w:val="00B55CA4"/>
    <w:rsid w:val="00B606E8"/>
    <w:rsid w:val="00B607E9"/>
    <w:rsid w:val="00B61AC8"/>
    <w:rsid w:val="00B63BEB"/>
    <w:rsid w:val="00B65016"/>
    <w:rsid w:val="00B6748B"/>
    <w:rsid w:val="00B67A50"/>
    <w:rsid w:val="00B701F9"/>
    <w:rsid w:val="00B748E2"/>
    <w:rsid w:val="00B757D1"/>
    <w:rsid w:val="00B80FF1"/>
    <w:rsid w:val="00B81785"/>
    <w:rsid w:val="00B82B37"/>
    <w:rsid w:val="00B8337F"/>
    <w:rsid w:val="00B85A7A"/>
    <w:rsid w:val="00B86676"/>
    <w:rsid w:val="00B871A6"/>
    <w:rsid w:val="00B90C48"/>
    <w:rsid w:val="00B914D4"/>
    <w:rsid w:val="00B92227"/>
    <w:rsid w:val="00B93434"/>
    <w:rsid w:val="00B95400"/>
    <w:rsid w:val="00B9737D"/>
    <w:rsid w:val="00BA0C19"/>
    <w:rsid w:val="00BA0E7C"/>
    <w:rsid w:val="00BA3CF2"/>
    <w:rsid w:val="00BA679A"/>
    <w:rsid w:val="00BB044A"/>
    <w:rsid w:val="00BB18C3"/>
    <w:rsid w:val="00BB1ACB"/>
    <w:rsid w:val="00BB260B"/>
    <w:rsid w:val="00BB28D2"/>
    <w:rsid w:val="00BB515A"/>
    <w:rsid w:val="00BB58B1"/>
    <w:rsid w:val="00BB60D0"/>
    <w:rsid w:val="00BB661B"/>
    <w:rsid w:val="00BB7234"/>
    <w:rsid w:val="00BC13E7"/>
    <w:rsid w:val="00BC13F8"/>
    <w:rsid w:val="00BC2A3F"/>
    <w:rsid w:val="00BC2D61"/>
    <w:rsid w:val="00BC5D9C"/>
    <w:rsid w:val="00BC7674"/>
    <w:rsid w:val="00BD0909"/>
    <w:rsid w:val="00BD217E"/>
    <w:rsid w:val="00BD4BD3"/>
    <w:rsid w:val="00BD687A"/>
    <w:rsid w:val="00BD77D8"/>
    <w:rsid w:val="00BE1B6D"/>
    <w:rsid w:val="00BE2F2C"/>
    <w:rsid w:val="00BE3FF7"/>
    <w:rsid w:val="00BE7FD5"/>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26409"/>
    <w:rsid w:val="00C27200"/>
    <w:rsid w:val="00C315C9"/>
    <w:rsid w:val="00C319CE"/>
    <w:rsid w:val="00C32EC3"/>
    <w:rsid w:val="00C405D0"/>
    <w:rsid w:val="00C42518"/>
    <w:rsid w:val="00C425D5"/>
    <w:rsid w:val="00C4261C"/>
    <w:rsid w:val="00C4336A"/>
    <w:rsid w:val="00C43B1B"/>
    <w:rsid w:val="00C469D2"/>
    <w:rsid w:val="00C46C8A"/>
    <w:rsid w:val="00C4793C"/>
    <w:rsid w:val="00C5256E"/>
    <w:rsid w:val="00C53F7F"/>
    <w:rsid w:val="00C54905"/>
    <w:rsid w:val="00C60262"/>
    <w:rsid w:val="00C62528"/>
    <w:rsid w:val="00C72479"/>
    <w:rsid w:val="00C73872"/>
    <w:rsid w:val="00C75BC4"/>
    <w:rsid w:val="00C7712F"/>
    <w:rsid w:val="00C77DB8"/>
    <w:rsid w:val="00C81CD6"/>
    <w:rsid w:val="00C824B1"/>
    <w:rsid w:val="00C82D05"/>
    <w:rsid w:val="00C855FC"/>
    <w:rsid w:val="00C85E34"/>
    <w:rsid w:val="00C90471"/>
    <w:rsid w:val="00C9479E"/>
    <w:rsid w:val="00CA15B7"/>
    <w:rsid w:val="00CB09DA"/>
    <w:rsid w:val="00CB2824"/>
    <w:rsid w:val="00CB456E"/>
    <w:rsid w:val="00CB7247"/>
    <w:rsid w:val="00CC5D1B"/>
    <w:rsid w:val="00CD1276"/>
    <w:rsid w:val="00CD2D0C"/>
    <w:rsid w:val="00CD6E25"/>
    <w:rsid w:val="00CD7D13"/>
    <w:rsid w:val="00CE26FA"/>
    <w:rsid w:val="00CE42F8"/>
    <w:rsid w:val="00CE4763"/>
    <w:rsid w:val="00CE4EC2"/>
    <w:rsid w:val="00CE58F9"/>
    <w:rsid w:val="00CE604A"/>
    <w:rsid w:val="00CE789D"/>
    <w:rsid w:val="00CF3E35"/>
    <w:rsid w:val="00CF52C0"/>
    <w:rsid w:val="00CF7F7F"/>
    <w:rsid w:val="00D0023E"/>
    <w:rsid w:val="00D00C41"/>
    <w:rsid w:val="00D017B4"/>
    <w:rsid w:val="00D02D23"/>
    <w:rsid w:val="00D043F6"/>
    <w:rsid w:val="00D05EE7"/>
    <w:rsid w:val="00D107EA"/>
    <w:rsid w:val="00D11426"/>
    <w:rsid w:val="00D114C5"/>
    <w:rsid w:val="00D12ABB"/>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463E5"/>
    <w:rsid w:val="00D50A23"/>
    <w:rsid w:val="00D53330"/>
    <w:rsid w:val="00D54B5C"/>
    <w:rsid w:val="00D54C86"/>
    <w:rsid w:val="00D56B35"/>
    <w:rsid w:val="00D579ED"/>
    <w:rsid w:val="00D60A0B"/>
    <w:rsid w:val="00D63B01"/>
    <w:rsid w:val="00D659AF"/>
    <w:rsid w:val="00D6750D"/>
    <w:rsid w:val="00D7467F"/>
    <w:rsid w:val="00D756DE"/>
    <w:rsid w:val="00D75A82"/>
    <w:rsid w:val="00D766C2"/>
    <w:rsid w:val="00D77C17"/>
    <w:rsid w:val="00D8212F"/>
    <w:rsid w:val="00D8405D"/>
    <w:rsid w:val="00D86D28"/>
    <w:rsid w:val="00D90096"/>
    <w:rsid w:val="00D92956"/>
    <w:rsid w:val="00D931BF"/>
    <w:rsid w:val="00D961DF"/>
    <w:rsid w:val="00DA249B"/>
    <w:rsid w:val="00DA26F3"/>
    <w:rsid w:val="00DA2CDC"/>
    <w:rsid w:val="00DA52BF"/>
    <w:rsid w:val="00DA65D8"/>
    <w:rsid w:val="00DA70AC"/>
    <w:rsid w:val="00DA7597"/>
    <w:rsid w:val="00DA7BE4"/>
    <w:rsid w:val="00DB0289"/>
    <w:rsid w:val="00DB1884"/>
    <w:rsid w:val="00DB5895"/>
    <w:rsid w:val="00DB5D03"/>
    <w:rsid w:val="00DB6065"/>
    <w:rsid w:val="00DB63A8"/>
    <w:rsid w:val="00DC0D03"/>
    <w:rsid w:val="00DC2C08"/>
    <w:rsid w:val="00DC40C9"/>
    <w:rsid w:val="00DC702E"/>
    <w:rsid w:val="00DD14DF"/>
    <w:rsid w:val="00DD2FA1"/>
    <w:rsid w:val="00DD3B73"/>
    <w:rsid w:val="00DD5383"/>
    <w:rsid w:val="00DD613A"/>
    <w:rsid w:val="00DD659C"/>
    <w:rsid w:val="00DE2FA8"/>
    <w:rsid w:val="00DE570D"/>
    <w:rsid w:val="00DE7293"/>
    <w:rsid w:val="00DE7849"/>
    <w:rsid w:val="00DF410A"/>
    <w:rsid w:val="00DF42C2"/>
    <w:rsid w:val="00DF43CC"/>
    <w:rsid w:val="00DF463A"/>
    <w:rsid w:val="00DF592B"/>
    <w:rsid w:val="00E022C8"/>
    <w:rsid w:val="00E0288F"/>
    <w:rsid w:val="00E042B7"/>
    <w:rsid w:val="00E075BB"/>
    <w:rsid w:val="00E1170F"/>
    <w:rsid w:val="00E11E08"/>
    <w:rsid w:val="00E130FF"/>
    <w:rsid w:val="00E13A60"/>
    <w:rsid w:val="00E14B18"/>
    <w:rsid w:val="00E21DB0"/>
    <w:rsid w:val="00E2235D"/>
    <w:rsid w:val="00E225B2"/>
    <w:rsid w:val="00E236F0"/>
    <w:rsid w:val="00E23FC8"/>
    <w:rsid w:val="00E24832"/>
    <w:rsid w:val="00E260F2"/>
    <w:rsid w:val="00E301AF"/>
    <w:rsid w:val="00E30312"/>
    <w:rsid w:val="00E306F4"/>
    <w:rsid w:val="00E318DB"/>
    <w:rsid w:val="00E31AAC"/>
    <w:rsid w:val="00E36142"/>
    <w:rsid w:val="00E40683"/>
    <w:rsid w:val="00E419A3"/>
    <w:rsid w:val="00E41B66"/>
    <w:rsid w:val="00E41BC7"/>
    <w:rsid w:val="00E43EA0"/>
    <w:rsid w:val="00E45E43"/>
    <w:rsid w:val="00E4733D"/>
    <w:rsid w:val="00E47AD5"/>
    <w:rsid w:val="00E511D0"/>
    <w:rsid w:val="00E544CC"/>
    <w:rsid w:val="00E55B9D"/>
    <w:rsid w:val="00E55CA8"/>
    <w:rsid w:val="00E64761"/>
    <w:rsid w:val="00E66568"/>
    <w:rsid w:val="00E715D9"/>
    <w:rsid w:val="00E71B1E"/>
    <w:rsid w:val="00E73991"/>
    <w:rsid w:val="00E73E2F"/>
    <w:rsid w:val="00E8129A"/>
    <w:rsid w:val="00E9227D"/>
    <w:rsid w:val="00E94D45"/>
    <w:rsid w:val="00E951D9"/>
    <w:rsid w:val="00EA0054"/>
    <w:rsid w:val="00EA1854"/>
    <w:rsid w:val="00EA1D64"/>
    <w:rsid w:val="00EA2861"/>
    <w:rsid w:val="00EA5450"/>
    <w:rsid w:val="00EA61B7"/>
    <w:rsid w:val="00EA621F"/>
    <w:rsid w:val="00EA7F16"/>
    <w:rsid w:val="00EB1196"/>
    <w:rsid w:val="00EB30FD"/>
    <w:rsid w:val="00EB5542"/>
    <w:rsid w:val="00EB5B7B"/>
    <w:rsid w:val="00EC2CF6"/>
    <w:rsid w:val="00EC40C1"/>
    <w:rsid w:val="00EC4611"/>
    <w:rsid w:val="00EC4629"/>
    <w:rsid w:val="00EC582A"/>
    <w:rsid w:val="00EC67AF"/>
    <w:rsid w:val="00EC77AD"/>
    <w:rsid w:val="00EC7908"/>
    <w:rsid w:val="00ED1574"/>
    <w:rsid w:val="00ED1A13"/>
    <w:rsid w:val="00ED209D"/>
    <w:rsid w:val="00ED2620"/>
    <w:rsid w:val="00ED41BC"/>
    <w:rsid w:val="00ED6696"/>
    <w:rsid w:val="00ED72B8"/>
    <w:rsid w:val="00ED7C8A"/>
    <w:rsid w:val="00EE12D7"/>
    <w:rsid w:val="00EE3179"/>
    <w:rsid w:val="00EE3557"/>
    <w:rsid w:val="00EE3F27"/>
    <w:rsid w:val="00EE4FC4"/>
    <w:rsid w:val="00EE51A7"/>
    <w:rsid w:val="00EE53D3"/>
    <w:rsid w:val="00EE6FC4"/>
    <w:rsid w:val="00EF3AE5"/>
    <w:rsid w:val="00EF482F"/>
    <w:rsid w:val="00F04231"/>
    <w:rsid w:val="00F04884"/>
    <w:rsid w:val="00F07625"/>
    <w:rsid w:val="00F10B1B"/>
    <w:rsid w:val="00F160C4"/>
    <w:rsid w:val="00F2103D"/>
    <w:rsid w:val="00F23603"/>
    <w:rsid w:val="00F25025"/>
    <w:rsid w:val="00F307CD"/>
    <w:rsid w:val="00F30C4A"/>
    <w:rsid w:val="00F31269"/>
    <w:rsid w:val="00F33FB5"/>
    <w:rsid w:val="00F3788D"/>
    <w:rsid w:val="00F40A01"/>
    <w:rsid w:val="00F40B09"/>
    <w:rsid w:val="00F4124E"/>
    <w:rsid w:val="00F414AA"/>
    <w:rsid w:val="00F4435A"/>
    <w:rsid w:val="00F4474C"/>
    <w:rsid w:val="00F44D59"/>
    <w:rsid w:val="00F4637F"/>
    <w:rsid w:val="00F46B1F"/>
    <w:rsid w:val="00F4713D"/>
    <w:rsid w:val="00F50759"/>
    <w:rsid w:val="00F522E9"/>
    <w:rsid w:val="00F526E1"/>
    <w:rsid w:val="00F53BB5"/>
    <w:rsid w:val="00F565E1"/>
    <w:rsid w:val="00F61061"/>
    <w:rsid w:val="00F61AB8"/>
    <w:rsid w:val="00F637F6"/>
    <w:rsid w:val="00F65AAF"/>
    <w:rsid w:val="00F7115C"/>
    <w:rsid w:val="00F73349"/>
    <w:rsid w:val="00F808E4"/>
    <w:rsid w:val="00F838EC"/>
    <w:rsid w:val="00F84535"/>
    <w:rsid w:val="00F851F3"/>
    <w:rsid w:val="00F85F0E"/>
    <w:rsid w:val="00F87189"/>
    <w:rsid w:val="00F9438A"/>
    <w:rsid w:val="00F954DE"/>
    <w:rsid w:val="00F965D8"/>
    <w:rsid w:val="00F97D99"/>
    <w:rsid w:val="00FA0EB2"/>
    <w:rsid w:val="00FB2BEF"/>
    <w:rsid w:val="00FB3258"/>
    <w:rsid w:val="00FB347A"/>
    <w:rsid w:val="00FB3613"/>
    <w:rsid w:val="00FB3EC1"/>
    <w:rsid w:val="00FB6005"/>
    <w:rsid w:val="00FB7A89"/>
    <w:rsid w:val="00FC24A2"/>
    <w:rsid w:val="00FC2646"/>
    <w:rsid w:val="00FC37CC"/>
    <w:rsid w:val="00FC52BF"/>
    <w:rsid w:val="00FC6C95"/>
    <w:rsid w:val="00FD0EEC"/>
    <w:rsid w:val="00FD2770"/>
    <w:rsid w:val="00FD4B7F"/>
    <w:rsid w:val="00FD4DC3"/>
    <w:rsid w:val="00FD58E7"/>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F8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9061E3"/>
    <w:rPr>
      <w:rFonts w:ascii="Helvetica" w:hAnsi="Helvetica"/>
      <w:sz w:val="20"/>
      <w:szCs w:val="20"/>
    </w:rPr>
  </w:style>
  <w:style w:type="character" w:styleId="Sprotnaopomba-sklic">
    <w:name w:val="footnote reference"/>
    <w:basedOn w:val="Privzetapisavaodstavka"/>
    <w:uiPriority w:val="99"/>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paragraph" w:customStyle="1" w:styleId="Body">
    <w:name w:val="Body"/>
    <w:rsid w:val="001C3499"/>
    <w:pPr>
      <w:spacing w:after="0" w:line="240" w:lineRule="auto"/>
    </w:pPr>
    <w:rPr>
      <w:rFonts w:ascii="Helvetica" w:eastAsia="Arial Unicode MS" w:hAnsi="Arial Unicode MS" w:cs="Arial Unicode MS"/>
      <w:color w:val="000000"/>
      <w:lang w:eastAsia="sl-SI"/>
    </w:rPr>
  </w:style>
  <w:style w:type="paragraph" w:styleId="Revizija">
    <w:name w:val="Revision"/>
    <w:hidden/>
    <w:uiPriority w:val="99"/>
    <w:semiHidden/>
    <w:rsid w:val="004D3392"/>
    <w:pPr>
      <w:spacing w:after="0" w:line="240" w:lineRule="auto"/>
    </w:pPr>
    <w:rPr>
      <w:rFonts w:ascii="Helvetica" w:hAnsi="Helvetica"/>
    </w:rPr>
  </w:style>
  <w:style w:type="character" w:customStyle="1" w:styleId="highlight">
    <w:name w:val="highlight"/>
    <w:rsid w:val="00A33E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9061E3"/>
    <w:rPr>
      <w:rFonts w:ascii="Helvetica" w:hAnsi="Helvetica"/>
      <w:sz w:val="20"/>
      <w:szCs w:val="20"/>
    </w:rPr>
  </w:style>
  <w:style w:type="character" w:styleId="Sprotnaopomba-sklic">
    <w:name w:val="footnote reference"/>
    <w:basedOn w:val="Privzetapisavaodstavka"/>
    <w:uiPriority w:val="99"/>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paragraph" w:customStyle="1" w:styleId="Body">
    <w:name w:val="Body"/>
    <w:rsid w:val="001C3499"/>
    <w:pPr>
      <w:spacing w:after="0" w:line="240" w:lineRule="auto"/>
    </w:pPr>
    <w:rPr>
      <w:rFonts w:ascii="Helvetica" w:eastAsia="Arial Unicode MS" w:hAnsi="Arial Unicode MS" w:cs="Arial Unicode MS"/>
      <w:color w:val="000000"/>
      <w:lang w:eastAsia="sl-SI"/>
    </w:rPr>
  </w:style>
  <w:style w:type="paragraph" w:styleId="Revizija">
    <w:name w:val="Revision"/>
    <w:hidden/>
    <w:uiPriority w:val="99"/>
    <w:semiHidden/>
    <w:rsid w:val="004D3392"/>
    <w:pPr>
      <w:spacing w:after="0" w:line="240" w:lineRule="auto"/>
    </w:pPr>
    <w:rPr>
      <w:rFonts w:ascii="Helvetica" w:hAnsi="Helvetica"/>
    </w:rPr>
  </w:style>
  <w:style w:type="character" w:customStyle="1" w:styleId="highlight">
    <w:name w:val="highlight"/>
    <w:rsid w:val="00A33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27513506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68992875">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486482141">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12522145">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099064635">
      <w:bodyDiv w:val="1"/>
      <w:marLeft w:val="0"/>
      <w:marRight w:val="0"/>
      <w:marTop w:val="0"/>
      <w:marBottom w:val="0"/>
      <w:divBdr>
        <w:top w:val="none" w:sz="0" w:space="0" w:color="auto"/>
        <w:left w:val="none" w:sz="0" w:space="0" w:color="auto"/>
        <w:bottom w:val="none" w:sz="0" w:space="0" w:color="auto"/>
        <w:right w:val="none" w:sz="0" w:space="0" w:color="auto"/>
      </w:divBdr>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uradni-list.si/1/objava.jsp?sop=2018-01-0865" TargetMode="External"/><Relationship Id="rId2" Type="http://schemas.openxmlformats.org/officeDocument/2006/relationships/numbering" Target="numbering.xml"/><Relationship Id="rId16" Type="http://schemas.openxmlformats.org/officeDocument/2006/relationships/hyperlink" Target="http://www.uradni-list.si/1/objava.jsp?sop=2016-01-276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hyperlink" Target="http://www.zag.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0ECA6-571D-4408-9CF9-0FFCC6631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9524</Words>
  <Characters>54291</Characters>
  <Application>Microsoft Office Word</Application>
  <DocSecurity>4</DocSecurity>
  <Lines>452</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Klemen Klemenčič</cp:lastModifiedBy>
  <cp:revision>2</cp:revision>
  <cp:lastPrinted>2018-09-19T13:41:00Z</cp:lastPrinted>
  <dcterms:created xsi:type="dcterms:W3CDTF">2024-01-15T09:53:00Z</dcterms:created>
  <dcterms:modified xsi:type="dcterms:W3CDTF">2024-01-15T09:53:00Z</dcterms:modified>
</cp:coreProperties>
</file>